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205E2" w14:textId="77777777" w:rsidR="00037DCD" w:rsidRPr="00A17BFF" w:rsidRDefault="00000000"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149879BC" w14:textId="77777777" w:rsidR="00037DCD" w:rsidRPr="00A17BFF" w:rsidRDefault="00037DCD" w:rsidP="00827BFC">
      <w:pPr>
        <w:pStyle w:val="Paragraf"/>
        <w:rPr>
          <w:rFonts w:ascii="Arial" w:hAnsi="Arial" w:cs="Arial"/>
        </w:rPr>
      </w:pPr>
    </w:p>
    <w:p w14:paraId="3882D17A" w14:textId="77777777" w:rsidR="00335FBE"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DAB074C" w14:textId="77777777" w:rsidR="00335FBE"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75439725" w14:textId="77777777" w:rsidR="00335FBE"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D0A4A8C" w14:textId="77777777" w:rsidR="00037DCD" w:rsidRPr="00A17BFF" w:rsidRDefault="00037DCD"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335FBE" w14:paraId="0EA30309" w14:textId="77777777" w:rsidTr="00201AE0">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EDAAA1C" w14:textId="77777777" w:rsidR="00335FBE" w:rsidRDefault="00000000">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BCD86D" w14:textId="77777777" w:rsidR="00335FBE" w:rsidRDefault="00000000">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A8CA" w14:textId="77777777" w:rsidR="00335FBE" w:rsidRDefault="00000000">
            <w:pPr>
              <w:jc w:val="center"/>
            </w:pPr>
            <w:r>
              <w:rPr>
                <w:rFonts w:ascii="Arial" w:hAnsi="Arial" w:cs="Arial"/>
                <w:b/>
                <w:bCs/>
                <w:color w:val="000000"/>
                <w:position w:val="-3"/>
                <w:sz w:val="20"/>
                <w:szCs w:val="20"/>
                <w:shd w:val="clear" w:color="auto" w:fill="AAAAAA"/>
              </w:rPr>
              <w:t>Opombe</w:t>
            </w:r>
          </w:p>
        </w:tc>
      </w:tr>
      <w:tr w:rsidR="00335FBE" w14:paraId="4402E4F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B825D8" w14:textId="77777777" w:rsidR="00335FBE"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0A471" w14:textId="77777777" w:rsidR="00335FBE" w:rsidRDefault="00000000">
            <w:r>
              <w:rPr>
                <w:rFonts w:ascii="Arial" w:hAnsi="Arial" w:cs="Arial"/>
                <w:color w:val="000000"/>
                <w:position w:val="-2"/>
                <w:sz w:val="18"/>
                <w:szCs w:val="18"/>
              </w:rPr>
              <w:t>Ponudba</w:t>
            </w:r>
          </w:p>
          <w:p w14:paraId="5D0135C7"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71D48" w14:textId="77777777" w:rsidR="00201AE0"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1278EC03" w14:textId="3B9A1868" w:rsidR="00335FBE" w:rsidRDefault="00000000">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335FBE" w14:paraId="4EC08E4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16A236" w14:textId="77777777" w:rsidR="00335FBE"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9BA3A" w14:textId="77777777" w:rsidR="00335FBE" w:rsidRDefault="00000000">
            <w:r>
              <w:rPr>
                <w:rFonts w:ascii="Arial" w:hAnsi="Arial" w:cs="Arial"/>
                <w:color w:val="000000"/>
                <w:position w:val="-2"/>
                <w:sz w:val="18"/>
                <w:szCs w:val="18"/>
              </w:rPr>
              <w:t>Krovna izjava</w:t>
            </w:r>
          </w:p>
          <w:p w14:paraId="5E49F6EB"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9289E2" w14:textId="77777777" w:rsidR="00335FBE" w:rsidRDefault="00000000">
            <w:pPr>
              <w:spacing w:before="135" w:after="135"/>
              <w:jc w:val="both"/>
              <w:textAlignment w:val="center"/>
            </w:pPr>
            <w:r>
              <w:rPr>
                <w:rFonts w:ascii="Arial" w:hAnsi="Arial" w:cs="Arial"/>
                <w:color w:val="000000"/>
                <w:position w:val="-2"/>
                <w:sz w:val="18"/>
                <w:szCs w:val="18"/>
              </w:rPr>
              <w:t>Izpolnjen, podpisan in žigosan.</w:t>
            </w:r>
          </w:p>
        </w:tc>
      </w:tr>
      <w:tr w:rsidR="00335FBE" w14:paraId="4F37876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DFD59" w14:textId="77777777" w:rsidR="00335FBE"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D1FD7" w14:textId="77777777" w:rsidR="00335FBE" w:rsidRDefault="00000000">
            <w:r>
              <w:rPr>
                <w:rFonts w:ascii="Arial" w:hAnsi="Arial" w:cs="Arial"/>
                <w:color w:val="000000"/>
                <w:position w:val="-2"/>
                <w:sz w:val="18"/>
                <w:szCs w:val="18"/>
              </w:rPr>
              <w:t>ESPD</w:t>
            </w:r>
          </w:p>
          <w:p w14:paraId="020B5326"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819CB2" w14:textId="77777777" w:rsidR="00335FBE" w:rsidRDefault="00000000">
            <w:pPr>
              <w:spacing w:before="135" w:after="135"/>
              <w:jc w:val="both"/>
              <w:textAlignment w:val="center"/>
            </w:pPr>
            <w:r>
              <w:rPr>
                <w:rFonts w:ascii="Arial" w:hAnsi="Arial" w:cs="Arial"/>
                <w:color w:val="000000"/>
                <w:position w:val="-2"/>
                <w:sz w:val="18"/>
                <w:szCs w:val="18"/>
              </w:rPr>
              <w:t>Izpolnjen .xml, uvoziti v e-JN</w:t>
            </w:r>
          </w:p>
          <w:tbl>
            <w:tblPr>
              <w:tblStyle w:val="NormalTablePHPDOCX"/>
              <w:tblW w:w="0" w:type="auto"/>
              <w:tblLook w:val="04A0" w:firstRow="1" w:lastRow="0" w:firstColumn="1" w:lastColumn="0" w:noHBand="0" w:noVBand="1"/>
            </w:tblPr>
            <w:tblGrid>
              <w:gridCol w:w="438"/>
            </w:tblGrid>
            <w:tr w:rsidR="00335FBE" w14:paraId="29C99682"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335FBE" w14:paraId="47118674" w14:textId="77777777">
                    <w:tc>
                      <w:tcPr>
                        <w:tcW w:w="0" w:type="auto"/>
                        <w:tcMar>
                          <w:top w:w="0" w:type="auto"/>
                          <w:bottom w:w="0" w:type="auto"/>
                        </w:tcMar>
                      </w:tcPr>
                      <w:p w14:paraId="1264FB83" w14:textId="77777777" w:rsidR="00335FBE" w:rsidRDefault="00335FBE"/>
                    </w:tc>
                  </w:tr>
                </w:tbl>
                <w:p w14:paraId="065FF1BD" w14:textId="77777777" w:rsidR="00335FBE" w:rsidRDefault="00335FBE"/>
              </w:tc>
            </w:tr>
          </w:tbl>
          <w:p w14:paraId="359FD191" w14:textId="77777777" w:rsidR="00335FBE" w:rsidRDefault="00335FBE"/>
        </w:tc>
      </w:tr>
      <w:tr w:rsidR="00335FBE" w14:paraId="76753A6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38C69" w14:textId="77777777" w:rsidR="00335FBE"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3E5EE1" w14:textId="77777777" w:rsidR="00335FBE" w:rsidRDefault="00000000">
            <w:r>
              <w:rPr>
                <w:rFonts w:ascii="Arial" w:hAnsi="Arial" w:cs="Arial"/>
                <w:color w:val="000000"/>
                <w:position w:val="-2"/>
                <w:sz w:val="18"/>
                <w:szCs w:val="18"/>
              </w:rPr>
              <w:t>Seznam članov organov in zastopnikov gospodarskega subjekta</w:t>
            </w:r>
          </w:p>
          <w:p w14:paraId="33CAA333"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39D9C" w14:textId="77777777" w:rsidR="00335FBE" w:rsidRDefault="00000000">
            <w:pPr>
              <w:spacing w:before="135" w:after="135"/>
              <w:jc w:val="both"/>
              <w:textAlignment w:val="center"/>
            </w:pPr>
            <w:r>
              <w:rPr>
                <w:rFonts w:ascii="Arial" w:hAnsi="Arial" w:cs="Arial"/>
                <w:color w:val="000000"/>
                <w:position w:val="-2"/>
                <w:sz w:val="18"/>
                <w:szCs w:val="18"/>
              </w:rPr>
              <w:t>Izpolnjen, podpisan in žigosan. </w:t>
            </w:r>
          </w:p>
          <w:p w14:paraId="5A2271D1" w14:textId="77777777" w:rsidR="00335FBE"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335FBE" w14:paraId="2F93327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EC609" w14:textId="77777777" w:rsidR="00335FBE"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0FEC5D" w14:textId="77777777" w:rsidR="00335FBE" w:rsidRDefault="00000000">
            <w:r>
              <w:rPr>
                <w:rFonts w:ascii="Arial" w:hAnsi="Arial" w:cs="Arial"/>
                <w:color w:val="000000"/>
                <w:position w:val="-2"/>
                <w:sz w:val="18"/>
                <w:szCs w:val="18"/>
              </w:rPr>
              <w:t>Referenčna lista gospodarskega subjekta</w:t>
            </w:r>
          </w:p>
          <w:p w14:paraId="7CEB5BE3"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104D4" w14:textId="78CD53D7" w:rsidR="00335FBE" w:rsidRDefault="00201AE0">
            <w:pPr>
              <w:spacing w:before="135" w:after="135"/>
              <w:jc w:val="both"/>
              <w:textAlignment w:val="center"/>
            </w:pPr>
            <w:r>
              <w:rPr>
                <w:rFonts w:ascii="Arial" w:hAnsi="Arial" w:cs="Arial"/>
                <w:color w:val="000000"/>
                <w:position w:val="-2"/>
                <w:sz w:val="18"/>
                <w:szCs w:val="18"/>
              </w:rPr>
              <w:t>Izpolnjen, podpisan in žigosan.</w:t>
            </w:r>
          </w:p>
        </w:tc>
      </w:tr>
      <w:tr w:rsidR="00335FBE" w14:paraId="356A5FA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436BB" w14:textId="77777777" w:rsidR="00335FBE"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4778D" w14:textId="77777777" w:rsidR="00335FBE" w:rsidRDefault="00000000">
            <w:r>
              <w:rPr>
                <w:rFonts w:ascii="Arial" w:hAnsi="Arial" w:cs="Arial"/>
                <w:color w:val="000000"/>
                <w:position w:val="-2"/>
                <w:sz w:val="18"/>
                <w:szCs w:val="18"/>
              </w:rPr>
              <w:t>Seznam kadrov</w:t>
            </w:r>
          </w:p>
          <w:p w14:paraId="575B5156"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C2668" w14:textId="77777777" w:rsidR="00335FBE" w:rsidRDefault="00000000">
            <w:pPr>
              <w:spacing w:before="135" w:after="135"/>
              <w:jc w:val="both"/>
              <w:textAlignment w:val="center"/>
            </w:pPr>
            <w:r>
              <w:rPr>
                <w:rFonts w:ascii="Arial" w:hAnsi="Arial" w:cs="Arial"/>
                <w:color w:val="000000"/>
                <w:position w:val="-2"/>
                <w:sz w:val="18"/>
                <w:szCs w:val="18"/>
              </w:rPr>
              <w:t>Izpolnjen, podpisan in žigosan.</w:t>
            </w:r>
          </w:p>
        </w:tc>
      </w:tr>
      <w:tr w:rsidR="00335FBE" w14:paraId="7C646CC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E3D3B8" w14:textId="77777777" w:rsidR="00335FBE"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3E1C13" w14:textId="77777777" w:rsidR="00335FBE" w:rsidRDefault="00000000">
            <w:r>
              <w:rPr>
                <w:rFonts w:ascii="Arial" w:hAnsi="Arial" w:cs="Arial"/>
                <w:color w:val="000000"/>
                <w:position w:val="-2"/>
                <w:sz w:val="18"/>
                <w:szCs w:val="18"/>
              </w:rPr>
              <w:t>Vzorec menične izjave za dobro izvedbo</w:t>
            </w:r>
          </w:p>
          <w:p w14:paraId="78C7E3C2"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798808" w14:textId="77777777" w:rsidR="00335FBE" w:rsidRDefault="00000000">
            <w:pPr>
              <w:spacing w:before="135" w:after="135"/>
              <w:jc w:val="both"/>
              <w:textAlignment w:val="center"/>
            </w:pPr>
            <w:r>
              <w:rPr>
                <w:rFonts w:ascii="Arial" w:hAnsi="Arial" w:cs="Arial"/>
                <w:color w:val="000000"/>
                <w:position w:val="-2"/>
                <w:sz w:val="18"/>
                <w:szCs w:val="18"/>
              </w:rPr>
              <w:t>Parafiran ali elektronsko podpisan.</w:t>
            </w:r>
          </w:p>
        </w:tc>
      </w:tr>
      <w:tr w:rsidR="00335FBE" w14:paraId="2A9299B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AEE2C5" w14:textId="77777777" w:rsidR="00335FBE"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E616D" w14:textId="77777777" w:rsidR="00335FBE" w:rsidRDefault="00000000">
            <w:r>
              <w:rPr>
                <w:rFonts w:ascii="Arial" w:hAnsi="Arial" w:cs="Arial"/>
                <w:color w:val="000000"/>
                <w:position w:val="-2"/>
                <w:sz w:val="18"/>
                <w:szCs w:val="18"/>
              </w:rPr>
              <w:t>Izjava zastopnika podizvajalca v zvezi z izpolnjevanjem obveznih pogojev za podizvajalce</w:t>
            </w:r>
          </w:p>
          <w:p w14:paraId="0F2C85D7"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174A85" w14:textId="77777777" w:rsidR="00335FBE" w:rsidRDefault="00000000">
            <w:pPr>
              <w:spacing w:before="135" w:after="135"/>
              <w:jc w:val="both"/>
              <w:textAlignment w:val="center"/>
            </w:pPr>
            <w:r>
              <w:rPr>
                <w:rFonts w:ascii="Arial" w:hAnsi="Arial" w:cs="Arial"/>
                <w:color w:val="000000"/>
                <w:position w:val="-2"/>
                <w:sz w:val="18"/>
                <w:szCs w:val="18"/>
              </w:rPr>
              <w:lastRenderedPageBreak/>
              <w:t>Izpolnjen, podpisan in žigosan.</w:t>
            </w:r>
          </w:p>
        </w:tc>
      </w:tr>
      <w:tr w:rsidR="00335FBE" w14:paraId="5BD07F6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10E86" w14:textId="77777777" w:rsidR="00335FBE"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371839" w14:textId="77777777" w:rsidR="00335FBE" w:rsidRDefault="00000000">
            <w:r>
              <w:rPr>
                <w:rFonts w:ascii="Arial" w:hAnsi="Arial" w:cs="Arial"/>
                <w:color w:val="000000"/>
                <w:position w:val="-2"/>
                <w:sz w:val="18"/>
                <w:szCs w:val="18"/>
              </w:rPr>
              <w:t>Izjava podizvajalca</w:t>
            </w:r>
          </w:p>
          <w:p w14:paraId="0CA931FB"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EF139E" w14:textId="77777777" w:rsidR="00335FBE" w:rsidRDefault="00000000">
            <w:pPr>
              <w:spacing w:before="135" w:after="135"/>
              <w:jc w:val="both"/>
              <w:textAlignment w:val="center"/>
            </w:pPr>
            <w:r>
              <w:rPr>
                <w:rFonts w:ascii="Arial" w:hAnsi="Arial" w:cs="Arial"/>
                <w:color w:val="000000"/>
                <w:position w:val="-2"/>
                <w:sz w:val="18"/>
                <w:szCs w:val="18"/>
              </w:rPr>
              <w:t>Izpolnjen, podpisan in žigosan.</w:t>
            </w:r>
          </w:p>
        </w:tc>
      </w:tr>
      <w:tr w:rsidR="00335FBE" w14:paraId="1C36A90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42E37" w14:textId="77777777" w:rsidR="00335FBE" w:rsidRDefault="0000000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5DDCBA" w14:textId="77777777" w:rsidR="00335FBE" w:rsidRDefault="00000000">
            <w:r>
              <w:rPr>
                <w:rFonts w:ascii="Arial" w:hAnsi="Arial" w:cs="Arial"/>
                <w:color w:val="000000"/>
                <w:position w:val="-2"/>
                <w:sz w:val="18"/>
                <w:szCs w:val="18"/>
              </w:rPr>
              <w:t>Izjava o nastopu s podizvajalci</w:t>
            </w:r>
          </w:p>
          <w:p w14:paraId="22E9C93A"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3B51C7" w14:textId="77777777" w:rsidR="00201AE0"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7DD980FF" w14:textId="04A88D24" w:rsidR="00335FBE" w:rsidRDefault="00000000">
            <w:pPr>
              <w:spacing w:before="135" w:after="135"/>
              <w:jc w:val="both"/>
              <w:textAlignment w:val="center"/>
            </w:pPr>
            <w:r>
              <w:rPr>
                <w:rFonts w:ascii="Arial" w:hAnsi="Arial" w:cs="Arial"/>
                <w:color w:val="000000"/>
                <w:position w:val="-2"/>
                <w:sz w:val="18"/>
                <w:szCs w:val="18"/>
              </w:rPr>
              <w:t>Priložen izpolnjen ESPD obrazec za vsakega podizvajalca (79. člen ZJN-3). </w:t>
            </w:r>
          </w:p>
        </w:tc>
      </w:tr>
      <w:tr w:rsidR="00335FBE" w14:paraId="048BDEA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003FA5" w14:textId="77777777" w:rsidR="00335FBE" w:rsidRDefault="0000000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69AAC" w14:textId="77777777" w:rsidR="00335FBE" w:rsidRDefault="00000000">
            <w:r>
              <w:rPr>
                <w:rFonts w:ascii="Arial" w:hAnsi="Arial" w:cs="Arial"/>
                <w:color w:val="000000"/>
                <w:position w:val="-2"/>
                <w:sz w:val="18"/>
                <w:szCs w:val="18"/>
              </w:rPr>
              <w:t>Izjava o lastniških deležih</w:t>
            </w:r>
          </w:p>
          <w:p w14:paraId="78B88A61"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19988" w14:textId="77777777" w:rsidR="00335FBE" w:rsidRDefault="00000000">
            <w:pPr>
              <w:spacing w:before="135" w:after="135"/>
              <w:jc w:val="both"/>
              <w:textAlignment w:val="center"/>
            </w:pPr>
            <w:r>
              <w:rPr>
                <w:rFonts w:ascii="Arial" w:hAnsi="Arial" w:cs="Arial"/>
                <w:color w:val="000000"/>
                <w:position w:val="-2"/>
                <w:sz w:val="18"/>
                <w:szCs w:val="18"/>
              </w:rPr>
              <w:t>Izpolnjen, podpisan in žigosan</w:t>
            </w:r>
          </w:p>
        </w:tc>
      </w:tr>
      <w:tr w:rsidR="00201AE0" w14:paraId="3827B6D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48BBC" w14:textId="3EAAC08E" w:rsidR="00201AE0" w:rsidRDefault="00201AE0" w:rsidP="00201AE0">
            <w:pPr>
              <w:rPr>
                <w:rFonts w:ascii="Arial" w:hAnsi="Arial" w:cs="Arial"/>
                <w:color w:val="000000"/>
                <w:position w:val="-2"/>
                <w:sz w:val="18"/>
                <w:szCs w:val="18"/>
              </w:rPr>
            </w:pPr>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1862F" w14:textId="37A9DDAE" w:rsidR="00201AE0" w:rsidRDefault="00201AE0" w:rsidP="00201AE0">
            <w:pPr>
              <w:rPr>
                <w:rFonts w:ascii="Arial" w:hAnsi="Arial" w:cs="Arial"/>
                <w:color w:val="000000"/>
                <w:position w:val="-2"/>
                <w:sz w:val="18"/>
                <w:szCs w:val="18"/>
              </w:rPr>
            </w:pPr>
            <w:r w:rsidRPr="003A2013">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E59F93" w14:textId="0763DABE" w:rsidR="00201AE0" w:rsidRDefault="00201AE0" w:rsidP="00201AE0">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r>
              <w:rPr>
                <w:rFonts w:ascii="Arial" w:hAnsi="Arial" w:cs="Arial"/>
                <w:color w:val="000000"/>
                <w:position w:val="-2"/>
                <w:sz w:val="18"/>
                <w:szCs w:val="18"/>
              </w:rPr>
              <w:t>.</w:t>
            </w:r>
          </w:p>
        </w:tc>
      </w:tr>
      <w:tr w:rsidR="00335FBE" w14:paraId="163E315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E8B9BB" w14:textId="77777777" w:rsidR="00335FBE"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9FC58" w14:textId="77777777" w:rsidR="00335FBE" w:rsidRDefault="00000000">
            <w:r>
              <w:rPr>
                <w:rFonts w:ascii="Arial" w:hAnsi="Arial" w:cs="Arial"/>
                <w:color w:val="000000"/>
                <w:position w:val="-2"/>
                <w:sz w:val="18"/>
                <w:szCs w:val="18"/>
              </w:rPr>
              <w:t>Bonitetna ocena</w:t>
            </w:r>
          </w:p>
          <w:p w14:paraId="38C2ABC3"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431FB" w14:textId="601D2837" w:rsidR="00335FBE" w:rsidRDefault="00201AE0">
            <w:r w:rsidRPr="003A2013">
              <w:rPr>
                <w:rFonts w:ascii="Arial" w:hAnsi="Arial" w:cs="Arial"/>
                <w:color w:val="000000"/>
                <w:position w:val="-2"/>
                <w:sz w:val="18"/>
                <w:szCs w:val="18"/>
              </w:rPr>
              <w:t>Priložena dokazila</w:t>
            </w:r>
            <w:r>
              <w:rPr>
                <w:rFonts w:ascii="Arial" w:hAnsi="Arial" w:cs="Arial"/>
                <w:color w:val="000000"/>
                <w:position w:val="-2"/>
                <w:sz w:val="18"/>
                <w:szCs w:val="18"/>
              </w:rPr>
              <w:t>.</w:t>
            </w:r>
          </w:p>
        </w:tc>
      </w:tr>
      <w:tr w:rsidR="00335FBE" w14:paraId="059242D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8AC0D" w14:textId="77777777" w:rsidR="00335FBE"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D64CF" w14:textId="77777777" w:rsidR="00335FBE" w:rsidRDefault="00000000">
            <w:r>
              <w:rPr>
                <w:rFonts w:ascii="Arial" w:hAnsi="Arial" w:cs="Arial"/>
                <w:color w:val="000000"/>
                <w:position w:val="-2"/>
                <w:sz w:val="18"/>
                <w:szCs w:val="18"/>
              </w:rPr>
              <w:t>Neblokiranost poslovnih računov oziroma poravnane dospele obveznosti</w:t>
            </w:r>
          </w:p>
          <w:p w14:paraId="0E413D3B"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6C6B7" w14:textId="10B19B6F" w:rsidR="00335FBE" w:rsidRDefault="00201AE0">
            <w:r w:rsidRPr="003A2013">
              <w:rPr>
                <w:rFonts w:ascii="Arial" w:hAnsi="Arial" w:cs="Arial"/>
                <w:color w:val="000000"/>
                <w:position w:val="-2"/>
                <w:sz w:val="18"/>
                <w:szCs w:val="18"/>
              </w:rPr>
              <w:t>Priložena dokazila</w:t>
            </w:r>
            <w:r>
              <w:rPr>
                <w:rFonts w:ascii="Arial" w:hAnsi="Arial" w:cs="Arial"/>
                <w:color w:val="000000"/>
                <w:position w:val="-2"/>
                <w:sz w:val="18"/>
                <w:szCs w:val="18"/>
              </w:rPr>
              <w:t>.</w:t>
            </w:r>
          </w:p>
        </w:tc>
      </w:tr>
      <w:tr w:rsidR="00335FBE" w14:paraId="29FE282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BA672" w14:textId="77777777" w:rsidR="00335FBE"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CD49EA" w14:textId="2BC48AD1" w:rsidR="00335FBE" w:rsidRDefault="00000000">
            <w:r>
              <w:rPr>
                <w:rFonts w:ascii="Arial" w:hAnsi="Arial" w:cs="Arial"/>
                <w:color w:val="000000"/>
                <w:position w:val="-2"/>
                <w:sz w:val="18"/>
                <w:szCs w:val="18"/>
              </w:rPr>
              <w:t xml:space="preserve">Vzorec pogodbe: Pogodba o </w:t>
            </w:r>
            <w:r w:rsidR="00201AE0">
              <w:rPr>
                <w:rFonts w:ascii="Arial" w:hAnsi="Arial" w:cs="Arial"/>
                <w:color w:val="000000"/>
                <w:position w:val="-2"/>
                <w:sz w:val="18"/>
                <w:szCs w:val="18"/>
              </w:rPr>
              <w:t xml:space="preserve">izvedbi storitev </w:t>
            </w:r>
            <w:r w:rsidR="00201AE0" w:rsidRPr="00201AE0">
              <w:rPr>
                <w:rFonts w:ascii="Arial" w:hAnsi="Arial" w:cs="Arial"/>
                <w:color w:val="000000"/>
                <w:position w:val="-2"/>
                <w:sz w:val="18"/>
                <w:szCs w:val="18"/>
              </w:rPr>
              <w:t>zavarovanja premoženja za potrebe Komunale Radgona d.o.o.</w:t>
            </w:r>
          </w:p>
          <w:p w14:paraId="1099826F" w14:textId="77777777" w:rsidR="00335FBE" w:rsidRDefault="00335FB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2D896E" w14:textId="77777777" w:rsidR="00335FBE" w:rsidRDefault="00000000">
            <w:pPr>
              <w:spacing w:before="135" w:after="135"/>
              <w:jc w:val="both"/>
              <w:textAlignment w:val="center"/>
            </w:pPr>
            <w:r>
              <w:rPr>
                <w:rFonts w:ascii="Arial" w:hAnsi="Arial" w:cs="Arial"/>
                <w:color w:val="000000"/>
                <w:position w:val="-2"/>
                <w:sz w:val="18"/>
                <w:szCs w:val="18"/>
              </w:rPr>
              <w:t>Podpisan (ročno ali elektronsko).</w:t>
            </w:r>
          </w:p>
        </w:tc>
      </w:tr>
      <w:tr w:rsidR="00201AE0" w14:paraId="4628916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A978C" w14:textId="50947E8A" w:rsidR="00201AE0" w:rsidRDefault="00201AE0">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4970C" w14:textId="53A802A0" w:rsidR="00201AE0" w:rsidRDefault="00201AE0">
            <w:pPr>
              <w:rPr>
                <w:rFonts w:ascii="Arial" w:hAnsi="Arial" w:cs="Arial"/>
                <w:color w:val="000000"/>
                <w:position w:val="-2"/>
                <w:sz w:val="18"/>
                <w:szCs w:val="18"/>
              </w:rPr>
            </w:pPr>
            <w:r>
              <w:rPr>
                <w:rFonts w:ascii="Arial" w:hAnsi="Arial" w:cs="Arial"/>
                <w:color w:val="000000"/>
                <w:position w:val="-2"/>
                <w:sz w:val="18"/>
                <w:szCs w:val="18"/>
              </w:rPr>
              <w:t>Ponudbena pisma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83823F" w14:textId="7BD08B06" w:rsidR="00201AE0" w:rsidRDefault="00201AE0">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r>
              <w:rPr>
                <w:rFonts w:ascii="Arial" w:hAnsi="Arial" w:cs="Arial"/>
                <w:color w:val="000000"/>
                <w:position w:val="-2"/>
                <w:sz w:val="18"/>
                <w:szCs w:val="18"/>
              </w:rPr>
              <w:t>.</w:t>
            </w:r>
          </w:p>
        </w:tc>
      </w:tr>
    </w:tbl>
    <w:p w14:paraId="1656A534" w14:textId="77777777" w:rsidR="00335FBE" w:rsidRDefault="00335FBE">
      <w:pPr>
        <w:sectPr w:rsidR="00335FBE" w:rsidSect="00D931BF">
          <w:headerReference w:type="default" r:id="rId8"/>
          <w:footerReference w:type="default" r:id="rId9"/>
          <w:pgSz w:w="11906" w:h="16838"/>
          <w:pgMar w:top="1418" w:right="1418" w:bottom="1418" w:left="1418" w:header="567" w:footer="680" w:gutter="0"/>
          <w:cols w:space="708"/>
          <w:docGrid w:linePitch="360"/>
        </w:sectPr>
      </w:pPr>
    </w:p>
    <w:p w14:paraId="150C713E" w14:textId="77777777" w:rsidR="00037DCD"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9611797" w14:textId="77777777" w:rsidR="00037DCD" w:rsidRPr="00252358" w:rsidRDefault="00037DCD" w:rsidP="00252358"/>
    <w:p w14:paraId="3CD2BAF2" w14:textId="77777777" w:rsidR="00037DCD"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B5AAD80" w14:textId="77777777" w:rsidR="00037DCD" w:rsidRDefault="00037DCD" w:rsidP="00EB2A75">
      <w:pPr>
        <w:spacing w:after="120"/>
        <w:rPr>
          <w:rFonts w:ascii="Arial" w:hAnsi="Arial" w:cs="Arial"/>
        </w:rPr>
      </w:pPr>
    </w:p>
    <w:p w14:paraId="60BF14AA" w14:textId="06BB34F9" w:rsidR="00335FBE"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Izvajanje storitev zavarovanja premoženja za potrebe Komunale Radgona d.o.o.</w:t>
      </w:r>
      <w:r w:rsidR="00EB5BA8">
        <w:rPr>
          <w:rFonts w:ascii="Arial" w:hAnsi="Arial" w:cs="Arial"/>
          <w:b/>
          <w:bCs/>
          <w:color w:val="000000"/>
          <w:sz w:val="18"/>
          <w:szCs w:val="18"/>
        </w:rPr>
        <w:t xml:space="preserve"> – ponovitev postopka</w:t>
      </w:r>
      <w:r>
        <w:rPr>
          <w:rFonts w:ascii="Arial" w:hAnsi="Arial" w:cs="Arial"/>
          <w:color w:val="000000"/>
          <w:sz w:val="18"/>
          <w:szCs w:val="18"/>
        </w:rPr>
        <w:t>« dajemo ponudbo, kot sledi:</w:t>
      </w:r>
    </w:p>
    <w:p w14:paraId="1D889FB1" w14:textId="77777777" w:rsidR="00335FBE"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335FBE" w14:paraId="23948F7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630C4A" w14:textId="77777777" w:rsidR="00335FBE"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DB3531" w14:textId="77777777" w:rsidR="00335FBE" w:rsidRDefault="00000000">
            <w:r>
              <w:rPr>
                <w:rFonts w:ascii="Arial" w:hAnsi="Arial" w:cs="Arial"/>
                <w:color w:val="000000"/>
                <w:position w:val="-2"/>
                <w:sz w:val="18"/>
                <w:szCs w:val="18"/>
              </w:rPr>
              <w:t> </w:t>
            </w:r>
          </w:p>
        </w:tc>
      </w:tr>
      <w:tr w:rsidR="00335FBE" w14:paraId="249436D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517D76" w14:textId="77777777" w:rsidR="00335FBE"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46E38B" w14:textId="77777777" w:rsidR="00335FBE" w:rsidRDefault="00000000">
            <w:r>
              <w:rPr>
                <w:rFonts w:ascii="Arial" w:hAnsi="Arial" w:cs="Arial"/>
                <w:color w:val="000000"/>
                <w:position w:val="-2"/>
                <w:sz w:val="18"/>
                <w:szCs w:val="18"/>
              </w:rPr>
              <w:t> </w:t>
            </w:r>
          </w:p>
        </w:tc>
      </w:tr>
      <w:tr w:rsidR="00335FBE" w14:paraId="0A26DF9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09C7BA" w14:textId="77777777" w:rsidR="00335FBE" w:rsidRDefault="0000000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4005AF" w14:textId="77777777" w:rsidR="00335FBE" w:rsidRDefault="00000000">
            <w:r>
              <w:rPr>
                <w:rFonts w:ascii="Arial" w:hAnsi="Arial" w:cs="Arial"/>
                <w:color w:val="000000"/>
                <w:position w:val="-2"/>
                <w:sz w:val="18"/>
                <w:szCs w:val="18"/>
              </w:rPr>
              <w:t> </w:t>
            </w:r>
          </w:p>
        </w:tc>
      </w:tr>
      <w:tr w:rsidR="00335FBE" w14:paraId="53AC74B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5D9076" w14:textId="77777777" w:rsidR="00335FBE" w:rsidRDefault="0000000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BAD18" w14:textId="77777777" w:rsidR="00335FBE" w:rsidRDefault="00000000">
            <w:r>
              <w:rPr>
                <w:rFonts w:ascii="Arial" w:hAnsi="Arial" w:cs="Arial"/>
                <w:color w:val="000000"/>
                <w:position w:val="-2"/>
                <w:sz w:val="18"/>
                <w:szCs w:val="18"/>
              </w:rPr>
              <w:t> </w:t>
            </w:r>
          </w:p>
        </w:tc>
      </w:tr>
    </w:tbl>
    <w:p w14:paraId="1A0597A0" w14:textId="77777777" w:rsidR="00335FBE" w:rsidRDefault="00000000">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63968920" w14:textId="77777777" w:rsidR="00335FBE" w:rsidRDefault="00000000">
      <w:pPr>
        <w:spacing w:before="225" w:after="225" w:line="240" w:lineRule="auto"/>
      </w:pPr>
      <w:r>
        <w:rPr>
          <w:rFonts w:ascii="Arial" w:hAnsi="Arial" w:cs="Arial"/>
          <w:color w:val="000000"/>
          <w:sz w:val="18"/>
          <w:szCs w:val="18"/>
        </w:rPr>
        <w:t>Ponudbo oddajamo (ustrezno označite):</w:t>
      </w:r>
    </w:p>
    <w:p w14:paraId="21176CB7" w14:textId="77777777" w:rsidR="00335FBE" w:rsidRDefault="00000000">
      <w:pPr>
        <w:spacing w:before="225" w:after="225" w:line="240" w:lineRule="auto"/>
      </w:pPr>
      <w:r>
        <w:fldChar w:fldCharType="begin">
          <w:ffData>
            <w:name w:val="cbox167fcb8435ef69"/>
            <w:enabled/>
            <w:calcOnExit w:val="0"/>
            <w:checkBox>
              <w:sizeAuto/>
              <w:default w:val="0"/>
            </w:checkBox>
          </w:ffData>
        </w:fldChar>
      </w:r>
      <w:bookmarkStart w:id="0" w:name="cbox167fcb8435ef69"/>
      <w:r>
        <w:instrText xml:space="preserve"> FORMCHECKBOX </w:instrText>
      </w:r>
      <w:r>
        <w:fldChar w:fldCharType="separate"/>
      </w:r>
      <w:r>
        <w:fldChar w:fldCharType="end"/>
      </w:r>
      <w:bookmarkEnd w:id="0"/>
      <w:r>
        <w:rPr>
          <w:rFonts w:ascii="Arial" w:hAnsi="Arial" w:cs="Arial"/>
          <w:color w:val="000000"/>
          <w:sz w:val="18"/>
          <w:szCs w:val="18"/>
        </w:rPr>
        <w:t> samostojno</w:t>
      </w:r>
    </w:p>
    <w:p w14:paraId="1AB26506" w14:textId="77777777" w:rsidR="00335FBE" w:rsidRDefault="00000000">
      <w:pPr>
        <w:spacing w:before="225" w:after="225" w:line="240" w:lineRule="auto"/>
      </w:pPr>
      <w:r>
        <w:fldChar w:fldCharType="begin">
          <w:ffData>
            <w:name w:val="cbox167fcb8435f226"/>
            <w:enabled/>
            <w:calcOnExit w:val="0"/>
            <w:checkBox>
              <w:sizeAuto/>
              <w:default w:val="0"/>
            </w:checkBox>
          </w:ffData>
        </w:fldChar>
      </w:r>
      <w:bookmarkStart w:id="1" w:name="cbox167fcb8435f226"/>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8DA6807" w14:textId="77777777" w:rsidR="00335FBE" w:rsidRDefault="00000000">
      <w:pPr>
        <w:spacing w:before="225" w:after="225" w:line="240" w:lineRule="auto"/>
      </w:pPr>
      <w:r>
        <w:fldChar w:fldCharType="begin">
          <w:ffData>
            <w:name w:val="cbox167fcb8435f4c0"/>
            <w:enabled/>
            <w:calcOnExit w:val="0"/>
            <w:checkBox>
              <w:sizeAuto/>
              <w:default w:val="0"/>
            </w:checkBox>
          </w:ffData>
        </w:fldChar>
      </w:r>
      <w:bookmarkStart w:id="2" w:name="cbox167fcb8435f4c0"/>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DD5AE01" w14:textId="77777777" w:rsidR="00335FBE" w:rsidRDefault="00000000">
      <w:pPr>
        <w:spacing w:before="225" w:after="225" w:line="240" w:lineRule="auto"/>
      </w:pPr>
      <w:r>
        <w:fldChar w:fldCharType="begin">
          <w:ffData>
            <w:name w:val="cbox167fcb8435f771"/>
            <w:enabled/>
            <w:calcOnExit w:val="0"/>
            <w:checkBox>
              <w:sizeAuto/>
              <w:default w:val="0"/>
            </w:checkBox>
          </w:ffData>
        </w:fldChar>
      </w:r>
      <w:bookmarkStart w:id="3" w:name="cbox167fcb8435f771"/>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98157EC" w14:textId="77777777" w:rsidR="00335FBE"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885"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904"/>
        <w:gridCol w:w="3039"/>
        <w:gridCol w:w="2903"/>
      </w:tblGrid>
      <w:tr w:rsidR="004654C9" w14:paraId="3FA605A0" w14:textId="77777777" w:rsidTr="004654C9">
        <w:tc>
          <w:tcPr>
            <w:tcW w:w="1641" w:type="pct"/>
            <w:shd w:val="clear" w:color="auto" w:fill="D1D1D1"/>
            <w:tcMar>
              <w:top w:w="135" w:type="dxa"/>
              <w:bottom w:w="135" w:type="dxa"/>
            </w:tcMar>
            <w:vAlign w:val="center"/>
          </w:tcPr>
          <w:p w14:paraId="4216C071" w14:textId="6A5B737A" w:rsidR="004654C9" w:rsidRDefault="004654C9">
            <w:pPr>
              <w:jc w:val="center"/>
            </w:pPr>
            <w:r>
              <w:rPr>
                <w:rFonts w:ascii="Arial" w:hAnsi="Arial" w:cs="Arial"/>
                <w:b/>
                <w:bCs/>
                <w:color w:val="000000"/>
                <w:position w:val="-2"/>
                <w:sz w:val="18"/>
                <w:szCs w:val="18"/>
                <w:shd w:val="clear" w:color="auto" w:fill="D1D1D1"/>
              </w:rPr>
              <w:t>Vrsta zavarovanja</w:t>
            </w:r>
          </w:p>
        </w:tc>
        <w:tc>
          <w:tcPr>
            <w:tcW w:w="1718" w:type="pct"/>
            <w:shd w:val="clear" w:color="auto" w:fill="D1D1D1"/>
            <w:tcMar>
              <w:top w:w="135" w:type="dxa"/>
              <w:bottom w:w="135" w:type="dxa"/>
            </w:tcMar>
            <w:vAlign w:val="center"/>
          </w:tcPr>
          <w:p w14:paraId="7DE1825E" w14:textId="25658904" w:rsidR="004654C9" w:rsidRDefault="004654C9">
            <w:pPr>
              <w:jc w:val="center"/>
            </w:pPr>
            <w:r>
              <w:rPr>
                <w:rFonts w:ascii="Arial" w:hAnsi="Arial" w:cs="Arial"/>
                <w:b/>
                <w:bCs/>
                <w:color w:val="000000"/>
                <w:position w:val="-2"/>
                <w:sz w:val="18"/>
                <w:szCs w:val="18"/>
                <w:shd w:val="clear" w:color="auto" w:fill="D1D1D1"/>
              </w:rPr>
              <w:t>1 – letna premija v EUR</w:t>
            </w:r>
          </w:p>
        </w:tc>
        <w:tc>
          <w:tcPr>
            <w:tcW w:w="1641" w:type="pct"/>
            <w:shd w:val="clear" w:color="auto" w:fill="D1D1D1"/>
            <w:tcMar>
              <w:top w:w="135" w:type="dxa"/>
              <w:bottom w:w="135" w:type="dxa"/>
            </w:tcMar>
            <w:vAlign w:val="center"/>
          </w:tcPr>
          <w:p w14:paraId="4F534FC0" w14:textId="589B4ABE" w:rsidR="004654C9" w:rsidRDefault="004654C9">
            <w:pPr>
              <w:jc w:val="center"/>
            </w:pPr>
            <w:r>
              <w:rPr>
                <w:rFonts w:ascii="Arial" w:hAnsi="Arial" w:cs="Arial"/>
                <w:b/>
                <w:bCs/>
                <w:color w:val="000000"/>
                <w:position w:val="-2"/>
                <w:sz w:val="18"/>
                <w:szCs w:val="18"/>
                <w:shd w:val="clear" w:color="auto" w:fill="D1D1D1"/>
              </w:rPr>
              <w:t>3 – letna premija v EUR</w:t>
            </w:r>
          </w:p>
        </w:tc>
      </w:tr>
      <w:tr w:rsidR="004654C9" w14:paraId="1C5E999F" w14:textId="77777777" w:rsidTr="004654C9">
        <w:tc>
          <w:tcPr>
            <w:tcW w:w="1641" w:type="pct"/>
            <w:tcMar>
              <w:top w:w="135" w:type="dxa"/>
              <w:bottom w:w="135" w:type="dxa"/>
            </w:tcMar>
            <w:vAlign w:val="center"/>
          </w:tcPr>
          <w:p w14:paraId="5F32B36C" w14:textId="7CEDE48F" w:rsidR="004654C9" w:rsidRPr="004654C9" w:rsidRDefault="004654C9" w:rsidP="004654C9">
            <w:pPr>
              <w:jc w:val="right"/>
              <w:rPr>
                <w:rFonts w:ascii="Arial" w:hAnsi="Arial" w:cs="Arial"/>
                <w:sz w:val="18"/>
                <w:szCs w:val="18"/>
              </w:rPr>
            </w:pPr>
            <w:r w:rsidRPr="004654C9">
              <w:rPr>
                <w:rFonts w:ascii="Arial" w:eastAsia="MS ??" w:hAnsi="Arial" w:cs="Arial"/>
                <w:sz w:val="18"/>
                <w:szCs w:val="18"/>
              </w:rPr>
              <w:t>Požarno zavarovanje premoženja z dodatnimi riziki</w:t>
            </w:r>
          </w:p>
        </w:tc>
        <w:tc>
          <w:tcPr>
            <w:tcW w:w="1718" w:type="pct"/>
            <w:tcMar>
              <w:top w:w="135" w:type="dxa"/>
              <w:bottom w:w="135" w:type="dxa"/>
            </w:tcMar>
            <w:vAlign w:val="center"/>
          </w:tcPr>
          <w:p w14:paraId="371A3071" w14:textId="77777777" w:rsidR="004654C9" w:rsidRDefault="004654C9" w:rsidP="004654C9"/>
        </w:tc>
        <w:tc>
          <w:tcPr>
            <w:tcW w:w="1641" w:type="pct"/>
            <w:tcMar>
              <w:top w:w="135" w:type="dxa"/>
              <w:bottom w:w="135" w:type="dxa"/>
            </w:tcMar>
            <w:vAlign w:val="center"/>
          </w:tcPr>
          <w:p w14:paraId="02C142B6" w14:textId="77777777" w:rsidR="004654C9" w:rsidRDefault="004654C9" w:rsidP="004654C9">
            <w:r>
              <w:rPr>
                <w:rFonts w:ascii="Arial" w:hAnsi="Arial" w:cs="Arial"/>
                <w:color w:val="000000"/>
                <w:position w:val="-2"/>
                <w:sz w:val="18"/>
                <w:szCs w:val="18"/>
              </w:rPr>
              <w:t> </w:t>
            </w:r>
          </w:p>
        </w:tc>
      </w:tr>
      <w:tr w:rsidR="004654C9" w14:paraId="769D22A5" w14:textId="77777777" w:rsidTr="004654C9">
        <w:tc>
          <w:tcPr>
            <w:tcW w:w="1641" w:type="pct"/>
            <w:tcMar>
              <w:top w:w="135" w:type="dxa"/>
              <w:bottom w:w="135" w:type="dxa"/>
            </w:tcMar>
            <w:vAlign w:val="center"/>
          </w:tcPr>
          <w:p w14:paraId="21A2F838" w14:textId="4D664DD7" w:rsidR="004654C9" w:rsidRPr="004654C9" w:rsidRDefault="004654C9" w:rsidP="004654C9">
            <w:pPr>
              <w:jc w:val="right"/>
              <w:rPr>
                <w:rFonts w:ascii="Arial" w:hAnsi="Arial" w:cs="Arial"/>
                <w:color w:val="000000"/>
                <w:position w:val="-2"/>
                <w:sz w:val="18"/>
                <w:szCs w:val="18"/>
              </w:rPr>
            </w:pPr>
            <w:r w:rsidRPr="004654C9">
              <w:rPr>
                <w:rFonts w:ascii="Arial" w:eastAsia="MS ??" w:hAnsi="Arial" w:cs="Arial"/>
                <w:sz w:val="18"/>
                <w:szCs w:val="18"/>
              </w:rPr>
              <w:t>Zavarovanje elektronike</w:t>
            </w:r>
          </w:p>
        </w:tc>
        <w:tc>
          <w:tcPr>
            <w:tcW w:w="1718" w:type="pct"/>
            <w:tcMar>
              <w:top w:w="135" w:type="dxa"/>
              <w:bottom w:w="135" w:type="dxa"/>
            </w:tcMar>
            <w:vAlign w:val="center"/>
          </w:tcPr>
          <w:p w14:paraId="041950CB" w14:textId="77777777" w:rsidR="004654C9" w:rsidRDefault="004654C9" w:rsidP="004654C9"/>
        </w:tc>
        <w:tc>
          <w:tcPr>
            <w:tcW w:w="1641" w:type="pct"/>
            <w:tcMar>
              <w:top w:w="135" w:type="dxa"/>
              <w:bottom w:w="135" w:type="dxa"/>
            </w:tcMar>
            <w:vAlign w:val="center"/>
          </w:tcPr>
          <w:p w14:paraId="5A3D240E" w14:textId="77777777" w:rsidR="004654C9" w:rsidRDefault="004654C9" w:rsidP="004654C9">
            <w:pPr>
              <w:rPr>
                <w:rFonts w:ascii="Arial" w:hAnsi="Arial" w:cs="Arial"/>
                <w:color w:val="000000"/>
                <w:position w:val="-2"/>
                <w:sz w:val="18"/>
                <w:szCs w:val="18"/>
              </w:rPr>
            </w:pPr>
          </w:p>
        </w:tc>
      </w:tr>
      <w:tr w:rsidR="004654C9" w14:paraId="7A4F5048" w14:textId="77777777" w:rsidTr="004654C9">
        <w:tc>
          <w:tcPr>
            <w:tcW w:w="1641" w:type="pct"/>
            <w:tcMar>
              <w:top w:w="135" w:type="dxa"/>
              <w:bottom w:w="135" w:type="dxa"/>
            </w:tcMar>
            <w:vAlign w:val="center"/>
          </w:tcPr>
          <w:p w14:paraId="1B549C62" w14:textId="68C50FBD" w:rsidR="004654C9" w:rsidRPr="004654C9" w:rsidRDefault="004654C9" w:rsidP="004654C9">
            <w:pPr>
              <w:jc w:val="right"/>
              <w:rPr>
                <w:rFonts w:ascii="Arial" w:hAnsi="Arial" w:cs="Arial"/>
                <w:color w:val="000000"/>
                <w:position w:val="-2"/>
                <w:sz w:val="18"/>
                <w:szCs w:val="18"/>
              </w:rPr>
            </w:pPr>
            <w:r w:rsidRPr="004654C9">
              <w:rPr>
                <w:rFonts w:ascii="Arial" w:eastAsia="MS ??" w:hAnsi="Arial" w:cs="Arial"/>
                <w:sz w:val="18"/>
                <w:szCs w:val="18"/>
              </w:rPr>
              <w:t>Strojelomno zavarovanje</w:t>
            </w:r>
          </w:p>
        </w:tc>
        <w:tc>
          <w:tcPr>
            <w:tcW w:w="1718" w:type="pct"/>
            <w:tcMar>
              <w:top w:w="135" w:type="dxa"/>
              <w:bottom w:w="135" w:type="dxa"/>
            </w:tcMar>
            <w:vAlign w:val="center"/>
          </w:tcPr>
          <w:p w14:paraId="18001573" w14:textId="77777777" w:rsidR="004654C9" w:rsidRDefault="004654C9" w:rsidP="004654C9"/>
        </w:tc>
        <w:tc>
          <w:tcPr>
            <w:tcW w:w="1641" w:type="pct"/>
            <w:tcMar>
              <w:top w:w="135" w:type="dxa"/>
              <w:bottom w:w="135" w:type="dxa"/>
            </w:tcMar>
            <w:vAlign w:val="center"/>
          </w:tcPr>
          <w:p w14:paraId="564398F2" w14:textId="77777777" w:rsidR="004654C9" w:rsidRDefault="004654C9" w:rsidP="004654C9">
            <w:pPr>
              <w:rPr>
                <w:rFonts w:ascii="Arial" w:hAnsi="Arial" w:cs="Arial"/>
                <w:color w:val="000000"/>
                <w:position w:val="-2"/>
                <w:sz w:val="18"/>
                <w:szCs w:val="18"/>
              </w:rPr>
            </w:pPr>
          </w:p>
        </w:tc>
      </w:tr>
      <w:tr w:rsidR="004654C9" w14:paraId="31C00A36" w14:textId="77777777" w:rsidTr="004654C9">
        <w:tc>
          <w:tcPr>
            <w:tcW w:w="1641" w:type="pct"/>
            <w:tcMar>
              <w:top w:w="135" w:type="dxa"/>
              <w:bottom w:w="135" w:type="dxa"/>
            </w:tcMar>
            <w:vAlign w:val="center"/>
          </w:tcPr>
          <w:p w14:paraId="07B6A05D" w14:textId="6AF9AF4F" w:rsidR="004654C9" w:rsidRPr="004654C9" w:rsidRDefault="004654C9" w:rsidP="004654C9">
            <w:pPr>
              <w:jc w:val="right"/>
              <w:rPr>
                <w:rFonts w:ascii="Arial" w:hAnsi="Arial" w:cs="Arial"/>
                <w:color w:val="000000"/>
                <w:position w:val="-2"/>
                <w:sz w:val="18"/>
                <w:szCs w:val="18"/>
              </w:rPr>
            </w:pPr>
            <w:r w:rsidRPr="004654C9">
              <w:rPr>
                <w:rFonts w:ascii="Arial" w:eastAsia="MS ??" w:hAnsi="Arial" w:cs="Arial"/>
                <w:sz w:val="18"/>
                <w:szCs w:val="18"/>
              </w:rPr>
              <w:t>Zavarovanje vlomske tatvine in ropa</w:t>
            </w:r>
          </w:p>
        </w:tc>
        <w:tc>
          <w:tcPr>
            <w:tcW w:w="1718" w:type="pct"/>
            <w:tcMar>
              <w:top w:w="135" w:type="dxa"/>
              <w:bottom w:w="135" w:type="dxa"/>
            </w:tcMar>
            <w:vAlign w:val="center"/>
          </w:tcPr>
          <w:p w14:paraId="0432B7CD" w14:textId="77777777" w:rsidR="004654C9" w:rsidRDefault="004654C9" w:rsidP="004654C9"/>
        </w:tc>
        <w:tc>
          <w:tcPr>
            <w:tcW w:w="1641" w:type="pct"/>
            <w:tcMar>
              <w:top w:w="135" w:type="dxa"/>
              <w:bottom w:w="135" w:type="dxa"/>
            </w:tcMar>
            <w:vAlign w:val="center"/>
          </w:tcPr>
          <w:p w14:paraId="28C1E6CD" w14:textId="77777777" w:rsidR="004654C9" w:rsidRDefault="004654C9" w:rsidP="004654C9">
            <w:pPr>
              <w:rPr>
                <w:rFonts w:ascii="Arial" w:hAnsi="Arial" w:cs="Arial"/>
                <w:color w:val="000000"/>
                <w:position w:val="-2"/>
                <w:sz w:val="18"/>
                <w:szCs w:val="18"/>
              </w:rPr>
            </w:pPr>
          </w:p>
        </w:tc>
      </w:tr>
      <w:tr w:rsidR="004654C9" w14:paraId="13B34F6D" w14:textId="77777777" w:rsidTr="004654C9">
        <w:tc>
          <w:tcPr>
            <w:tcW w:w="1641" w:type="pct"/>
            <w:tcMar>
              <w:top w:w="135" w:type="dxa"/>
              <w:bottom w:w="135" w:type="dxa"/>
            </w:tcMar>
            <w:vAlign w:val="center"/>
          </w:tcPr>
          <w:p w14:paraId="6DB95BDD" w14:textId="06C89EEF" w:rsidR="004654C9" w:rsidRPr="004654C9" w:rsidRDefault="004654C9" w:rsidP="004654C9">
            <w:pPr>
              <w:jc w:val="right"/>
              <w:rPr>
                <w:rFonts w:ascii="Arial" w:hAnsi="Arial" w:cs="Arial"/>
                <w:color w:val="000000"/>
                <w:position w:val="-2"/>
                <w:sz w:val="18"/>
                <w:szCs w:val="18"/>
              </w:rPr>
            </w:pPr>
            <w:r w:rsidRPr="004654C9">
              <w:rPr>
                <w:rFonts w:ascii="Arial" w:eastAsia="MS ??" w:hAnsi="Arial" w:cs="Arial"/>
                <w:sz w:val="18"/>
                <w:szCs w:val="18"/>
              </w:rPr>
              <w:t xml:space="preserve">Zavarovanje </w:t>
            </w:r>
            <w:r w:rsidR="00EB5BA8">
              <w:rPr>
                <w:rFonts w:ascii="Arial" w:eastAsia="MS ??" w:hAnsi="Arial" w:cs="Arial"/>
                <w:sz w:val="18"/>
                <w:szCs w:val="18"/>
              </w:rPr>
              <w:t>infrastrukture</w:t>
            </w:r>
          </w:p>
        </w:tc>
        <w:tc>
          <w:tcPr>
            <w:tcW w:w="1718" w:type="pct"/>
            <w:tcMar>
              <w:top w:w="135" w:type="dxa"/>
              <w:bottom w:w="135" w:type="dxa"/>
            </w:tcMar>
            <w:vAlign w:val="center"/>
          </w:tcPr>
          <w:p w14:paraId="7B062D42" w14:textId="77777777" w:rsidR="004654C9" w:rsidRDefault="004654C9" w:rsidP="004654C9"/>
        </w:tc>
        <w:tc>
          <w:tcPr>
            <w:tcW w:w="1641" w:type="pct"/>
            <w:tcMar>
              <w:top w:w="135" w:type="dxa"/>
              <w:bottom w:w="135" w:type="dxa"/>
            </w:tcMar>
            <w:vAlign w:val="center"/>
          </w:tcPr>
          <w:p w14:paraId="37034679" w14:textId="77777777" w:rsidR="004654C9" w:rsidRDefault="004654C9" w:rsidP="004654C9">
            <w:pPr>
              <w:rPr>
                <w:rFonts w:ascii="Arial" w:hAnsi="Arial" w:cs="Arial"/>
                <w:color w:val="000000"/>
                <w:position w:val="-2"/>
                <w:sz w:val="18"/>
                <w:szCs w:val="18"/>
              </w:rPr>
            </w:pPr>
          </w:p>
        </w:tc>
      </w:tr>
      <w:tr w:rsidR="004654C9" w14:paraId="3F5F4E17" w14:textId="77777777" w:rsidTr="004654C9">
        <w:tc>
          <w:tcPr>
            <w:tcW w:w="1641" w:type="pct"/>
            <w:tcMar>
              <w:top w:w="135" w:type="dxa"/>
              <w:bottom w:w="135" w:type="dxa"/>
            </w:tcMar>
            <w:vAlign w:val="center"/>
          </w:tcPr>
          <w:p w14:paraId="52892538" w14:textId="031D8F62" w:rsidR="004654C9" w:rsidRPr="004654C9" w:rsidRDefault="004654C9" w:rsidP="004654C9">
            <w:pPr>
              <w:jc w:val="right"/>
              <w:rPr>
                <w:rFonts w:ascii="Arial" w:hAnsi="Arial" w:cs="Arial"/>
                <w:color w:val="000000"/>
                <w:position w:val="-2"/>
                <w:sz w:val="18"/>
                <w:szCs w:val="18"/>
              </w:rPr>
            </w:pPr>
            <w:r w:rsidRPr="004654C9">
              <w:rPr>
                <w:rFonts w:ascii="Arial" w:eastAsia="MS ??" w:hAnsi="Arial" w:cs="Arial"/>
                <w:sz w:val="18"/>
                <w:szCs w:val="18"/>
              </w:rPr>
              <w:lastRenderedPageBreak/>
              <w:t xml:space="preserve">Zavarovanje pred odgovornostjo </w:t>
            </w:r>
          </w:p>
        </w:tc>
        <w:tc>
          <w:tcPr>
            <w:tcW w:w="1718" w:type="pct"/>
            <w:tcMar>
              <w:top w:w="135" w:type="dxa"/>
              <w:bottom w:w="135" w:type="dxa"/>
            </w:tcMar>
            <w:vAlign w:val="center"/>
          </w:tcPr>
          <w:p w14:paraId="7265B314" w14:textId="77777777" w:rsidR="004654C9" w:rsidRDefault="004654C9" w:rsidP="004654C9"/>
        </w:tc>
        <w:tc>
          <w:tcPr>
            <w:tcW w:w="1641" w:type="pct"/>
            <w:tcMar>
              <w:top w:w="135" w:type="dxa"/>
              <w:bottom w:w="135" w:type="dxa"/>
            </w:tcMar>
            <w:vAlign w:val="center"/>
          </w:tcPr>
          <w:p w14:paraId="4293E905" w14:textId="77777777" w:rsidR="004654C9" w:rsidRDefault="004654C9" w:rsidP="004654C9">
            <w:pPr>
              <w:rPr>
                <w:rFonts w:ascii="Arial" w:hAnsi="Arial" w:cs="Arial"/>
                <w:color w:val="000000"/>
                <w:position w:val="-2"/>
                <w:sz w:val="18"/>
                <w:szCs w:val="18"/>
              </w:rPr>
            </w:pPr>
          </w:p>
        </w:tc>
      </w:tr>
      <w:tr w:rsidR="004654C9" w14:paraId="4F842D8A" w14:textId="77777777" w:rsidTr="004654C9">
        <w:tc>
          <w:tcPr>
            <w:tcW w:w="1641" w:type="pct"/>
            <w:tcMar>
              <w:top w:w="135" w:type="dxa"/>
              <w:bottom w:w="135" w:type="dxa"/>
            </w:tcMar>
            <w:vAlign w:val="center"/>
          </w:tcPr>
          <w:p w14:paraId="05C9954E" w14:textId="201253C2" w:rsidR="004654C9" w:rsidRPr="004654C9" w:rsidRDefault="004654C9" w:rsidP="004654C9">
            <w:pPr>
              <w:jc w:val="right"/>
              <w:rPr>
                <w:rFonts w:ascii="Arial" w:hAnsi="Arial" w:cs="Arial"/>
                <w:color w:val="000000"/>
                <w:position w:val="-2"/>
                <w:sz w:val="18"/>
                <w:szCs w:val="18"/>
              </w:rPr>
            </w:pPr>
            <w:r w:rsidRPr="004654C9">
              <w:rPr>
                <w:rFonts w:ascii="Arial" w:eastAsia="MS ??" w:hAnsi="Arial" w:cs="Arial"/>
                <w:sz w:val="18"/>
                <w:szCs w:val="18"/>
              </w:rPr>
              <w:t>Vozila</w:t>
            </w:r>
          </w:p>
        </w:tc>
        <w:tc>
          <w:tcPr>
            <w:tcW w:w="1718" w:type="pct"/>
            <w:tcMar>
              <w:top w:w="135" w:type="dxa"/>
              <w:bottom w:w="135" w:type="dxa"/>
            </w:tcMar>
            <w:vAlign w:val="center"/>
          </w:tcPr>
          <w:p w14:paraId="2171778D" w14:textId="77777777" w:rsidR="004654C9" w:rsidRDefault="004654C9" w:rsidP="004654C9"/>
        </w:tc>
        <w:tc>
          <w:tcPr>
            <w:tcW w:w="1641" w:type="pct"/>
            <w:tcMar>
              <w:top w:w="135" w:type="dxa"/>
              <w:bottom w:w="135" w:type="dxa"/>
            </w:tcMar>
            <w:vAlign w:val="center"/>
          </w:tcPr>
          <w:p w14:paraId="19042821" w14:textId="77777777" w:rsidR="004654C9" w:rsidRDefault="004654C9" w:rsidP="004654C9">
            <w:pPr>
              <w:rPr>
                <w:rFonts w:ascii="Arial" w:hAnsi="Arial" w:cs="Arial"/>
                <w:color w:val="000000"/>
                <w:position w:val="-2"/>
                <w:sz w:val="18"/>
                <w:szCs w:val="18"/>
              </w:rPr>
            </w:pPr>
          </w:p>
        </w:tc>
      </w:tr>
      <w:tr w:rsidR="004654C9" w14:paraId="14668DB4" w14:textId="77777777" w:rsidTr="004654C9">
        <w:tc>
          <w:tcPr>
            <w:tcW w:w="1641" w:type="pct"/>
            <w:tcBorders>
              <w:bottom w:val="single" w:sz="6" w:space="0" w:color="000000"/>
            </w:tcBorders>
            <w:shd w:val="clear" w:color="auto" w:fill="CCCCCC"/>
            <w:tcMar>
              <w:top w:w="135" w:type="dxa"/>
              <w:bottom w:w="135" w:type="dxa"/>
            </w:tcMar>
            <w:vAlign w:val="center"/>
          </w:tcPr>
          <w:p w14:paraId="74382A79" w14:textId="3E821A31" w:rsidR="004654C9" w:rsidRDefault="004654C9">
            <w:pPr>
              <w:jc w:val="right"/>
            </w:pPr>
            <w:r>
              <w:rPr>
                <w:rFonts w:ascii="Arial" w:hAnsi="Arial" w:cs="Arial"/>
                <w:b/>
                <w:bCs/>
                <w:color w:val="000000"/>
                <w:position w:val="-2"/>
                <w:sz w:val="18"/>
                <w:szCs w:val="18"/>
                <w:shd w:val="clear" w:color="auto" w:fill="CCCCCC"/>
              </w:rPr>
              <w:t>Premija</w:t>
            </w:r>
          </w:p>
        </w:tc>
        <w:tc>
          <w:tcPr>
            <w:tcW w:w="1718" w:type="pct"/>
            <w:tcBorders>
              <w:bottom w:val="single" w:sz="6" w:space="0" w:color="000000"/>
            </w:tcBorders>
            <w:shd w:val="clear" w:color="auto" w:fill="CCCCCC"/>
            <w:tcMar>
              <w:top w:w="135" w:type="dxa"/>
              <w:bottom w:w="135" w:type="dxa"/>
            </w:tcMar>
            <w:vAlign w:val="center"/>
          </w:tcPr>
          <w:p w14:paraId="29C24943" w14:textId="77777777" w:rsidR="004654C9" w:rsidRDefault="004654C9">
            <w:r>
              <w:rPr>
                <w:rFonts w:ascii="Arial" w:hAnsi="Arial" w:cs="Arial"/>
                <w:color w:val="000000"/>
                <w:position w:val="-2"/>
                <w:sz w:val="18"/>
                <w:szCs w:val="18"/>
                <w:shd w:val="clear" w:color="auto" w:fill="CCCCCC"/>
              </w:rPr>
              <w:t> </w:t>
            </w:r>
          </w:p>
        </w:tc>
        <w:tc>
          <w:tcPr>
            <w:tcW w:w="1641" w:type="pct"/>
            <w:tcBorders>
              <w:bottom w:val="single" w:sz="6" w:space="0" w:color="000000"/>
            </w:tcBorders>
            <w:shd w:val="clear" w:color="auto" w:fill="CCCCCC"/>
            <w:tcMar>
              <w:top w:w="135" w:type="dxa"/>
              <w:bottom w:w="135" w:type="dxa"/>
            </w:tcMar>
            <w:vAlign w:val="center"/>
          </w:tcPr>
          <w:p w14:paraId="1D8158FF" w14:textId="77777777" w:rsidR="004654C9" w:rsidRDefault="004654C9">
            <w:r>
              <w:rPr>
                <w:rFonts w:ascii="Arial" w:hAnsi="Arial" w:cs="Arial"/>
                <w:color w:val="000000"/>
                <w:position w:val="-2"/>
                <w:sz w:val="18"/>
                <w:szCs w:val="18"/>
                <w:shd w:val="clear" w:color="auto" w:fill="CCCCCC"/>
              </w:rPr>
              <w:t> </w:t>
            </w:r>
          </w:p>
        </w:tc>
      </w:tr>
      <w:tr w:rsidR="004654C9" w14:paraId="7C406B4D" w14:textId="77777777" w:rsidTr="004654C9">
        <w:tc>
          <w:tcPr>
            <w:tcW w:w="1641" w:type="pct"/>
            <w:tcMar>
              <w:top w:w="135" w:type="dxa"/>
              <w:bottom w:w="135" w:type="dxa"/>
            </w:tcMar>
            <w:vAlign w:val="center"/>
          </w:tcPr>
          <w:p w14:paraId="05B2192A" w14:textId="27E7155E" w:rsidR="004654C9" w:rsidRPr="00702401" w:rsidRDefault="004654C9" w:rsidP="00702401">
            <w:pPr>
              <w:jc w:val="right"/>
              <w:rPr>
                <w:rFonts w:ascii="Arial" w:hAnsi="Arial" w:cs="Arial"/>
                <w:sz w:val="18"/>
                <w:szCs w:val="18"/>
              </w:rPr>
            </w:pPr>
            <w:r w:rsidRPr="00702401">
              <w:rPr>
                <w:rFonts w:ascii="Arial" w:hAnsi="Arial" w:cs="Arial"/>
                <w:sz w:val="18"/>
                <w:szCs w:val="18"/>
              </w:rPr>
              <w:t>8,5 % DPZP</w:t>
            </w:r>
          </w:p>
        </w:tc>
        <w:tc>
          <w:tcPr>
            <w:tcW w:w="1718" w:type="pct"/>
            <w:tcMar>
              <w:top w:w="135" w:type="dxa"/>
              <w:bottom w:w="135" w:type="dxa"/>
            </w:tcMar>
            <w:vAlign w:val="center"/>
          </w:tcPr>
          <w:p w14:paraId="1C7C0786" w14:textId="3E821912" w:rsidR="004654C9" w:rsidRPr="00702401" w:rsidRDefault="004654C9">
            <w:pPr>
              <w:rPr>
                <w:rFonts w:ascii="Arial" w:hAnsi="Arial" w:cs="Arial"/>
                <w:color w:val="000000"/>
                <w:position w:val="-2"/>
                <w:sz w:val="18"/>
                <w:szCs w:val="18"/>
                <w:shd w:val="clear" w:color="auto" w:fill="CCCCCC"/>
              </w:rPr>
            </w:pPr>
          </w:p>
        </w:tc>
        <w:tc>
          <w:tcPr>
            <w:tcW w:w="1641" w:type="pct"/>
            <w:tcMar>
              <w:top w:w="135" w:type="dxa"/>
              <w:bottom w:w="135" w:type="dxa"/>
            </w:tcMar>
            <w:vAlign w:val="center"/>
          </w:tcPr>
          <w:p w14:paraId="5D395A0C" w14:textId="77777777" w:rsidR="004654C9" w:rsidRPr="00702401" w:rsidRDefault="004654C9">
            <w:pPr>
              <w:rPr>
                <w:rFonts w:ascii="Arial" w:hAnsi="Arial" w:cs="Arial"/>
                <w:color w:val="000000"/>
                <w:position w:val="-2"/>
                <w:sz w:val="18"/>
                <w:szCs w:val="18"/>
                <w:shd w:val="clear" w:color="auto" w:fill="CCCCCC"/>
              </w:rPr>
            </w:pPr>
          </w:p>
        </w:tc>
      </w:tr>
      <w:tr w:rsidR="004654C9" w14:paraId="37F2A8E3" w14:textId="77777777" w:rsidTr="004654C9">
        <w:tc>
          <w:tcPr>
            <w:tcW w:w="1641" w:type="pct"/>
            <w:shd w:val="clear" w:color="auto" w:fill="CCCCCC"/>
            <w:tcMar>
              <w:top w:w="135" w:type="dxa"/>
              <w:bottom w:w="135" w:type="dxa"/>
            </w:tcMar>
            <w:vAlign w:val="center"/>
          </w:tcPr>
          <w:p w14:paraId="64B5C651" w14:textId="4829B935" w:rsidR="004654C9" w:rsidRDefault="004654C9">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Premija z DPZP</w:t>
            </w:r>
          </w:p>
        </w:tc>
        <w:tc>
          <w:tcPr>
            <w:tcW w:w="1718" w:type="pct"/>
            <w:shd w:val="clear" w:color="auto" w:fill="CCCCCC"/>
            <w:tcMar>
              <w:top w:w="135" w:type="dxa"/>
              <w:bottom w:w="135" w:type="dxa"/>
            </w:tcMar>
            <w:vAlign w:val="center"/>
          </w:tcPr>
          <w:p w14:paraId="2C860591" w14:textId="77777777" w:rsidR="004654C9" w:rsidRDefault="004654C9">
            <w:pPr>
              <w:rPr>
                <w:rFonts w:ascii="Arial" w:hAnsi="Arial" w:cs="Arial"/>
                <w:color w:val="000000"/>
                <w:position w:val="-2"/>
                <w:sz w:val="18"/>
                <w:szCs w:val="18"/>
                <w:shd w:val="clear" w:color="auto" w:fill="CCCCCC"/>
              </w:rPr>
            </w:pPr>
          </w:p>
        </w:tc>
        <w:tc>
          <w:tcPr>
            <w:tcW w:w="1641" w:type="pct"/>
            <w:shd w:val="clear" w:color="auto" w:fill="CCCCCC"/>
            <w:tcMar>
              <w:top w:w="135" w:type="dxa"/>
              <w:bottom w:w="135" w:type="dxa"/>
            </w:tcMar>
            <w:vAlign w:val="center"/>
          </w:tcPr>
          <w:p w14:paraId="2C9053FC" w14:textId="77777777" w:rsidR="004654C9" w:rsidRDefault="004654C9">
            <w:pPr>
              <w:rPr>
                <w:rFonts w:ascii="Arial" w:hAnsi="Arial" w:cs="Arial"/>
                <w:color w:val="000000"/>
                <w:position w:val="-2"/>
                <w:sz w:val="18"/>
                <w:szCs w:val="18"/>
                <w:shd w:val="clear" w:color="auto" w:fill="CCCCCC"/>
              </w:rPr>
            </w:pPr>
          </w:p>
        </w:tc>
      </w:tr>
    </w:tbl>
    <w:p w14:paraId="22C9B3D5" w14:textId="14554EBF" w:rsidR="00702401" w:rsidRDefault="00702401" w:rsidP="00702401">
      <w:pPr>
        <w:spacing w:before="225" w:after="225" w:line="240" w:lineRule="auto"/>
        <w:jc w:val="both"/>
        <w:rPr>
          <w:rFonts w:ascii="Arial" w:hAnsi="Arial" w:cs="Arial"/>
          <w:color w:val="000000"/>
          <w:sz w:val="18"/>
          <w:szCs w:val="18"/>
        </w:rPr>
      </w:pPr>
      <w:r w:rsidRPr="00702401">
        <w:rPr>
          <w:rFonts w:ascii="Arial" w:hAnsi="Arial" w:cs="Arial"/>
          <w:color w:val="000000"/>
          <w:sz w:val="18"/>
          <w:szCs w:val="18"/>
        </w:rPr>
        <w:t>V premiji je zajet DPZP ter vsi stroški ponudnika (stroški dela, materialni stroški, stroški službenih potovanj, kilometrine in drugo) in je fiksna ter nespremenljiva do konca izvedbe naročila.</w:t>
      </w:r>
    </w:p>
    <w:p w14:paraId="197FE2CB" w14:textId="77777777" w:rsidR="00702401" w:rsidRPr="00702401" w:rsidRDefault="00702401" w:rsidP="00702401">
      <w:pPr>
        <w:pStyle w:val="PODNASLOV"/>
        <w:spacing w:after="0" w:line="276" w:lineRule="auto"/>
        <w:ind w:left="0" w:firstLine="0"/>
        <w:jc w:val="both"/>
        <w:rPr>
          <w:rFonts w:ascii="Arial" w:eastAsia="MS ??" w:hAnsi="Arial" w:cs="Arial"/>
          <w:b w:val="0"/>
          <w:caps w:val="0"/>
          <w:color w:val="auto"/>
          <w:sz w:val="18"/>
          <w:szCs w:val="18"/>
          <w:u w:val="none"/>
        </w:rPr>
      </w:pPr>
      <w:r w:rsidRPr="00702401">
        <w:rPr>
          <w:rFonts w:ascii="Arial" w:eastAsia="MS ??" w:hAnsi="Arial" w:cs="Arial"/>
          <w:b w:val="0"/>
          <w:caps w:val="0"/>
          <w:color w:val="auto"/>
          <w:sz w:val="18"/>
          <w:szCs w:val="18"/>
          <w:u w:val="none"/>
        </w:rPr>
        <w:t>Z oddajo ponudbe dodatno izjavljamo, da:</w:t>
      </w:r>
    </w:p>
    <w:p w14:paraId="5A2C582A" w14:textId="77777777"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 xml:space="preserve">da smo v celoti seznanjeni z razpisno dokumentacijo v zvezi z oddajo javnega naročila ter vsemi njenimi popravki in dopolnitvami in se z vsebino strinjamo, </w:t>
      </w:r>
    </w:p>
    <w:p w14:paraId="723F3BF7" w14:textId="77777777"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da smo seznanjeni s predmetom, vsebino in območjem oz. obsegom izvajanja predmeta naročila;</w:t>
      </w:r>
    </w:p>
    <w:p w14:paraId="3E4FBF9A" w14:textId="77777777"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da soglašamo, da lahko naročnik kadarkoli ustavi predmetni postopek, zavrne vse ponudbe ali po pravnomočnosti odločitve o oddaji naročila ne sklene pogodbe ter da v nobenem od navedenih primerov ne bomo uveljavljal povračila stroškov priprave ponudbe, stroškov finančnih zavarovanj, morebitne neposredne ali posredne škode ali izgubljenega dobička,</w:t>
      </w:r>
    </w:p>
    <w:p w14:paraId="14764B05" w14:textId="77777777"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da sprejemamo vse obveznosti, določene z veljavnimi predpisi, razpisno dokumentacijo in vzorcem pogodbe,</w:t>
      </w:r>
    </w:p>
    <w:p w14:paraId="6C336FFB" w14:textId="77777777"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ob morebitnem povečanju ali zmanjšanju obsega zavarovanja ostanejo zavarovalni pogoji ter premijske stopnje nespremenjeni. Ponudnik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0C5BD1D2" w14:textId="565BC7F1"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da se zavezujemo, da bo odškodnina in zavarovalnina izplačana v 1</w:t>
      </w:r>
      <w:r w:rsidR="001F6174">
        <w:rPr>
          <w:rFonts w:ascii="Arial" w:hAnsi="Arial" w:cs="Arial"/>
          <w:sz w:val="18"/>
          <w:szCs w:val="18"/>
        </w:rPr>
        <w:t>4</w:t>
      </w:r>
      <w:r w:rsidRPr="00702401">
        <w:rPr>
          <w:rFonts w:ascii="Arial" w:hAnsi="Arial" w:cs="Arial"/>
          <w:sz w:val="18"/>
          <w:szCs w:val="18"/>
        </w:rPr>
        <w:t xml:space="preserve"> delovnih dneh po prejetju popolne dokumentacije za likvidacijo škod,</w:t>
      </w:r>
    </w:p>
    <w:p w14:paraId="398D0C7A" w14:textId="77777777"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da se zavezujemo, da bomo na področju škod (kontakt, ogledi, likvidacija) določili  osebo – cenilca, ki bo zadolžen za Komunalo Radgona d.o.o.,</w:t>
      </w:r>
    </w:p>
    <w:p w14:paraId="73247E15" w14:textId="4BBDBEEB"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 xml:space="preserve">se strinjamo, da bo naročnik (zavarovalec) v skladu s ponudbo plačeval premijo v 12 enakih brezobrestnih mesečnih obrokih od </w:t>
      </w:r>
      <w:r>
        <w:rPr>
          <w:rFonts w:ascii="Arial" w:hAnsi="Arial" w:cs="Arial"/>
          <w:sz w:val="18"/>
          <w:szCs w:val="18"/>
        </w:rPr>
        <w:t xml:space="preserve">datuma sklenitve pogodbe </w:t>
      </w:r>
      <w:r w:rsidRPr="00702401">
        <w:rPr>
          <w:rFonts w:ascii="Arial" w:hAnsi="Arial" w:cs="Arial"/>
          <w:sz w:val="18"/>
          <w:szCs w:val="18"/>
        </w:rPr>
        <w:t>dalje - 30. dan od prejema pravilno izstavljenega e-računa,</w:t>
      </w:r>
    </w:p>
    <w:p w14:paraId="5A05DCB2" w14:textId="77777777"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da bomo uredili pozavarovanja tistega dela v zavarovanje prevzetih nevarnosti, ki presegajo lastne deleže v izravnavanju nevarnosti,</w:t>
      </w:r>
    </w:p>
    <w:p w14:paraId="2DF07640" w14:textId="77777777"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da bomo, v kolikor bo potrebno, zagotovili začasno kritje do enega (1) leta za ponujeno zavarovanje premoženja Komunale Radgona d.o.o.,</w:t>
      </w:r>
    </w:p>
    <w:p w14:paraId="7CF54A11" w14:textId="77777777"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da se zavezujemo, da bomo v primeru, da bo predložena ponudba ekonomsko najugodnejša, po pravnomočnosti odločitve o oddaji javnega naročila na poziv naročnika in v rokih, ki jih bo določil naročnik, sklenili pogodbo o izvedbi javnega naročila;</w:t>
      </w:r>
    </w:p>
    <w:p w14:paraId="69275FB1" w14:textId="77777777" w:rsidR="00702401" w:rsidRPr="00702401" w:rsidRDefault="00702401" w:rsidP="00702401">
      <w:pPr>
        <w:pStyle w:val="ListParagraph"/>
        <w:numPr>
          <w:ilvl w:val="0"/>
          <w:numId w:val="75"/>
        </w:numPr>
        <w:spacing w:after="0"/>
        <w:jc w:val="both"/>
        <w:rPr>
          <w:rFonts w:ascii="Arial" w:hAnsi="Arial" w:cs="Arial"/>
          <w:sz w:val="18"/>
          <w:szCs w:val="18"/>
        </w:rPr>
      </w:pPr>
      <w:r w:rsidRPr="00702401">
        <w:rPr>
          <w:rFonts w:ascii="Arial" w:hAnsi="Arial" w:cs="Arial"/>
          <w:sz w:val="18"/>
          <w:szCs w:val="18"/>
        </w:rPr>
        <w:t>da vse predhodno navedene zahteve izpolnjuje, potrjuje in z njimi soglaša vsak partner v skupini partnerjev.</w:t>
      </w:r>
    </w:p>
    <w:p w14:paraId="1D28DE58" w14:textId="77777777" w:rsidR="00702401" w:rsidRDefault="00000000">
      <w:pPr>
        <w:spacing w:before="225" w:after="225" w:line="240" w:lineRule="auto"/>
        <w:rPr>
          <w:rFonts w:ascii="Arial" w:hAnsi="Arial" w:cs="Arial"/>
          <w:color w:val="000000"/>
          <w:sz w:val="18"/>
          <w:szCs w:val="18"/>
        </w:rPr>
      </w:pPr>
      <w:r>
        <w:rPr>
          <w:rFonts w:ascii="Arial" w:hAnsi="Arial" w:cs="Arial"/>
          <w:b/>
          <w:bCs/>
          <w:color w:val="000000"/>
          <w:sz w:val="18"/>
          <w:szCs w:val="18"/>
        </w:rPr>
        <w:t>III. Rok veljavnosti ponudb</w:t>
      </w:r>
      <w:r w:rsidRPr="00702401">
        <w:rPr>
          <w:rFonts w:ascii="Arial" w:hAnsi="Arial" w:cs="Arial"/>
          <w:b/>
          <w:bCs/>
          <w:color w:val="000000"/>
          <w:sz w:val="18"/>
          <w:szCs w:val="18"/>
        </w:rPr>
        <w:t>e</w:t>
      </w:r>
      <w:r>
        <w:rPr>
          <w:rFonts w:ascii="Arial" w:hAnsi="Arial" w:cs="Arial"/>
          <w:color w:val="000000"/>
          <w:sz w:val="18"/>
          <w:szCs w:val="18"/>
        </w:rPr>
        <w:t> </w:t>
      </w:r>
    </w:p>
    <w:p w14:paraId="4C63A8CD" w14:textId="07352714" w:rsidR="00335FBE" w:rsidRDefault="00000000">
      <w:pPr>
        <w:spacing w:before="225" w:after="225" w:line="240" w:lineRule="auto"/>
      </w:pPr>
      <w:r>
        <w:rPr>
          <w:rFonts w:ascii="Arial" w:hAnsi="Arial" w:cs="Arial"/>
          <w:color w:val="000000"/>
          <w:sz w:val="18"/>
          <w:szCs w:val="18"/>
        </w:rPr>
        <w:t>Ponudba velja najmanj 90 dni od roka za predložitev ponudb.</w:t>
      </w:r>
    </w:p>
    <w:p w14:paraId="175EDD28" w14:textId="77777777" w:rsidR="00702401"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4C918CA" w14:textId="7BAF83C3" w:rsidR="00335FBE" w:rsidRDefault="00000000">
      <w:pPr>
        <w:spacing w:before="225" w:after="225" w:line="240" w:lineRule="auto"/>
        <w:jc w:val="both"/>
      </w:pPr>
      <w:r>
        <w:rPr>
          <w:rFonts w:ascii="Arial" w:hAnsi="Arial" w:cs="Arial"/>
          <w:b/>
          <w:bCs/>
          <w:color w:val="000000"/>
          <w:sz w:val="18"/>
          <w:szCs w:val="18"/>
        </w:rPr>
        <w:t>IV. Podatki o plačilu </w:t>
      </w:r>
    </w:p>
    <w:p w14:paraId="41C8D606" w14:textId="77777777" w:rsidR="00335FBE"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514C6E33" w14:textId="77777777" w:rsidR="00702401" w:rsidRDefault="00000000">
      <w:pPr>
        <w:spacing w:before="225" w:after="225" w:line="240" w:lineRule="auto"/>
        <w:jc w:val="both"/>
      </w:pPr>
      <w:r>
        <w:rPr>
          <w:rFonts w:ascii="Arial" w:hAnsi="Arial" w:cs="Arial"/>
          <w:color w:val="000000"/>
          <w:sz w:val="18"/>
          <w:szCs w:val="18"/>
        </w:rPr>
        <w:lastRenderedPageBreak/>
        <w:t>Izvajalec izstavi račun v elektronski obliki (eRačun) preko spletnega portala UJPnet. Kot uradni prejem računa se šteje datum vnosa računa v sistem UJPnet.</w:t>
      </w:r>
    </w:p>
    <w:p w14:paraId="6273F478" w14:textId="7143CE40" w:rsidR="00335FBE" w:rsidRDefault="0000000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5767D55" w14:textId="77777777" w:rsidR="00335FBE" w:rsidRDefault="00000000">
      <w:pPr>
        <w:spacing w:after="0" w:line="240" w:lineRule="auto"/>
        <w:jc w:val="both"/>
      </w:pPr>
      <w:r>
        <w:rPr>
          <w:rFonts w:ascii="Arial" w:hAnsi="Arial" w:cs="Arial"/>
          <w:color w:val="000000"/>
          <w:sz w:val="18"/>
          <w:szCs w:val="18"/>
        </w:rPr>
        <w:t>  </w:t>
      </w:r>
    </w:p>
    <w:p w14:paraId="7DB2E245" w14:textId="77777777" w:rsidR="00335FBE" w:rsidRDefault="00000000">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335FBE" w14:paraId="76F7BA6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9F5A57" w14:textId="77777777" w:rsidR="00335FBE"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99D63" w14:textId="77777777" w:rsidR="00335FBE" w:rsidRDefault="00000000">
            <w:r>
              <w:rPr>
                <w:rFonts w:ascii="Arial" w:hAnsi="Arial" w:cs="Arial"/>
                <w:color w:val="000000"/>
                <w:position w:val="-2"/>
                <w:sz w:val="18"/>
                <w:szCs w:val="18"/>
              </w:rPr>
              <w:t> </w:t>
            </w:r>
          </w:p>
        </w:tc>
      </w:tr>
      <w:tr w:rsidR="00335FBE" w14:paraId="70743BC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B5E5CB" w14:textId="77777777" w:rsidR="00335FBE"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D6C66" w14:textId="77777777" w:rsidR="00335FBE" w:rsidRDefault="00000000">
            <w:r>
              <w:rPr>
                <w:rFonts w:ascii="Arial" w:hAnsi="Arial" w:cs="Arial"/>
                <w:color w:val="000000"/>
                <w:position w:val="-2"/>
                <w:sz w:val="18"/>
                <w:szCs w:val="18"/>
              </w:rPr>
              <w:t> </w:t>
            </w:r>
          </w:p>
        </w:tc>
      </w:tr>
      <w:tr w:rsidR="00335FBE" w14:paraId="5A88EED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252585" w14:textId="77777777" w:rsidR="00335FBE"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D2107" w14:textId="77777777" w:rsidR="00335FBE" w:rsidRDefault="00000000">
            <w:r>
              <w:rPr>
                <w:rFonts w:ascii="Arial" w:hAnsi="Arial" w:cs="Arial"/>
                <w:color w:val="000000"/>
                <w:position w:val="-2"/>
                <w:sz w:val="18"/>
                <w:szCs w:val="18"/>
              </w:rPr>
              <w:t> </w:t>
            </w:r>
          </w:p>
        </w:tc>
      </w:tr>
      <w:tr w:rsidR="00335FBE" w14:paraId="06E02B8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3FC47C" w14:textId="77777777" w:rsidR="00335FBE"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1B816" w14:textId="77777777" w:rsidR="00335FBE" w:rsidRDefault="00000000">
            <w:r>
              <w:rPr>
                <w:rFonts w:ascii="Arial" w:hAnsi="Arial" w:cs="Arial"/>
                <w:color w:val="000000"/>
                <w:position w:val="-2"/>
                <w:sz w:val="18"/>
                <w:szCs w:val="18"/>
              </w:rPr>
              <w:t> </w:t>
            </w:r>
          </w:p>
        </w:tc>
      </w:tr>
      <w:tr w:rsidR="00335FBE" w14:paraId="73881E5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F3173C" w14:textId="77777777" w:rsidR="00335FBE"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F4B49" w14:textId="77777777" w:rsidR="00335FBE" w:rsidRDefault="00000000">
            <w:r>
              <w:rPr>
                <w:rFonts w:ascii="Arial" w:hAnsi="Arial" w:cs="Arial"/>
                <w:color w:val="000000"/>
                <w:position w:val="-2"/>
                <w:sz w:val="18"/>
                <w:szCs w:val="18"/>
              </w:rPr>
              <w:t> </w:t>
            </w:r>
          </w:p>
        </w:tc>
      </w:tr>
      <w:tr w:rsidR="00335FBE" w14:paraId="0171032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00BBE2" w14:textId="77777777" w:rsidR="00335FBE"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34A37E" w14:textId="77777777" w:rsidR="00335FBE" w:rsidRDefault="00000000">
            <w:r>
              <w:rPr>
                <w:rFonts w:ascii="Arial" w:hAnsi="Arial" w:cs="Arial"/>
                <w:color w:val="000000"/>
                <w:position w:val="-2"/>
                <w:sz w:val="18"/>
                <w:szCs w:val="18"/>
              </w:rPr>
              <w:t> </w:t>
            </w:r>
          </w:p>
        </w:tc>
      </w:tr>
      <w:tr w:rsidR="00335FBE" w14:paraId="4734E8F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938620" w14:textId="77777777" w:rsidR="00335FBE"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8D5CFC" w14:textId="77777777" w:rsidR="00335FBE" w:rsidRDefault="00000000">
            <w:r>
              <w:rPr>
                <w:rFonts w:ascii="Arial" w:hAnsi="Arial" w:cs="Arial"/>
                <w:color w:val="000000"/>
                <w:position w:val="-2"/>
                <w:sz w:val="18"/>
                <w:szCs w:val="18"/>
              </w:rPr>
              <w:t> </w:t>
            </w:r>
          </w:p>
        </w:tc>
      </w:tr>
      <w:tr w:rsidR="00335FBE" w14:paraId="76111AB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D944A2" w14:textId="77777777" w:rsidR="00335FBE"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AE7F2" w14:textId="77777777" w:rsidR="00335FBE" w:rsidRDefault="00000000">
            <w:r>
              <w:rPr>
                <w:rFonts w:ascii="Arial" w:hAnsi="Arial" w:cs="Arial"/>
                <w:color w:val="000000"/>
                <w:position w:val="-2"/>
                <w:sz w:val="18"/>
                <w:szCs w:val="18"/>
              </w:rPr>
              <w:t> </w:t>
            </w:r>
          </w:p>
        </w:tc>
      </w:tr>
      <w:tr w:rsidR="00335FBE" w14:paraId="4DF7600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3B86C0" w14:textId="77777777" w:rsidR="00335FBE"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AD2F2B" w14:textId="77777777" w:rsidR="00335FBE" w:rsidRDefault="00000000">
            <w:r>
              <w:rPr>
                <w:rFonts w:ascii="Arial" w:hAnsi="Arial" w:cs="Arial"/>
                <w:color w:val="000000"/>
                <w:position w:val="-2"/>
                <w:sz w:val="18"/>
                <w:szCs w:val="18"/>
              </w:rPr>
              <w:t> </w:t>
            </w:r>
          </w:p>
        </w:tc>
      </w:tr>
      <w:tr w:rsidR="00335FBE" w14:paraId="4652D82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C03D3" w14:textId="77777777" w:rsidR="00335FBE"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B853B" w14:textId="77777777" w:rsidR="00335FBE" w:rsidRDefault="00000000">
            <w:r>
              <w:rPr>
                <w:rFonts w:ascii="Arial" w:hAnsi="Arial" w:cs="Arial"/>
                <w:color w:val="000000"/>
                <w:position w:val="-2"/>
                <w:sz w:val="18"/>
                <w:szCs w:val="18"/>
              </w:rPr>
              <w:t> </w:t>
            </w:r>
          </w:p>
        </w:tc>
      </w:tr>
    </w:tbl>
    <w:p w14:paraId="733B91C8" w14:textId="77777777" w:rsidR="00335FBE" w:rsidRDefault="00335FBE"/>
    <w:tbl>
      <w:tblPr>
        <w:tblStyle w:val="NormalTablePHPDOCX"/>
        <w:tblW w:w="8745" w:type="dxa"/>
        <w:tblInd w:w="108" w:type="dxa"/>
        <w:tblLook w:val="04A0" w:firstRow="1" w:lastRow="0" w:firstColumn="1" w:lastColumn="0" w:noHBand="0" w:noVBand="1"/>
      </w:tblPr>
      <w:tblGrid>
        <w:gridCol w:w="4080"/>
        <w:gridCol w:w="4665"/>
      </w:tblGrid>
      <w:tr w:rsidR="00335FBE" w14:paraId="7B74B139" w14:textId="77777777">
        <w:tc>
          <w:tcPr>
            <w:tcW w:w="4080" w:type="dxa"/>
            <w:gridSpan w:val="2"/>
            <w:tcMar>
              <w:top w:w="75" w:type="dxa"/>
              <w:bottom w:w="75" w:type="dxa"/>
            </w:tcMar>
            <w:vAlign w:val="center"/>
          </w:tcPr>
          <w:p w14:paraId="4F5498BF" w14:textId="77777777" w:rsidR="00335FBE" w:rsidRDefault="00000000">
            <w:pPr>
              <w:spacing w:before="135" w:after="135"/>
              <w:textAlignment w:val="center"/>
            </w:pPr>
            <w:r>
              <w:rPr>
                <w:rFonts w:ascii="Arial" w:hAnsi="Arial" w:cs="Arial"/>
                <w:color w:val="000000"/>
                <w:position w:val="-2"/>
                <w:sz w:val="18"/>
                <w:szCs w:val="18"/>
              </w:rPr>
              <w:t> </w:t>
            </w:r>
          </w:p>
        </w:tc>
      </w:tr>
      <w:tr w:rsidR="00335FBE" w14:paraId="34B801BC" w14:textId="77777777">
        <w:tc>
          <w:tcPr>
            <w:tcW w:w="4080" w:type="dxa"/>
            <w:tcMar>
              <w:top w:w="75" w:type="dxa"/>
              <w:bottom w:w="75" w:type="dxa"/>
            </w:tcMar>
            <w:vAlign w:val="center"/>
          </w:tcPr>
          <w:p w14:paraId="46BFCFBE" w14:textId="77777777" w:rsidR="00335FBE"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791856A" w14:textId="77777777" w:rsidR="00335FBE" w:rsidRDefault="00000000">
            <w:pPr>
              <w:jc w:val="center"/>
            </w:pPr>
            <w:r>
              <w:rPr>
                <w:rFonts w:ascii="Arial" w:hAnsi="Arial" w:cs="Arial"/>
                <w:color w:val="000000"/>
                <w:position w:val="-2"/>
                <w:sz w:val="18"/>
                <w:szCs w:val="18"/>
              </w:rPr>
              <w:t>Ime in priimek: _____________________</w:t>
            </w:r>
          </w:p>
        </w:tc>
      </w:tr>
      <w:tr w:rsidR="00335FBE" w14:paraId="64339D29" w14:textId="77777777">
        <w:tc>
          <w:tcPr>
            <w:tcW w:w="4080" w:type="dxa"/>
            <w:tcMar>
              <w:top w:w="75" w:type="dxa"/>
              <w:bottom w:w="75" w:type="dxa"/>
            </w:tcMar>
            <w:vAlign w:val="center"/>
          </w:tcPr>
          <w:p w14:paraId="1227550D" w14:textId="77777777" w:rsidR="00335FBE" w:rsidRDefault="00000000">
            <w:r>
              <w:rPr>
                <w:rFonts w:ascii="Arial" w:hAnsi="Arial" w:cs="Arial"/>
                <w:color w:val="000000"/>
                <w:position w:val="-2"/>
                <w:sz w:val="18"/>
                <w:szCs w:val="18"/>
              </w:rPr>
              <w:t> </w:t>
            </w:r>
          </w:p>
        </w:tc>
        <w:tc>
          <w:tcPr>
            <w:tcW w:w="0" w:type="auto"/>
            <w:tcMar>
              <w:top w:w="75" w:type="dxa"/>
              <w:bottom w:w="75" w:type="dxa"/>
            </w:tcMar>
            <w:vAlign w:val="center"/>
          </w:tcPr>
          <w:p w14:paraId="09F69FB4" w14:textId="77777777" w:rsidR="00335FBE" w:rsidRDefault="00335FBE"/>
          <w:p w14:paraId="555976E9" w14:textId="77777777" w:rsidR="00335FBE"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B2129E7" w14:textId="77777777" w:rsidR="00335FBE" w:rsidRDefault="00000000">
      <w:pPr>
        <w:spacing w:before="225" w:after="225" w:line="240" w:lineRule="auto"/>
        <w:sectPr w:rsidR="00335FBE" w:rsidSect="006E7A2B">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w:t>
      </w:r>
    </w:p>
    <w:p w14:paraId="32514DFF" w14:textId="77777777" w:rsidR="00037DCD"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742A099F" w14:textId="77777777" w:rsidR="00037DCD" w:rsidRPr="00252358" w:rsidRDefault="00037DCD" w:rsidP="00252358"/>
    <w:p w14:paraId="0BC01EBD" w14:textId="77777777" w:rsidR="00037DCD"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467E371" w14:textId="77777777" w:rsidR="00037DCD" w:rsidRDefault="00037DCD" w:rsidP="00EB2A75">
      <w:pPr>
        <w:spacing w:after="120"/>
        <w:rPr>
          <w:rFonts w:ascii="Arial" w:hAnsi="Arial" w:cs="Arial"/>
        </w:rPr>
      </w:pPr>
    </w:p>
    <w:p w14:paraId="008D5B65" w14:textId="3EEF73BE" w:rsidR="00335FBE"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Izvajanje storitev zavarovanja premoženja za potrebe Komunale Radgona d.o.o.</w:t>
      </w:r>
      <w:r w:rsidR="00EB5BA8">
        <w:rPr>
          <w:rFonts w:ascii="Arial" w:hAnsi="Arial" w:cs="Arial"/>
          <w:b/>
          <w:bCs/>
          <w:color w:val="000000"/>
          <w:sz w:val="18"/>
          <w:szCs w:val="18"/>
        </w:rPr>
        <w:t xml:space="preserve"> – ponovitev postopka</w:t>
      </w:r>
      <w:r>
        <w:rPr>
          <w:rFonts w:ascii="Arial" w:hAnsi="Arial" w:cs="Arial"/>
          <w:color w:val="000000"/>
          <w:sz w:val="18"/>
          <w:szCs w:val="18"/>
        </w:rPr>
        <w:t>«,</w:t>
      </w:r>
    </w:p>
    <w:p w14:paraId="49F7D009" w14:textId="77777777" w:rsidR="00335FBE"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2F4D8C4" w14:textId="77777777" w:rsidR="00335FBE" w:rsidRDefault="00000000">
      <w:pPr>
        <w:spacing w:before="225" w:after="225" w:line="240" w:lineRule="auto"/>
        <w:jc w:val="both"/>
      </w:pPr>
      <w:r>
        <w:rPr>
          <w:rFonts w:ascii="Arial" w:hAnsi="Arial" w:cs="Arial"/>
          <w:i/>
          <w:iCs/>
          <w:color w:val="000000"/>
          <w:sz w:val="18"/>
          <w:szCs w:val="18"/>
        </w:rPr>
        <w:t>(naziv ponudnika, partnerja v skupni ponudbi)</w:t>
      </w:r>
    </w:p>
    <w:p w14:paraId="462CA0EF" w14:textId="77777777" w:rsidR="00335FBE"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335FBE" w14:paraId="514772BF" w14:textId="77777777">
        <w:tc>
          <w:tcPr>
            <w:tcW w:w="0" w:type="auto"/>
            <w:tcMar>
              <w:top w:w="0" w:type="auto"/>
              <w:bottom w:w="0" w:type="auto"/>
            </w:tcMar>
          </w:tcPr>
          <w:p w14:paraId="3926C079"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B2BF05"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A56ED38"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03D76559"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957BF4D"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652E11D"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492DDD8"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15565CF"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42F94D6"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06D9908"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7947FBB"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6F4E8C7"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C92C479"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5886047"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BE2431B"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2354F4E"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2303DC6"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FBEB7FC"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2A51D54"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3631719"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B7A1664"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5B9BAFE" w14:textId="77777777" w:rsidR="00335FBE" w:rsidRDefault="00000000">
            <w:pPr>
              <w:numPr>
                <w:ilvl w:val="0"/>
                <w:numId w:val="2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D09E660" w14:textId="77777777" w:rsidR="00335FBE" w:rsidRDefault="00000000">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335FBE" w14:paraId="195F1393" w14:textId="77777777">
        <w:tc>
          <w:tcPr>
            <w:tcW w:w="0" w:type="auto"/>
            <w:tcMar>
              <w:top w:w="0" w:type="auto"/>
              <w:bottom w:w="0" w:type="auto"/>
            </w:tcMar>
          </w:tcPr>
          <w:p w14:paraId="3FD7B450"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512D26D2"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C372440"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A767C8B"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E94E3C6"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0F2DF66"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207115F0"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2D634F69"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5EA43F6"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73E25E3"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640300F"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7808AF0"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095EEAB7" w14:textId="77777777" w:rsidR="00335FBE" w:rsidRDefault="00000000">
            <w:pPr>
              <w:numPr>
                <w:ilvl w:val="0"/>
                <w:numId w:val="2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F7E9E81" w14:textId="77777777" w:rsidR="00335FBE"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793AC3A" w14:textId="3C9D17A2" w:rsidR="00335FBE"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KOMUNALA RADGONA d.o.o., Partizanska cesta 13, 9250 Gornja Radgona</w:t>
      </w:r>
      <w:r>
        <w:rPr>
          <w:rFonts w:ascii="Arial" w:hAnsi="Arial" w:cs="Arial"/>
          <w:color w:val="000000"/>
          <w:sz w:val="18"/>
          <w:szCs w:val="18"/>
        </w:rPr>
        <w:t xml:space="preserve">  v zvezi z oddajo javnega naročila </w:t>
      </w:r>
      <w:r w:rsidR="00EB5BA8">
        <w:rPr>
          <w:rFonts w:ascii="Arial" w:hAnsi="Arial" w:cs="Arial"/>
          <w:color w:val="000000"/>
          <w:sz w:val="18"/>
          <w:szCs w:val="18"/>
        </w:rPr>
        <w:t>z naslovom:</w:t>
      </w:r>
      <w:r>
        <w:rPr>
          <w:rFonts w:ascii="Arial" w:hAnsi="Arial" w:cs="Arial"/>
          <w:color w:val="000000"/>
          <w:sz w:val="18"/>
          <w:szCs w:val="18"/>
        </w:rPr>
        <w:t> </w:t>
      </w:r>
      <w:r>
        <w:rPr>
          <w:rFonts w:ascii="Arial" w:hAnsi="Arial" w:cs="Arial"/>
          <w:b/>
          <w:bCs/>
          <w:color w:val="000000"/>
          <w:sz w:val="18"/>
          <w:szCs w:val="18"/>
        </w:rPr>
        <w:t>Izvajanje storitev zavarovanja premoženja za potrebe Komunale Radgona d.o.o.</w:t>
      </w:r>
      <w:r w:rsidR="00EB5BA8">
        <w:rPr>
          <w:rFonts w:ascii="Arial" w:hAnsi="Arial" w:cs="Arial"/>
          <w:b/>
          <w:bCs/>
          <w:color w:val="000000"/>
          <w:sz w:val="18"/>
          <w:szCs w:val="18"/>
        </w:rPr>
        <w:t xml:space="preserve"> – ponovitev postopka</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27432688" w14:textId="77777777" w:rsidR="00335FBE"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35FBE" w14:paraId="05B99BB9" w14:textId="77777777">
        <w:tc>
          <w:tcPr>
            <w:tcW w:w="2500" w:type="pct"/>
            <w:tcMar>
              <w:top w:w="75" w:type="dxa"/>
              <w:bottom w:w="75" w:type="dxa"/>
            </w:tcMar>
            <w:vAlign w:val="center"/>
          </w:tcPr>
          <w:p w14:paraId="5629F3BD" w14:textId="77777777" w:rsidR="00335FBE"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2788CAD" w14:textId="77777777" w:rsidR="00335FBE" w:rsidRDefault="00000000">
            <w:r>
              <w:rPr>
                <w:rFonts w:ascii="Arial" w:hAnsi="Arial" w:cs="Arial"/>
                <w:color w:val="000000"/>
                <w:position w:val="-2"/>
                <w:sz w:val="18"/>
                <w:szCs w:val="18"/>
              </w:rPr>
              <w:t>Ime in priimek: _____________________</w:t>
            </w:r>
          </w:p>
        </w:tc>
      </w:tr>
      <w:tr w:rsidR="00335FBE" w14:paraId="42E8B312" w14:textId="77777777">
        <w:tc>
          <w:tcPr>
            <w:tcW w:w="2500" w:type="pct"/>
            <w:tcMar>
              <w:top w:w="75" w:type="dxa"/>
              <w:bottom w:w="75" w:type="dxa"/>
            </w:tcMar>
            <w:vAlign w:val="center"/>
          </w:tcPr>
          <w:p w14:paraId="3C97B7A3" w14:textId="77777777" w:rsidR="00335FBE" w:rsidRDefault="00000000">
            <w:r>
              <w:rPr>
                <w:rFonts w:ascii="Arial" w:hAnsi="Arial" w:cs="Arial"/>
                <w:color w:val="000000"/>
                <w:position w:val="-2"/>
                <w:sz w:val="18"/>
                <w:szCs w:val="18"/>
              </w:rPr>
              <w:t> </w:t>
            </w:r>
          </w:p>
        </w:tc>
        <w:tc>
          <w:tcPr>
            <w:tcW w:w="0" w:type="auto"/>
            <w:tcMar>
              <w:top w:w="75" w:type="dxa"/>
              <w:bottom w:w="75" w:type="dxa"/>
            </w:tcMar>
            <w:vAlign w:val="center"/>
          </w:tcPr>
          <w:p w14:paraId="236CC13B" w14:textId="77777777" w:rsidR="00335FBE" w:rsidRDefault="00335FBE"/>
          <w:p w14:paraId="1E3DC62F" w14:textId="77777777" w:rsidR="00335FBE" w:rsidRDefault="00000000">
            <w:pPr>
              <w:jc w:val="center"/>
            </w:pPr>
            <w:r>
              <w:rPr>
                <w:rFonts w:ascii="Arial" w:hAnsi="Arial" w:cs="Arial"/>
                <w:color w:val="A9A9A9"/>
                <w:position w:val="-2"/>
                <w:sz w:val="18"/>
                <w:szCs w:val="18"/>
              </w:rPr>
              <w:t>(žig in podpis)</w:t>
            </w:r>
          </w:p>
        </w:tc>
      </w:tr>
    </w:tbl>
    <w:p w14:paraId="742A83A4" w14:textId="77777777" w:rsidR="00335FBE" w:rsidRDefault="00000000">
      <w:pPr>
        <w:spacing w:before="225" w:after="225" w:line="240" w:lineRule="auto"/>
        <w:jc w:val="both"/>
      </w:pPr>
      <w:r>
        <w:rPr>
          <w:rFonts w:ascii="Arial" w:hAnsi="Arial" w:cs="Arial"/>
          <w:color w:val="000000"/>
          <w:sz w:val="18"/>
          <w:szCs w:val="18"/>
        </w:rPr>
        <w:t> </w:t>
      </w:r>
    </w:p>
    <w:p w14:paraId="1E091D12" w14:textId="77777777" w:rsidR="00335FBE" w:rsidRDefault="00335FBE">
      <w:pPr>
        <w:sectPr w:rsidR="00335FBE" w:rsidSect="006E7A2B">
          <w:footerReference w:type="default" r:id="rId11"/>
          <w:pgSz w:w="11906" w:h="16838"/>
          <w:pgMar w:top="1418" w:right="1418" w:bottom="1418" w:left="1418" w:header="567" w:footer="596" w:gutter="0"/>
          <w:cols w:space="708"/>
          <w:docGrid w:linePitch="360"/>
        </w:sectPr>
      </w:pPr>
    </w:p>
    <w:p w14:paraId="5EAD03FE" w14:textId="77777777" w:rsidR="00037DCD"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E7F19EA" w14:textId="77777777" w:rsidR="00037DCD" w:rsidRPr="00252358" w:rsidRDefault="00037DCD" w:rsidP="00252358"/>
    <w:p w14:paraId="5D11FC66" w14:textId="77777777" w:rsidR="00037DCD"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60CBF75" w14:textId="77777777" w:rsidR="00037DCD" w:rsidRDefault="00037DCD" w:rsidP="00EB2A75">
      <w:pPr>
        <w:spacing w:after="120"/>
        <w:rPr>
          <w:rFonts w:ascii="Arial" w:hAnsi="Arial" w:cs="Arial"/>
        </w:rPr>
      </w:pPr>
    </w:p>
    <w:p w14:paraId="02199C49" w14:textId="77777777" w:rsidR="00335FBE" w:rsidRDefault="0000000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2B8D5983" w14:textId="77777777" w:rsidR="00335FBE" w:rsidRDefault="0000000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8AFCAE2" w14:textId="77777777" w:rsidR="00335FBE"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3B073E35" w14:textId="77777777" w:rsidR="00335FBE" w:rsidRDefault="00335FBE">
      <w:pPr>
        <w:sectPr w:rsidR="00335FBE" w:rsidSect="006E7A2B">
          <w:footerReference w:type="default" r:id="rId12"/>
          <w:pgSz w:w="11906" w:h="16838"/>
          <w:pgMar w:top="1418" w:right="1418" w:bottom="1418" w:left="1418" w:header="567" w:footer="596" w:gutter="0"/>
          <w:cols w:space="708"/>
          <w:docGrid w:linePitch="360"/>
        </w:sectPr>
      </w:pPr>
    </w:p>
    <w:p w14:paraId="1FEA45A2" w14:textId="77777777" w:rsidR="00037DCD"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97E0B2D" w14:textId="77777777" w:rsidR="00037DCD" w:rsidRPr="00252358" w:rsidRDefault="00037DCD" w:rsidP="00252358"/>
    <w:p w14:paraId="737FA771" w14:textId="77777777" w:rsidR="00037DCD"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0347A20D" w14:textId="77777777" w:rsidR="00037DCD" w:rsidRDefault="00037DCD" w:rsidP="00EB2A75">
      <w:pPr>
        <w:spacing w:after="120"/>
        <w:rPr>
          <w:rFonts w:ascii="Arial" w:hAnsi="Arial" w:cs="Arial"/>
        </w:rPr>
      </w:pPr>
    </w:p>
    <w:p w14:paraId="6E2073E8" w14:textId="77777777" w:rsidR="00335FBE"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6E0B8B69" w14:textId="77777777" w:rsidR="00335FBE"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335FBE" w14:paraId="1574F73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01CC7" w14:textId="77777777" w:rsidR="00335FBE"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CCBD8" w14:textId="77777777" w:rsidR="00335FBE" w:rsidRDefault="00000000">
            <w:r>
              <w:rPr>
                <w:rFonts w:ascii="Arial" w:hAnsi="Arial" w:cs="Arial"/>
                <w:color w:val="000000"/>
                <w:position w:val="-2"/>
                <w:sz w:val="18"/>
                <w:szCs w:val="18"/>
              </w:rPr>
              <w:t> </w:t>
            </w:r>
          </w:p>
        </w:tc>
      </w:tr>
      <w:tr w:rsidR="00335FBE" w14:paraId="297C77F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D8380" w14:textId="77777777" w:rsidR="00335FBE"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AA303" w14:textId="77777777" w:rsidR="00335FBE" w:rsidRDefault="00000000">
            <w:r>
              <w:rPr>
                <w:rFonts w:ascii="Arial" w:hAnsi="Arial" w:cs="Arial"/>
                <w:color w:val="000000"/>
                <w:position w:val="-2"/>
                <w:sz w:val="18"/>
                <w:szCs w:val="18"/>
              </w:rPr>
              <w:t> </w:t>
            </w:r>
          </w:p>
        </w:tc>
      </w:tr>
      <w:tr w:rsidR="00335FBE" w14:paraId="42259EC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1227D4" w14:textId="77777777" w:rsidR="00335FBE"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EAA3B" w14:textId="77777777" w:rsidR="00335FBE" w:rsidRDefault="00000000">
            <w:r>
              <w:rPr>
                <w:rFonts w:ascii="Arial" w:hAnsi="Arial" w:cs="Arial"/>
                <w:color w:val="000000"/>
                <w:position w:val="-2"/>
                <w:sz w:val="18"/>
                <w:szCs w:val="18"/>
              </w:rPr>
              <w:t> </w:t>
            </w:r>
          </w:p>
        </w:tc>
      </w:tr>
      <w:tr w:rsidR="00335FBE" w14:paraId="29DB31C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4A2AF7" w14:textId="77777777" w:rsidR="00335FBE"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F0F50" w14:textId="77777777" w:rsidR="00335FBE" w:rsidRDefault="00000000">
            <w:r>
              <w:rPr>
                <w:rFonts w:ascii="Arial" w:hAnsi="Arial" w:cs="Arial"/>
                <w:color w:val="000000"/>
                <w:position w:val="-2"/>
                <w:sz w:val="18"/>
                <w:szCs w:val="18"/>
              </w:rPr>
              <w:t> </w:t>
            </w:r>
          </w:p>
        </w:tc>
      </w:tr>
    </w:tbl>
    <w:p w14:paraId="59115E3B" w14:textId="77777777" w:rsidR="00335FBE" w:rsidRDefault="00000000">
      <w:pPr>
        <w:spacing w:before="225" w:after="225" w:line="240" w:lineRule="auto"/>
        <w:jc w:val="both"/>
      </w:pPr>
      <w:r>
        <w:rPr>
          <w:rFonts w:ascii="Arial" w:hAnsi="Arial" w:cs="Arial"/>
          <w:color w:val="000000"/>
          <w:sz w:val="18"/>
          <w:szCs w:val="18"/>
        </w:rPr>
        <w:t> </w:t>
      </w:r>
    </w:p>
    <w:p w14:paraId="0A58ED74" w14:textId="77777777" w:rsidR="00335FBE"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335FBE" w14:paraId="17323E1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A43D3" w14:textId="77777777" w:rsidR="00335FBE"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28B07A" w14:textId="77777777" w:rsidR="00335FBE"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06DBFC" w14:textId="77777777" w:rsidR="00335FBE" w:rsidRDefault="00000000">
            <w:r>
              <w:rPr>
                <w:rFonts w:ascii="Arial" w:hAnsi="Arial" w:cs="Arial"/>
                <w:color w:val="000000"/>
                <w:position w:val="-2"/>
                <w:sz w:val="18"/>
                <w:szCs w:val="18"/>
              </w:rPr>
              <w:t>EMŠO*</w:t>
            </w:r>
          </w:p>
        </w:tc>
      </w:tr>
      <w:tr w:rsidR="00335FBE" w14:paraId="65993BC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840530" w14:textId="77777777" w:rsidR="00335FB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C7FBAC" w14:textId="77777777" w:rsidR="00335FB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0ECB47" w14:textId="77777777" w:rsidR="00335FBE" w:rsidRDefault="00000000">
            <w:r>
              <w:rPr>
                <w:rFonts w:ascii="Arial" w:hAnsi="Arial" w:cs="Arial"/>
                <w:color w:val="000000"/>
                <w:position w:val="-2"/>
                <w:sz w:val="18"/>
                <w:szCs w:val="18"/>
              </w:rPr>
              <w:t> </w:t>
            </w:r>
          </w:p>
        </w:tc>
      </w:tr>
      <w:tr w:rsidR="00335FBE" w14:paraId="062ABBE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9845F2" w14:textId="77777777" w:rsidR="00335FB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C03545" w14:textId="77777777" w:rsidR="00335FB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C88888" w14:textId="77777777" w:rsidR="00335FBE" w:rsidRDefault="00000000">
            <w:r>
              <w:rPr>
                <w:rFonts w:ascii="Arial" w:hAnsi="Arial" w:cs="Arial"/>
                <w:color w:val="000000"/>
                <w:position w:val="-2"/>
                <w:sz w:val="18"/>
                <w:szCs w:val="18"/>
              </w:rPr>
              <w:t> </w:t>
            </w:r>
          </w:p>
        </w:tc>
      </w:tr>
      <w:tr w:rsidR="00335FBE" w14:paraId="44E6B68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772F03" w14:textId="77777777" w:rsidR="00335FB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53525D" w14:textId="77777777" w:rsidR="00335FB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8BB68B" w14:textId="77777777" w:rsidR="00335FBE" w:rsidRDefault="00000000">
            <w:r>
              <w:rPr>
                <w:rFonts w:ascii="Arial" w:hAnsi="Arial" w:cs="Arial"/>
                <w:color w:val="000000"/>
                <w:position w:val="-2"/>
                <w:sz w:val="18"/>
                <w:szCs w:val="18"/>
              </w:rPr>
              <w:t> </w:t>
            </w:r>
          </w:p>
        </w:tc>
      </w:tr>
      <w:tr w:rsidR="00335FBE" w14:paraId="3853E6F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F5568C" w14:textId="77777777" w:rsidR="00335FB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063338" w14:textId="77777777" w:rsidR="00335FB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E7B693" w14:textId="77777777" w:rsidR="00335FBE" w:rsidRDefault="00000000">
            <w:r>
              <w:rPr>
                <w:rFonts w:ascii="Arial" w:hAnsi="Arial" w:cs="Arial"/>
                <w:color w:val="000000"/>
                <w:position w:val="-2"/>
                <w:sz w:val="18"/>
                <w:szCs w:val="18"/>
              </w:rPr>
              <w:t> </w:t>
            </w:r>
          </w:p>
        </w:tc>
      </w:tr>
      <w:tr w:rsidR="00335FBE" w14:paraId="5BC90EC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D0691A" w14:textId="77777777" w:rsidR="00335FB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5CB5FB" w14:textId="77777777" w:rsidR="00335FB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BE261E" w14:textId="77777777" w:rsidR="00335FBE" w:rsidRDefault="00000000">
            <w:r>
              <w:rPr>
                <w:rFonts w:ascii="Arial" w:hAnsi="Arial" w:cs="Arial"/>
                <w:color w:val="000000"/>
                <w:position w:val="-2"/>
                <w:sz w:val="18"/>
                <w:szCs w:val="18"/>
              </w:rPr>
              <w:t> </w:t>
            </w:r>
          </w:p>
        </w:tc>
      </w:tr>
      <w:tr w:rsidR="00335FBE" w14:paraId="2335C3E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481BB7" w14:textId="77777777" w:rsidR="00335FB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C2342" w14:textId="77777777" w:rsidR="00335FB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C16467" w14:textId="77777777" w:rsidR="00335FBE" w:rsidRDefault="00000000">
            <w:r>
              <w:rPr>
                <w:rFonts w:ascii="Arial" w:hAnsi="Arial" w:cs="Arial"/>
                <w:color w:val="000000"/>
                <w:position w:val="-2"/>
                <w:sz w:val="18"/>
                <w:szCs w:val="18"/>
              </w:rPr>
              <w:t> </w:t>
            </w:r>
          </w:p>
        </w:tc>
      </w:tr>
      <w:tr w:rsidR="00335FBE" w14:paraId="4A1DAA4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A9FBFD" w14:textId="77777777" w:rsidR="00335FB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350F25" w14:textId="77777777" w:rsidR="00335FB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92F069" w14:textId="77777777" w:rsidR="00335FBE" w:rsidRDefault="00000000">
            <w:r>
              <w:rPr>
                <w:rFonts w:ascii="Arial" w:hAnsi="Arial" w:cs="Arial"/>
                <w:color w:val="000000"/>
                <w:position w:val="-2"/>
                <w:sz w:val="18"/>
                <w:szCs w:val="18"/>
              </w:rPr>
              <w:t> </w:t>
            </w:r>
          </w:p>
        </w:tc>
      </w:tr>
      <w:tr w:rsidR="00335FBE" w14:paraId="6656EEC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199611" w14:textId="77777777" w:rsidR="00335FB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F0030" w14:textId="77777777" w:rsidR="00335FB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D70E93" w14:textId="77777777" w:rsidR="00335FBE" w:rsidRDefault="00000000">
            <w:r>
              <w:rPr>
                <w:rFonts w:ascii="Arial" w:hAnsi="Arial" w:cs="Arial"/>
                <w:color w:val="000000"/>
                <w:position w:val="-2"/>
                <w:sz w:val="18"/>
                <w:szCs w:val="18"/>
              </w:rPr>
              <w:t> </w:t>
            </w:r>
          </w:p>
        </w:tc>
      </w:tr>
      <w:tr w:rsidR="00335FBE" w14:paraId="148F099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1305CF" w14:textId="77777777" w:rsidR="00335FB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D2B4E8" w14:textId="77777777" w:rsidR="00335FB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7318E7" w14:textId="77777777" w:rsidR="00335FBE" w:rsidRDefault="00000000">
            <w:r>
              <w:rPr>
                <w:rFonts w:ascii="Arial" w:hAnsi="Arial" w:cs="Arial"/>
                <w:color w:val="000000"/>
                <w:position w:val="-2"/>
                <w:sz w:val="18"/>
                <w:szCs w:val="18"/>
              </w:rPr>
              <w:t> </w:t>
            </w:r>
          </w:p>
        </w:tc>
      </w:tr>
    </w:tbl>
    <w:p w14:paraId="4E70D8FA" w14:textId="77777777" w:rsidR="00335FBE" w:rsidRDefault="00000000">
      <w:pPr>
        <w:spacing w:before="225" w:after="225" w:line="240" w:lineRule="auto"/>
        <w:jc w:val="both"/>
      </w:pPr>
      <w:r>
        <w:rPr>
          <w:rFonts w:ascii="Arial" w:hAnsi="Arial" w:cs="Arial"/>
          <w:color w:val="000000"/>
          <w:sz w:val="18"/>
          <w:szCs w:val="18"/>
        </w:rPr>
        <w:t>* podatek je potreben za preverbo v e-Dosje</w:t>
      </w:r>
    </w:p>
    <w:p w14:paraId="5A40D2D9" w14:textId="77777777" w:rsidR="00335FBE"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335FBE" w14:paraId="460ACA7A" w14:textId="77777777">
        <w:tc>
          <w:tcPr>
            <w:tcW w:w="2500" w:type="pct"/>
            <w:tcMar>
              <w:top w:w="75" w:type="dxa"/>
              <w:bottom w:w="75" w:type="dxa"/>
            </w:tcMar>
            <w:vAlign w:val="center"/>
          </w:tcPr>
          <w:p w14:paraId="03E5BB7B" w14:textId="77777777" w:rsidR="00335FBE"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F561FB3" w14:textId="77777777" w:rsidR="00335FBE" w:rsidRDefault="00000000">
            <w:r>
              <w:rPr>
                <w:rFonts w:ascii="Arial" w:hAnsi="Arial" w:cs="Arial"/>
                <w:color w:val="000000"/>
                <w:position w:val="-2"/>
                <w:sz w:val="18"/>
                <w:szCs w:val="18"/>
              </w:rPr>
              <w:t>Ime in priimek: _____________________</w:t>
            </w:r>
          </w:p>
        </w:tc>
      </w:tr>
      <w:tr w:rsidR="00335FBE" w14:paraId="6E0305C1" w14:textId="77777777">
        <w:tc>
          <w:tcPr>
            <w:tcW w:w="2500" w:type="pct"/>
            <w:tcMar>
              <w:top w:w="75" w:type="dxa"/>
              <w:bottom w:w="75" w:type="dxa"/>
            </w:tcMar>
            <w:vAlign w:val="center"/>
          </w:tcPr>
          <w:p w14:paraId="270689DB" w14:textId="77777777" w:rsidR="00335FBE" w:rsidRDefault="00000000">
            <w:r>
              <w:rPr>
                <w:rFonts w:ascii="Arial" w:hAnsi="Arial" w:cs="Arial"/>
                <w:color w:val="000000"/>
                <w:position w:val="-2"/>
                <w:sz w:val="18"/>
                <w:szCs w:val="18"/>
              </w:rPr>
              <w:t> </w:t>
            </w:r>
          </w:p>
        </w:tc>
        <w:tc>
          <w:tcPr>
            <w:tcW w:w="0" w:type="auto"/>
            <w:tcMar>
              <w:top w:w="75" w:type="dxa"/>
              <w:bottom w:w="75" w:type="dxa"/>
            </w:tcMar>
            <w:vAlign w:val="center"/>
          </w:tcPr>
          <w:p w14:paraId="40E360BD" w14:textId="77777777" w:rsidR="00335FBE" w:rsidRDefault="00000000">
            <w:pPr>
              <w:jc w:val="center"/>
            </w:pPr>
            <w:r>
              <w:rPr>
                <w:rFonts w:ascii="Arial" w:hAnsi="Arial" w:cs="Arial"/>
                <w:color w:val="A9A9A9"/>
                <w:position w:val="-2"/>
                <w:sz w:val="18"/>
                <w:szCs w:val="18"/>
              </w:rPr>
              <w:t>(podpis)</w:t>
            </w:r>
          </w:p>
        </w:tc>
      </w:tr>
    </w:tbl>
    <w:p w14:paraId="0500A7D1" w14:textId="77777777" w:rsidR="00335FBE" w:rsidRDefault="00000000">
      <w:pPr>
        <w:spacing w:before="225" w:after="225" w:line="240" w:lineRule="auto"/>
        <w:jc w:val="both"/>
      </w:pPr>
      <w:r>
        <w:rPr>
          <w:rFonts w:ascii="Arial" w:hAnsi="Arial" w:cs="Arial"/>
          <w:color w:val="000000"/>
          <w:sz w:val="18"/>
          <w:szCs w:val="18"/>
        </w:rPr>
        <w:t> </w:t>
      </w:r>
    </w:p>
    <w:p w14:paraId="0532A338" w14:textId="77777777" w:rsidR="00335FBE"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2AC47DB" w14:textId="77777777" w:rsidR="00335FBE" w:rsidRDefault="00000000">
      <w:pPr>
        <w:spacing w:before="225" w:after="225" w:line="240" w:lineRule="auto"/>
        <w:jc w:val="both"/>
      </w:pPr>
      <w:r>
        <w:rPr>
          <w:rFonts w:ascii="Arial" w:hAnsi="Arial" w:cs="Arial"/>
          <w:color w:val="000000"/>
          <w:sz w:val="18"/>
          <w:szCs w:val="18"/>
        </w:rPr>
        <w:t> </w:t>
      </w:r>
    </w:p>
    <w:p w14:paraId="4C65723F" w14:textId="77777777" w:rsidR="00F13C40" w:rsidRDefault="00F13C40">
      <w:pPr>
        <w:sectPr w:rsidR="00F13C40" w:rsidSect="006E7A2B">
          <w:footerReference w:type="default" r:id="rId13"/>
          <w:pgSz w:w="11906" w:h="16838"/>
          <w:pgMar w:top="1418" w:right="1418" w:bottom="1418" w:left="1418" w:header="567" w:footer="596" w:gutter="0"/>
          <w:cols w:space="708"/>
          <w:docGrid w:linePitch="360"/>
        </w:sectPr>
      </w:pPr>
    </w:p>
    <w:p w14:paraId="71A8A744" w14:textId="77777777" w:rsidR="00F13C40" w:rsidRPr="003A2013" w:rsidRDefault="00F13C40" w:rsidP="00F13C40">
      <w:pPr>
        <w:spacing w:before="225" w:after="225" w:line="240" w:lineRule="auto"/>
        <w:jc w:val="right"/>
        <w:rPr>
          <w:rFonts w:ascii="Arial" w:hAnsi="Arial" w:cs="Arial"/>
          <w:sz w:val="18"/>
          <w:szCs w:val="18"/>
        </w:rPr>
      </w:pPr>
      <w:r w:rsidRPr="003A2013">
        <w:rPr>
          <w:rFonts w:ascii="Arial" w:hAnsi="Arial" w:cs="Arial"/>
          <w:sz w:val="18"/>
          <w:szCs w:val="18"/>
        </w:rPr>
        <w:lastRenderedPageBreak/>
        <w:t>Obrazec št: 5</w:t>
      </w:r>
    </w:p>
    <w:p w14:paraId="6E25E27F" w14:textId="77777777" w:rsidR="00F13C40" w:rsidRPr="003A2013" w:rsidRDefault="00F13C40" w:rsidP="00F13C4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Referenčna lista gospodarskega subjekta</w:t>
      </w:r>
    </w:p>
    <w:p w14:paraId="3E6F19A6" w14:textId="4B66FC41" w:rsidR="00F13C40" w:rsidRPr="003A2013" w:rsidRDefault="00F13C40" w:rsidP="00F13C40">
      <w:pPr>
        <w:spacing w:before="225" w:after="225" w:line="240" w:lineRule="auto"/>
        <w:jc w:val="both"/>
      </w:pPr>
      <w:r w:rsidRPr="003A2013">
        <w:rPr>
          <w:rFonts w:ascii="Arial" w:hAnsi="Arial" w:cs="Arial"/>
          <w:color w:val="000000"/>
          <w:sz w:val="18"/>
          <w:szCs w:val="18"/>
        </w:rPr>
        <w:t xml:space="preserve">Spodaj podpisani zastopnik gospodarskega subjekta ___________________________ pod kazensko in materialno odgovornostjo izjavljam, da je gospodarski subjekt izvedel sledeče referenčne </w:t>
      </w:r>
      <w:r>
        <w:rPr>
          <w:rFonts w:ascii="Arial" w:hAnsi="Arial" w:cs="Arial"/>
          <w:color w:val="000000"/>
          <w:sz w:val="18"/>
          <w:szCs w:val="18"/>
        </w:rPr>
        <w:t>posle</w:t>
      </w:r>
      <w:r w:rsidRPr="003A2013">
        <w:rPr>
          <w:rFonts w:ascii="Arial" w:hAnsi="Arial" w:cs="Arial"/>
          <w:color w:val="000000"/>
          <w:sz w:val="18"/>
          <w:szCs w:val="18"/>
        </w:rPr>
        <w:t>:</w:t>
      </w:r>
    </w:p>
    <w:tbl>
      <w:tblPr>
        <w:tblStyle w:val="TableGridPHPDOCX"/>
        <w:tblW w:w="4985"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17"/>
        <w:gridCol w:w="5175"/>
        <w:gridCol w:w="1812"/>
        <w:gridCol w:w="2507"/>
        <w:gridCol w:w="2231"/>
      </w:tblGrid>
      <w:tr w:rsidR="00F13C40" w:rsidRPr="003A2013" w14:paraId="74FD94DA" w14:textId="77777777" w:rsidTr="00F13C40">
        <w:tc>
          <w:tcPr>
            <w:tcW w:w="79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737C45B" w14:textId="77777777" w:rsidR="00F13C40" w:rsidRPr="003A2013" w:rsidRDefault="00F13C40" w:rsidP="00C2503F">
            <w:pPr>
              <w:jc w:val="center"/>
            </w:pPr>
            <w:r w:rsidRPr="003A2013">
              <w:rPr>
                <w:rFonts w:ascii="Arial" w:hAnsi="Arial" w:cs="Arial"/>
                <w:b/>
                <w:bCs/>
                <w:color w:val="000000"/>
                <w:position w:val="-2"/>
                <w:sz w:val="18"/>
                <w:szCs w:val="18"/>
                <w:shd w:val="clear" w:color="auto" w:fill="CCCCCC"/>
              </w:rPr>
              <w:t>Naročnik</w:t>
            </w:r>
            <w:r w:rsidRPr="003A2013">
              <w:rPr>
                <w:rFonts w:ascii="Arial" w:hAnsi="Arial" w:cs="Arial"/>
                <w:b/>
                <w:bCs/>
                <w:color w:val="000000"/>
                <w:position w:val="-2"/>
                <w:sz w:val="18"/>
                <w:szCs w:val="18"/>
                <w:shd w:val="clear" w:color="auto" w:fill="CCCCCC"/>
              </w:rPr>
              <w:br/>
              <w:t>(naziv, naslov)</w:t>
            </w:r>
          </w:p>
        </w:tc>
        <w:tc>
          <w:tcPr>
            <w:tcW w:w="185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174A2BD" w14:textId="3DB7CC2A" w:rsidR="00F13C40" w:rsidRPr="003A2013" w:rsidRDefault="00F13C40" w:rsidP="00C2503F">
            <w:pPr>
              <w:jc w:val="center"/>
              <w:rPr>
                <w:rFonts w:ascii="Arial" w:hAnsi="Arial" w:cs="Arial"/>
                <w:bCs/>
                <w:color w:val="000000"/>
                <w:position w:val="-2"/>
                <w:sz w:val="18"/>
                <w:szCs w:val="18"/>
                <w:shd w:val="clear" w:color="auto" w:fill="CCCCCC"/>
              </w:rPr>
            </w:pPr>
            <w:r w:rsidRPr="003A2013">
              <w:rPr>
                <w:rFonts w:ascii="Arial" w:hAnsi="Arial" w:cs="Arial"/>
                <w:b/>
                <w:bCs/>
                <w:color w:val="000000"/>
                <w:position w:val="-2"/>
                <w:sz w:val="18"/>
                <w:szCs w:val="18"/>
                <w:shd w:val="clear" w:color="auto" w:fill="CCCCCC"/>
              </w:rPr>
              <w:t xml:space="preserve">Vrsta </w:t>
            </w:r>
            <w:r>
              <w:rPr>
                <w:rFonts w:ascii="Arial" w:hAnsi="Arial" w:cs="Arial"/>
                <w:b/>
                <w:bCs/>
                <w:color w:val="000000"/>
                <w:position w:val="-2"/>
                <w:sz w:val="18"/>
                <w:szCs w:val="18"/>
                <w:shd w:val="clear" w:color="auto" w:fill="CCCCCC"/>
              </w:rPr>
              <w:t>storitev</w:t>
            </w:r>
            <w:r w:rsidRPr="003A2013">
              <w:rPr>
                <w:rFonts w:ascii="Arial" w:hAnsi="Arial" w:cs="Arial"/>
                <w:b/>
                <w:bCs/>
                <w:color w:val="000000"/>
                <w:position w:val="-2"/>
                <w:sz w:val="18"/>
                <w:szCs w:val="18"/>
                <w:shd w:val="clear" w:color="auto" w:fill="CCCCCC"/>
              </w:rPr>
              <w:br/>
            </w:r>
          </w:p>
          <w:p w14:paraId="3293F1AC" w14:textId="0150716F" w:rsidR="00F13C40" w:rsidRPr="003A2013" w:rsidRDefault="00F13C40" w:rsidP="00C2503F">
            <w:pPr>
              <w:jc w:val="center"/>
              <w:rPr>
                <w:rFonts w:ascii="Arial" w:hAnsi="Arial" w:cs="Arial"/>
                <w:i/>
                <w:iCs/>
                <w:color w:val="000000"/>
                <w:sz w:val="18"/>
                <w:szCs w:val="18"/>
              </w:rPr>
            </w:pPr>
            <w:r w:rsidRPr="003A2013">
              <w:rPr>
                <w:rFonts w:ascii="Arial" w:hAnsi="Arial" w:cs="Arial"/>
                <w:bCs/>
                <w:i/>
                <w:iCs/>
                <w:color w:val="000000"/>
                <w:position w:val="-2"/>
                <w:sz w:val="18"/>
                <w:szCs w:val="18"/>
                <w:shd w:val="clear" w:color="auto" w:fill="CCCCCC"/>
              </w:rPr>
              <w:t>(podroben opis referenčnega posla iz katerega mora izhajati, ali je gospodarski subjekt izve</w:t>
            </w:r>
            <w:r>
              <w:rPr>
                <w:rFonts w:ascii="Arial" w:hAnsi="Arial" w:cs="Arial"/>
                <w:bCs/>
                <w:i/>
                <w:iCs/>
                <w:color w:val="000000"/>
                <w:position w:val="-2"/>
                <w:sz w:val="18"/>
                <w:szCs w:val="18"/>
                <w:shd w:val="clear" w:color="auto" w:fill="CCCCCC"/>
              </w:rPr>
              <w:t>del oziroma izvajal storitve zavarovanja premoženja</w:t>
            </w:r>
            <w:r w:rsidRPr="003A2013">
              <w:rPr>
                <w:rFonts w:ascii="Arial" w:hAnsi="Arial" w:cs="Arial"/>
                <w:bCs/>
                <w:i/>
                <w:iCs/>
                <w:color w:val="000000"/>
                <w:position w:val="-2"/>
                <w:sz w:val="18"/>
                <w:szCs w:val="18"/>
                <w:shd w:val="clear" w:color="auto" w:fill="CCCCCC"/>
              </w:rPr>
              <w:t>)</w:t>
            </w:r>
          </w:p>
          <w:p w14:paraId="6DE329C4" w14:textId="77777777" w:rsidR="00F13C40" w:rsidRPr="003A2013" w:rsidRDefault="00F13C40" w:rsidP="00C2503F">
            <w:pPr>
              <w:jc w:val="center"/>
              <w:rPr>
                <w:rFonts w:ascii="Arial" w:hAnsi="Arial" w:cs="Arial"/>
                <w:bCs/>
                <w:color w:val="000000"/>
                <w:position w:val="-2"/>
                <w:sz w:val="18"/>
                <w:szCs w:val="18"/>
                <w:shd w:val="clear" w:color="auto" w:fill="CCCCCC"/>
              </w:rPr>
            </w:pPr>
          </w:p>
        </w:tc>
        <w:tc>
          <w:tcPr>
            <w:tcW w:w="65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241C90" w14:textId="77777777" w:rsidR="00F13C40" w:rsidRPr="003A2013" w:rsidRDefault="00F13C40" w:rsidP="00C2503F">
            <w:pPr>
              <w:jc w:val="center"/>
            </w:pPr>
            <w:r w:rsidRPr="003A2013">
              <w:rPr>
                <w:rFonts w:ascii="Arial" w:hAnsi="Arial" w:cs="Arial"/>
                <w:b/>
                <w:bCs/>
                <w:color w:val="000000"/>
                <w:position w:val="-2"/>
                <w:sz w:val="18"/>
                <w:szCs w:val="18"/>
                <w:shd w:val="clear" w:color="auto" w:fill="CCCCCC"/>
              </w:rPr>
              <w:t>Čas realizacije</w:t>
            </w:r>
            <w:r w:rsidRPr="003A2013">
              <w:rPr>
                <w:rFonts w:ascii="Arial" w:hAnsi="Arial" w:cs="Arial"/>
                <w:b/>
                <w:bCs/>
                <w:color w:val="000000"/>
                <w:position w:val="-2"/>
                <w:sz w:val="18"/>
                <w:szCs w:val="18"/>
                <w:shd w:val="clear" w:color="auto" w:fill="CCCCCC"/>
              </w:rPr>
              <w:br/>
              <w:t>(od mesec/leto do mesec/leto)</w:t>
            </w:r>
          </w:p>
        </w:tc>
        <w:tc>
          <w:tcPr>
            <w:tcW w:w="89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F689B47" w14:textId="2C99FE40" w:rsidR="00F13C40" w:rsidRPr="003A2013" w:rsidRDefault="00F13C40" w:rsidP="00C2503F">
            <w:pPr>
              <w:jc w:val="center"/>
            </w:pPr>
            <w:r w:rsidRPr="003A2013">
              <w:rPr>
                <w:rFonts w:ascii="Arial" w:hAnsi="Arial" w:cs="Arial"/>
                <w:b/>
                <w:bCs/>
                <w:color w:val="000000"/>
                <w:position w:val="-2"/>
                <w:sz w:val="18"/>
                <w:szCs w:val="18"/>
                <w:shd w:val="clear" w:color="auto" w:fill="CCCCCC"/>
              </w:rPr>
              <w:t>Pogodbeni znesek</w:t>
            </w:r>
            <w:r w:rsidRPr="003A2013">
              <w:rPr>
                <w:rFonts w:ascii="Arial" w:hAnsi="Arial" w:cs="Arial"/>
                <w:b/>
                <w:bCs/>
                <w:color w:val="000000"/>
                <w:position w:val="-2"/>
                <w:sz w:val="18"/>
                <w:szCs w:val="18"/>
                <w:shd w:val="clear" w:color="auto" w:fill="CCCCCC"/>
              </w:rPr>
              <w:br/>
              <w:t>(</w:t>
            </w:r>
            <w:r>
              <w:rPr>
                <w:rFonts w:ascii="Arial" w:hAnsi="Arial" w:cs="Arial"/>
                <w:b/>
                <w:bCs/>
                <w:color w:val="000000"/>
                <w:position w:val="-2"/>
                <w:sz w:val="18"/>
                <w:szCs w:val="18"/>
                <w:shd w:val="clear" w:color="auto" w:fill="CCCCCC"/>
              </w:rPr>
              <w:t>z vključenim DPZP</w:t>
            </w:r>
            <w:r w:rsidRPr="003A2013">
              <w:rPr>
                <w:rFonts w:ascii="Arial" w:hAnsi="Arial" w:cs="Arial"/>
                <w:b/>
                <w:bCs/>
                <w:color w:val="000000"/>
                <w:position w:val="-2"/>
                <w:sz w:val="18"/>
                <w:szCs w:val="18"/>
                <w:shd w:val="clear" w:color="auto" w:fill="CCCCCC"/>
              </w:rPr>
              <w:t xml:space="preserve">), ki se nanaša na </w:t>
            </w:r>
            <w:r w:rsidRPr="003A2013">
              <w:rPr>
                <w:rFonts w:ascii="Arial" w:hAnsi="Arial" w:cs="Arial"/>
                <w:b/>
                <w:bCs/>
                <w:color w:val="000000"/>
                <w:position w:val="-2"/>
                <w:sz w:val="18"/>
                <w:szCs w:val="18"/>
                <w:u w:val="single"/>
                <w:shd w:val="clear" w:color="auto" w:fill="CCCCCC"/>
              </w:rPr>
              <w:t>referenčni posel</w:t>
            </w:r>
          </w:p>
        </w:tc>
        <w:tc>
          <w:tcPr>
            <w:tcW w:w="80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B19B9E7" w14:textId="77777777" w:rsidR="00F13C40" w:rsidRPr="003A2013" w:rsidRDefault="00F13C40" w:rsidP="00C2503F">
            <w:pPr>
              <w:jc w:val="center"/>
            </w:pPr>
            <w:r w:rsidRPr="003A2013">
              <w:rPr>
                <w:rFonts w:ascii="Arial" w:hAnsi="Arial" w:cs="Arial"/>
                <w:b/>
                <w:bCs/>
                <w:color w:val="000000"/>
                <w:position w:val="-2"/>
                <w:sz w:val="18"/>
                <w:szCs w:val="18"/>
                <w:shd w:val="clear" w:color="auto" w:fill="CCCCCC"/>
              </w:rPr>
              <w:t>Kontaktna oseba pri naročniku</w:t>
            </w:r>
            <w:r w:rsidRPr="003A2013">
              <w:rPr>
                <w:rFonts w:ascii="Arial" w:hAnsi="Arial" w:cs="Arial"/>
                <w:b/>
                <w:bCs/>
                <w:color w:val="000000"/>
                <w:position w:val="-2"/>
                <w:sz w:val="18"/>
                <w:szCs w:val="18"/>
                <w:shd w:val="clear" w:color="auto" w:fill="CCCCCC"/>
              </w:rPr>
              <w:br/>
              <w:t>(ime in priimek ter telefon in e-mail)</w:t>
            </w:r>
          </w:p>
        </w:tc>
      </w:tr>
      <w:tr w:rsidR="00F13C40" w:rsidRPr="003A2013" w14:paraId="381F60F3" w14:textId="77777777" w:rsidTr="00F13C40">
        <w:tc>
          <w:tcPr>
            <w:tcW w:w="7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446967" w14:textId="77777777" w:rsidR="00F13C40" w:rsidRPr="003A2013" w:rsidRDefault="00F13C40" w:rsidP="00C2503F">
            <w:r w:rsidRPr="003A2013">
              <w:rPr>
                <w:rFonts w:ascii="Arial" w:hAnsi="Arial" w:cs="Arial"/>
                <w:color w:val="000000"/>
                <w:position w:val="-2"/>
                <w:sz w:val="18"/>
                <w:szCs w:val="18"/>
              </w:rPr>
              <w:t> </w:t>
            </w:r>
          </w:p>
        </w:tc>
        <w:tc>
          <w:tcPr>
            <w:tcW w:w="18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8C7826" w14:textId="77777777" w:rsidR="00F13C40" w:rsidRPr="003A2013" w:rsidRDefault="00F13C40" w:rsidP="00C2503F">
            <w:pPr>
              <w:rPr>
                <w:rFonts w:ascii="Arial" w:hAnsi="Arial" w:cs="Arial"/>
                <w:color w:val="000000"/>
                <w:position w:val="-2"/>
                <w:sz w:val="18"/>
                <w:szCs w:val="18"/>
              </w:rPr>
            </w:pPr>
            <w:r w:rsidRPr="003A2013">
              <w:rPr>
                <w:rFonts w:ascii="Arial" w:hAnsi="Arial" w:cs="Arial"/>
                <w:color w:val="000000"/>
                <w:position w:val="-2"/>
                <w:sz w:val="18"/>
                <w:szCs w:val="18"/>
              </w:rPr>
              <w:t> </w:t>
            </w:r>
          </w:p>
          <w:p w14:paraId="2DEA1A94" w14:textId="77777777" w:rsidR="00F13C40" w:rsidRPr="003A2013" w:rsidRDefault="00F13C40" w:rsidP="00C2503F"/>
        </w:tc>
        <w:tc>
          <w:tcPr>
            <w:tcW w:w="6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E4DA7" w14:textId="77777777" w:rsidR="00F13C40" w:rsidRPr="003A2013" w:rsidRDefault="00F13C40" w:rsidP="00C2503F">
            <w:r w:rsidRPr="003A2013">
              <w:rPr>
                <w:rFonts w:ascii="Arial" w:hAnsi="Arial" w:cs="Arial"/>
                <w:color w:val="000000"/>
                <w:position w:val="-2"/>
                <w:sz w:val="18"/>
                <w:szCs w:val="18"/>
              </w:rPr>
              <w:t> </w:t>
            </w:r>
          </w:p>
        </w:tc>
        <w:tc>
          <w:tcPr>
            <w:tcW w:w="8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5ED4A" w14:textId="77777777" w:rsidR="00F13C40" w:rsidRPr="003A2013" w:rsidRDefault="00F13C40" w:rsidP="00C2503F">
            <w:r w:rsidRPr="003A2013">
              <w:rPr>
                <w:rFonts w:ascii="Arial" w:hAnsi="Arial" w:cs="Arial"/>
                <w:color w:val="000000"/>
                <w:position w:val="-2"/>
                <w:sz w:val="18"/>
                <w:szCs w:val="18"/>
              </w:rPr>
              <w:t> </w:t>
            </w:r>
          </w:p>
        </w:tc>
        <w:tc>
          <w:tcPr>
            <w:tcW w:w="8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CFFD4" w14:textId="77777777" w:rsidR="00F13C40" w:rsidRPr="003A2013" w:rsidRDefault="00F13C40" w:rsidP="00C2503F">
            <w:r w:rsidRPr="003A2013">
              <w:rPr>
                <w:rFonts w:ascii="Arial" w:hAnsi="Arial" w:cs="Arial"/>
                <w:color w:val="000000"/>
                <w:position w:val="-2"/>
                <w:sz w:val="18"/>
                <w:szCs w:val="18"/>
              </w:rPr>
              <w:t> </w:t>
            </w:r>
          </w:p>
        </w:tc>
      </w:tr>
      <w:tr w:rsidR="00F13C40" w:rsidRPr="003A2013" w14:paraId="7045FE25" w14:textId="77777777" w:rsidTr="00F13C40">
        <w:tc>
          <w:tcPr>
            <w:tcW w:w="7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72A90" w14:textId="77777777" w:rsidR="00F13C40" w:rsidRPr="003A2013" w:rsidRDefault="00F13C40" w:rsidP="00C2503F">
            <w:r w:rsidRPr="003A2013">
              <w:rPr>
                <w:rFonts w:ascii="Arial" w:hAnsi="Arial" w:cs="Arial"/>
                <w:color w:val="000000"/>
                <w:position w:val="-2"/>
                <w:sz w:val="18"/>
                <w:szCs w:val="18"/>
              </w:rPr>
              <w:t> </w:t>
            </w:r>
          </w:p>
        </w:tc>
        <w:tc>
          <w:tcPr>
            <w:tcW w:w="18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89973" w14:textId="77777777" w:rsidR="00F13C40" w:rsidRPr="003A2013" w:rsidRDefault="00F13C40" w:rsidP="00C2503F">
            <w:pPr>
              <w:rPr>
                <w:rFonts w:ascii="Arial" w:hAnsi="Arial" w:cs="Arial"/>
                <w:color w:val="000000"/>
                <w:position w:val="-2"/>
                <w:sz w:val="18"/>
                <w:szCs w:val="18"/>
              </w:rPr>
            </w:pPr>
            <w:r w:rsidRPr="003A2013">
              <w:rPr>
                <w:rFonts w:ascii="Arial" w:hAnsi="Arial" w:cs="Arial"/>
                <w:color w:val="000000"/>
                <w:position w:val="-2"/>
                <w:sz w:val="18"/>
                <w:szCs w:val="18"/>
              </w:rPr>
              <w:t> </w:t>
            </w:r>
          </w:p>
          <w:p w14:paraId="3E73A107" w14:textId="77777777" w:rsidR="00F13C40" w:rsidRPr="003A2013" w:rsidRDefault="00F13C40" w:rsidP="00C2503F"/>
        </w:tc>
        <w:tc>
          <w:tcPr>
            <w:tcW w:w="6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936ED" w14:textId="77777777" w:rsidR="00F13C40" w:rsidRPr="003A2013" w:rsidRDefault="00F13C40" w:rsidP="00C2503F">
            <w:r w:rsidRPr="003A2013">
              <w:rPr>
                <w:rFonts w:ascii="Arial" w:hAnsi="Arial" w:cs="Arial"/>
                <w:color w:val="000000"/>
                <w:position w:val="-2"/>
                <w:sz w:val="18"/>
                <w:szCs w:val="18"/>
              </w:rPr>
              <w:t> </w:t>
            </w:r>
          </w:p>
        </w:tc>
        <w:tc>
          <w:tcPr>
            <w:tcW w:w="8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CCE6CE" w14:textId="77777777" w:rsidR="00F13C40" w:rsidRPr="003A2013" w:rsidRDefault="00F13C40" w:rsidP="00C2503F">
            <w:r w:rsidRPr="003A2013">
              <w:rPr>
                <w:rFonts w:ascii="Arial" w:hAnsi="Arial" w:cs="Arial"/>
                <w:color w:val="000000"/>
                <w:position w:val="-2"/>
                <w:sz w:val="18"/>
                <w:szCs w:val="18"/>
              </w:rPr>
              <w:t> </w:t>
            </w:r>
          </w:p>
        </w:tc>
        <w:tc>
          <w:tcPr>
            <w:tcW w:w="8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BF5C55" w14:textId="77777777" w:rsidR="00F13C40" w:rsidRPr="003A2013" w:rsidRDefault="00F13C40" w:rsidP="00C2503F">
            <w:r w:rsidRPr="003A2013">
              <w:rPr>
                <w:rFonts w:ascii="Arial" w:hAnsi="Arial" w:cs="Arial"/>
                <w:color w:val="000000"/>
                <w:position w:val="-2"/>
                <w:sz w:val="18"/>
                <w:szCs w:val="18"/>
              </w:rPr>
              <w:t> </w:t>
            </w:r>
          </w:p>
        </w:tc>
      </w:tr>
      <w:tr w:rsidR="00F13C40" w:rsidRPr="003A2013" w14:paraId="0347B8A2" w14:textId="77777777" w:rsidTr="00F13C40">
        <w:tc>
          <w:tcPr>
            <w:tcW w:w="7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33C668" w14:textId="77777777" w:rsidR="00F13C40" w:rsidRPr="003A2013" w:rsidRDefault="00F13C40" w:rsidP="00C2503F">
            <w:r w:rsidRPr="003A2013">
              <w:rPr>
                <w:rFonts w:ascii="Arial" w:hAnsi="Arial" w:cs="Arial"/>
                <w:color w:val="000000"/>
                <w:position w:val="-2"/>
                <w:sz w:val="18"/>
                <w:szCs w:val="18"/>
              </w:rPr>
              <w:t> </w:t>
            </w:r>
          </w:p>
        </w:tc>
        <w:tc>
          <w:tcPr>
            <w:tcW w:w="18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4F4C17" w14:textId="77777777" w:rsidR="00F13C40" w:rsidRPr="003A2013" w:rsidRDefault="00F13C40" w:rsidP="00C2503F">
            <w:pPr>
              <w:rPr>
                <w:rFonts w:ascii="Arial" w:hAnsi="Arial" w:cs="Arial"/>
                <w:color w:val="000000"/>
                <w:position w:val="-2"/>
                <w:sz w:val="18"/>
                <w:szCs w:val="18"/>
              </w:rPr>
            </w:pPr>
            <w:r w:rsidRPr="003A2013">
              <w:rPr>
                <w:rFonts w:ascii="Arial" w:hAnsi="Arial" w:cs="Arial"/>
                <w:color w:val="000000"/>
                <w:position w:val="-2"/>
                <w:sz w:val="18"/>
                <w:szCs w:val="18"/>
              </w:rPr>
              <w:t> </w:t>
            </w:r>
          </w:p>
          <w:p w14:paraId="4E26CCB2" w14:textId="77777777" w:rsidR="00F13C40" w:rsidRPr="003A2013" w:rsidRDefault="00F13C40" w:rsidP="00C2503F"/>
        </w:tc>
        <w:tc>
          <w:tcPr>
            <w:tcW w:w="6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29F843" w14:textId="77777777" w:rsidR="00F13C40" w:rsidRPr="003A2013" w:rsidRDefault="00F13C40" w:rsidP="00C2503F">
            <w:r w:rsidRPr="003A2013">
              <w:rPr>
                <w:rFonts w:ascii="Arial" w:hAnsi="Arial" w:cs="Arial"/>
                <w:color w:val="000000"/>
                <w:position w:val="-2"/>
                <w:sz w:val="18"/>
                <w:szCs w:val="18"/>
              </w:rPr>
              <w:t> </w:t>
            </w:r>
          </w:p>
        </w:tc>
        <w:tc>
          <w:tcPr>
            <w:tcW w:w="8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25DA29" w14:textId="77777777" w:rsidR="00F13C40" w:rsidRPr="003A2013" w:rsidRDefault="00F13C40" w:rsidP="00C2503F">
            <w:r w:rsidRPr="003A2013">
              <w:rPr>
                <w:rFonts w:ascii="Arial" w:hAnsi="Arial" w:cs="Arial"/>
                <w:color w:val="000000"/>
                <w:position w:val="-2"/>
                <w:sz w:val="18"/>
                <w:szCs w:val="18"/>
              </w:rPr>
              <w:t> </w:t>
            </w:r>
          </w:p>
        </w:tc>
        <w:tc>
          <w:tcPr>
            <w:tcW w:w="8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F3D18" w14:textId="77777777" w:rsidR="00F13C40" w:rsidRPr="003A2013" w:rsidRDefault="00F13C40" w:rsidP="00C2503F">
            <w:r w:rsidRPr="003A2013">
              <w:rPr>
                <w:rFonts w:ascii="Arial" w:hAnsi="Arial" w:cs="Arial"/>
                <w:color w:val="000000"/>
                <w:position w:val="-2"/>
                <w:sz w:val="18"/>
                <w:szCs w:val="18"/>
              </w:rPr>
              <w:t> </w:t>
            </w:r>
          </w:p>
        </w:tc>
      </w:tr>
    </w:tbl>
    <w:p w14:paraId="4B1F04CB" w14:textId="77777777" w:rsidR="00F13C40" w:rsidRPr="003A2013" w:rsidRDefault="00F13C40" w:rsidP="00F13C40">
      <w:pPr>
        <w:spacing w:before="225" w:after="225" w:line="240" w:lineRule="auto"/>
        <w:jc w:val="both"/>
      </w:pPr>
      <w:r w:rsidRPr="003A2013">
        <w:rPr>
          <w:rFonts w:ascii="Arial" w:hAnsi="Arial" w:cs="Arial"/>
          <w:b/>
          <w:bCs/>
          <w:i/>
          <w:iCs/>
          <w:color w:val="000000"/>
          <w:sz w:val="18"/>
          <w:szCs w:val="18"/>
          <w:u w:val="single"/>
        </w:rPr>
        <w:t>Opomba:</w:t>
      </w:r>
      <w:r w:rsidRPr="003A2013">
        <w:rPr>
          <w:rFonts w:ascii="Arial" w:hAnsi="Arial" w:cs="Arial"/>
          <w:i/>
          <w:iCs/>
          <w:color w:val="000000"/>
          <w:sz w:val="18"/>
          <w:szCs w:val="18"/>
        </w:rPr>
        <w:br/>
        <w:t>V primeru več referenc se obrazec fotokopira.</w:t>
      </w:r>
    </w:p>
    <w:p w14:paraId="0007B398" w14:textId="77777777" w:rsidR="00F13C40" w:rsidRPr="003A2013" w:rsidRDefault="00F13C40" w:rsidP="00F13C40"/>
    <w:tbl>
      <w:tblPr>
        <w:tblStyle w:val="NormalTablePHPDOCX"/>
        <w:tblW w:w="5000" w:type="pct"/>
        <w:tblInd w:w="108" w:type="dxa"/>
        <w:tblLook w:val="04A0" w:firstRow="1" w:lastRow="0" w:firstColumn="1" w:lastColumn="0" w:noHBand="0" w:noVBand="1"/>
      </w:tblPr>
      <w:tblGrid>
        <w:gridCol w:w="7001"/>
        <w:gridCol w:w="7001"/>
      </w:tblGrid>
      <w:tr w:rsidR="00F13C40" w:rsidRPr="003A2013" w14:paraId="561A08F2" w14:textId="77777777" w:rsidTr="00C2503F">
        <w:tc>
          <w:tcPr>
            <w:tcW w:w="2500" w:type="pct"/>
            <w:tcMar>
              <w:top w:w="75" w:type="dxa"/>
              <w:bottom w:w="75" w:type="dxa"/>
            </w:tcMar>
            <w:vAlign w:val="center"/>
          </w:tcPr>
          <w:p w14:paraId="42818B83" w14:textId="77777777" w:rsidR="00F13C40" w:rsidRPr="003A2013" w:rsidRDefault="00F13C40" w:rsidP="00C2503F">
            <w:r w:rsidRPr="003A2013">
              <w:rPr>
                <w:rFonts w:ascii="Arial" w:hAnsi="Arial" w:cs="Arial"/>
                <w:color w:val="000000"/>
                <w:position w:val="-2"/>
                <w:sz w:val="18"/>
                <w:szCs w:val="18"/>
              </w:rPr>
              <w:t>Kraj in datum:</w:t>
            </w:r>
          </w:p>
        </w:tc>
        <w:tc>
          <w:tcPr>
            <w:tcW w:w="0" w:type="auto"/>
            <w:tcMar>
              <w:top w:w="75" w:type="dxa"/>
              <w:bottom w:w="75" w:type="dxa"/>
            </w:tcMar>
            <w:vAlign w:val="center"/>
          </w:tcPr>
          <w:p w14:paraId="7ED1EA64" w14:textId="77777777" w:rsidR="00F13C40" w:rsidRPr="003A2013" w:rsidRDefault="00F13C40" w:rsidP="00C2503F">
            <w:r w:rsidRPr="003A2013">
              <w:rPr>
                <w:rFonts w:ascii="Arial" w:hAnsi="Arial" w:cs="Arial"/>
                <w:color w:val="000000"/>
                <w:position w:val="-2"/>
                <w:sz w:val="18"/>
                <w:szCs w:val="18"/>
              </w:rPr>
              <w:t>Ime in priimek: _____________________</w:t>
            </w:r>
          </w:p>
        </w:tc>
      </w:tr>
      <w:tr w:rsidR="00F13C40" w:rsidRPr="003A2013" w14:paraId="48110071" w14:textId="77777777" w:rsidTr="00C2503F">
        <w:tc>
          <w:tcPr>
            <w:tcW w:w="2500" w:type="pct"/>
            <w:tcMar>
              <w:top w:w="75" w:type="dxa"/>
              <w:bottom w:w="75" w:type="dxa"/>
            </w:tcMar>
            <w:vAlign w:val="center"/>
          </w:tcPr>
          <w:p w14:paraId="3FD6071A" w14:textId="77777777" w:rsidR="00F13C40" w:rsidRPr="003A2013" w:rsidRDefault="00F13C40" w:rsidP="00C2503F"/>
        </w:tc>
        <w:tc>
          <w:tcPr>
            <w:tcW w:w="0" w:type="auto"/>
            <w:tcMar>
              <w:top w:w="75" w:type="dxa"/>
              <w:bottom w:w="75" w:type="dxa"/>
            </w:tcMar>
            <w:vAlign w:val="center"/>
          </w:tcPr>
          <w:p w14:paraId="10DB4C76" w14:textId="77777777" w:rsidR="00F13C40" w:rsidRPr="003A2013" w:rsidRDefault="00F13C40" w:rsidP="00C2503F">
            <w:r w:rsidRPr="003A2013">
              <w:rPr>
                <w:rFonts w:ascii="Arial" w:hAnsi="Arial" w:cs="Arial"/>
                <w:color w:val="A9A9A9"/>
                <w:position w:val="-2"/>
                <w:sz w:val="18"/>
                <w:szCs w:val="18"/>
              </w:rPr>
              <w:t xml:space="preserve">                                     (podpis)</w:t>
            </w:r>
          </w:p>
        </w:tc>
      </w:tr>
    </w:tbl>
    <w:p w14:paraId="11DF3440" w14:textId="77777777" w:rsidR="00F13C40" w:rsidRPr="00F13C40" w:rsidRDefault="00F13C40" w:rsidP="00F13C40"/>
    <w:p w14:paraId="7D38D39E" w14:textId="77777777" w:rsidR="00F13C40" w:rsidRDefault="00F13C40" w:rsidP="00F13C40">
      <w:pPr>
        <w:tabs>
          <w:tab w:val="left" w:pos="2457"/>
        </w:tabs>
        <w:sectPr w:rsidR="00F13C40" w:rsidSect="00F13C40">
          <w:pgSz w:w="16838" w:h="11906" w:orient="landscape"/>
          <w:pgMar w:top="1418" w:right="1418" w:bottom="1418" w:left="1418" w:header="567" w:footer="596" w:gutter="0"/>
          <w:cols w:space="708"/>
          <w:docGrid w:linePitch="360"/>
        </w:sectPr>
      </w:pPr>
      <w:r>
        <w:tab/>
      </w:r>
    </w:p>
    <w:p w14:paraId="274946B4" w14:textId="77777777" w:rsidR="00037DCD"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412A3252" w14:textId="77777777" w:rsidR="00037DCD" w:rsidRPr="00252358" w:rsidRDefault="00037DCD" w:rsidP="00252358"/>
    <w:p w14:paraId="0AD93FD8" w14:textId="77777777" w:rsidR="00037DCD"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4B7302F5" w14:textId="77777777" w:rsidR="00037DCD" w:rsidRDefault="00037DCD" w:rsidP="00EB2A75">
      <w:pPr>
        <w:spacing w:after="120"/>
        <w:rPr>
          <w:rFonts w:ascii="Arial" w:hAnsi="Arial" w:cs="Arial"/>
        </w:rPr>
      </w:pPr>
    </w:p>
    <w:p w14:paraId="16454168" w14:textId="77777777" w:rsidR="00335FBE" w:rsidRDefault="00000000">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248"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58"/>
        <w:gridCol w:w="2016"/>
        <w:gridCol w:w="2223"/>
        <w:gridCol w:w="1660"/>
        <w:gridCol w:w="1444"/>
      </w:tblGrid>
      <w:tr w:rsidR="00F13C40" w14:paraId="613A5AA7" w14:textId="77777777" w:rsidTr="009A006B">
        <w:trPr>
          <w:jc w:val="center"/>
        </w:trPr>
        <w:tc>
          <w:tcPr>
            <w:tcW w:w="223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9EAE26F" w14:textId="36CCDDC9" w:rsidR="00F13C40" w:rsidRDefault="00F13C40">
            <w:pPr>
              <w:jc w:val="center"/>
            </w:pPr>
            <w:r>
              <w:rPr>
                <w:rFonts w:ascii="Arial" w:hAnsi="Arial" w:cs="Arial"/>
                <w:b/>
                <w:bCs/>
                <w:color w:val="000000"/>
                <w:position w:val="-2"/>
                <w:sz w:val="18"/>
                <w:szCs w:val="18"/>
                <w:shd w:val="clear" w:color="auto" w:fill="D1D1D1"/>
              </w:rPr>
              <w:t>Ime in priimek</w:t>
            </w:r>
          </w:p>
        </w:tc>
        <w:tc>
          <w:tcPr>
            <w:tcW w:w="2073"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2FDAA3F" w14:textId="02182037" w:rsidR="00F13C40" w:rsidRDefault="009A006B">
            <w:pPr>
              <w:jc w:val="center"/>
            </w:pPr>
            <w:r>
              <w:rPr>
                <w:rFonts w:ascii="Arial" w:hAnsi="Arial" w:cs="Arial"/>
                <w:b/>
                <w:bCs/>
                <w:color w:val="000000"/>
                <w:position w:val="-2"/>
                <w:sz w:val="18"/>
                <w:szCs w:val="18"/>
                <w:shd w:val="clear" w:color="auto" w:fill="D1D1D1"/>
              </w:rPr>
              <w:t>I</w:t>
            </w:r>
            <w:r w:rsidR="00F13C40">
              <w:rPr>
                <w:rFonts w:ascii="Arial" w:hAnsi="Arial" w:cs="Arial"/>
                <w:b/>
                <w:bCs/>
                <w:color w:val="000000"/>
                <w:position w:val="-2"/>
                <w:sz w:val="18"/>
                <w:szCs w:val="18"/>
                <w:shd w:val="clear" w:color="auto" w:fill="D1D1D1"/>
              </w:rPr>
              <w:t>zobrazba</w:t>
            </w:r>
          </w:p>
        </w:tc>
        <w:tc>
          <w:tcPr>
            <w:tcW w:w="226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878F859" w14:textId="44774E29" w:rsidR="00F13C40" w:rsidRDefault="009A006B">
            <w:pPr>
              <w:jc w:val="center"/>
            </w:pPr>
            <w:r>
              <w:rPr>
                <w:rFonts w:ascii="Arial" w:hAnsi="Arial" w:cs="Arial"/>
                <w:b/>
                <w:bCs/>
                <w:color w:val="000000"/>
                <w:position w:val="-2"/>
                <w:sz w:val="18"/>
                <w:szCs w:val="18"/>
                <w:shd w:val="clear" w:color="auto" w:fill="D1D1D1"/>
              </w:rPr>
              <w:t>Delovne izkušnje</w:t>
            </w:r>
          </w:p>
        </w:tc>
        <w:tc>
          <w:tcPr>
            <w:tcW w:w="170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36ACE5E" w14:textId="68630D47" w:rsidR="00F13C40" w:rsidRDefault="009A006B">
            <w:pPr>
              <w:jc w:val="center"/>
            </w:pPr>
            <w:r>
              <w:rPr>
                <w:rFonts w:ascii="Arial" w:hAnsi="Arial" w:cs="Arial"/>
                <w:b/>
                <w:bCs/>
                <w:color w:val="000000"/>
                <w:position w:val="-2"/>
                <w:sz w:val="18"/>
                <w:szCs w:val="18"/>
                <w:shd w:val="clear" w:color="auto" w:fill="D1D1D1"/>
              </w:rPr>
              <w:t>Število let delovnih izkušenj</w:t>
            </w:r>
          </w:p>
        </w:tc>
        <w:tc>
          <w:tcPr>
            <w:tcW w:w="1470" w:type="dxa"/>
            <w:tcBorders>
              <w:top w:val="inset" w:sz="7" w:space="0" w:color="000000"/>
              <w:left w:val="inset" w:sz="7" w:space="0" w:color="000000"/>
              <w:bottom w:val="inset" w:sz="7" w:space="0" w:color="000000"/>
              <w:right w:val="inset" w:sz="7" w:space="0" w:color="000000"/>
            </w:tcBorders>
            <w:shd w:val="clear" w:color="auto" w:fill="D1D1D1"/>
            <w:vAlign w:val="center"/>
          </w:tcPr>
          <w:p w14:paraId="73DC306A" w14:textId="7C2296B1" w:rsidR="00F13C40" w:rsidRDefault="009A006B">
            <w:pPr>
              <w:jc w:val="center"/>
            </w:pPr>
            <w:r>
              <w:rPr>
                <w:rFonts w:ascii="Arial" w:hAnsi="Arial" w:cs="Arial"/>
                <w:b/>
                <w:bCs/>
                <w:color w:val="000000"/>
                <w:position w:val="-2"/>
                <w:sz w:val="18"/>
                <w:szCs w:val="18"/>
                <w:shd w:val="clear" w:color="auto" w:fill="D1D1D1"/>
              </w:rPr>
              <w:t>Zaposlen pri*</w:t>
            </w:r>
          </w:p>
        </w:tc>
      </w:tr>
      <w:tr w:rsidR="009A006B" w14:paraId="23C4BAF3" w14:textId="77777777" w:rsidTr="009A006B">
        <w:trPr>
          <w:jc w:val="center"/>
        </w:trPr>
        <w:tc>
          <w:tcPr>
            <w:tcW w:w="22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49429" w14:textId="51962CD7" w:rsidR="009A006B" w:rsidRDefault="009A006B" w:rsidP="009A006B"/>
        </w:tc>
        <w:tc>
          <w:tcPr>
            <w:tcW w:w="207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4940E" w14:textId="77777777" w:rsidR="009A006B" w:rsidRDefault="009A006B" w:rsidP="009A006B">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0A88A" w14:textId="062E8BAA" w:rsidR="009A006B" w:rsidRPr="009A006B" w:rsidRDefault="009A006B" w:rsidP="009A006B">
            <w:pPr>
              <w:jc w:val="center"/>
              <w:rPr>
                <w:rFonts w:ascii="Arial" w:hAnsi="Arial" w:cs="Arial"/>
                <w:sz w:val="18"/>
                <w:szCs w:val="18"/>
              </w:rPr>
            </w:pPr>
            <w:r w:rsidRPr="009A006B">
              <w:rPr>
                <w:rFonts w:ascii="Arial" w:hAnsi="Arial" w:cs="Arial"/>
                <w:bCs/>
                <w:sz w:val="18"/>
                <w:szCs w:val="18"/>
              </w:rPr>
              <w:t>v zavarovalništvu</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F3E68E" w14:textId="77777777" w:rsidR="009A006B" w:rsidRDefault="009A006B" w:rsidP="009A006B">
            <w:r>
              <w:rPr>
                <w:rFonts w:ascii="Arial" w:hAnsi="Arial" w:cs="Arial"/>
                <w:color w:val="000000"/>
                <w:position w:val="-2"/>
                <w:sz w:val="18"/>
                <w:szCs w:val="18"/>
              </w:rPr>
              <w:t> </w:t>
            </w:r>
          </w:p>
        </w:tc>
        <w:tc>
          <w:tcPr>
            <w:tcW w:w="1470" w:type="dxa"/>
            <w:tcBorders>
              <w:top w:val="inset" w:sz="7" w:space="0" w:color="000000"/>
              <w:left w:val="inset" w:sz="7" w:space="0" w:color="000000"/>
              <w:bottom w:val="inset" w:sz="7" w:space="0" w:color="000000"/>
              <w:right w:val="inset" w:sz="7" w:space="0" w:color="000000"/>
            </w:tcBorders>
            <w:vAlign w:val="center"/>
          </w:tcPr>
          <w:p w14:paraId="7BDE8C99" w14:textId="2A5AE445" w:rsidR="009A006B" w:rsidRDefault="009A006B" w:rsidP="009A006B"/>
        </w:tc>
      </w:tr>
      <w:tr w:rsidR="009A006B" w14:paraId="35E177FB" w14:textId="77777777" w:rsidTr="009A006B">
        <w:trPr>
          <w:jc w:val="center"/>
        </w:trPr>
        <w:tc>
          <w:tcPr>
            <w:tcW w:w="22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44CF5F" w14:textId="0943197D" w:rsidR="009A006B" w:rsidRDefault="009A006B" w:rsidP="009A006B"/>
        </w:tc>
        <w:tc>
          <w:tcPr>
            <w:tcW w:w="207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D45A35" w14:textId="77777777" w:rsidR="009A006B" w:rsidRDefault="009A006B" w:rsidP="009A006B">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59644" w14:textId="0E08D444" w:rsidR="009A006B" w:rsidRPr="009A006B" w:rsidRDefault="009A006B" w:rsidP="009A006B">
            <w:pPr>
              <w:jc w:val="center"/>
              <w:rPr>
                <w:rFonts w:ascii="Arial" w:hAnsi="Arial" w:cs="Arial"/>
                <w:sz w:val="18"/>
                <w:szCs w:val="18"/>
              </w:rPr>
            </w:pPr>
            <w:r w:rsidRPr="009A006B">
              <w:rPr>
                <w:rFonts w:ascii="Arial" w:hAnsi="Arial" w:cs="Arial"/>
                <w:bCs/>
                <w:sz w:val="18"/>
                <w:szCs w:val="18"/>
              </w:rPr>
              <w:t>v zavarovalništvu</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7EA75" w14:textId="77777777" w:rsidR="009A006B" w:rsidRDefault="009A006B" w:rsidP="009A006B">
            <w:r>
              <w:rPr>
                <w:rFonts w:ascii="Arial" w:hAnsi="Arial" w:cs="Arial"/>
                <w:color w:val="000000"/>
                <w:position w:val="-2"/>
                <w:sz w:val="18"/>
                <w:szCs w:val="18"/>
              </w:rPr>
              <w:t> </w:t>
            </w:r>
          </w:p>
        </w:tc>
        <w:tc>
          <w:tcPr>
            <w:tcW w:w="1470" w:type="dxa"/>
            <w:tcBorders>
              <w:top w:val="inset" w:sz="7" w:space="0" w:color="000000"/>
              <w:left w:val="inset" w:sz="7" w:space="0" w:color="000000"/>
              <w:bottom w:val="inset" w:sz="7" w:space="0" w:color="000000"/>
              <w:right w:val="inset" w:sz="7" w:space="0" w:color="000000"/>
            </w:tcBorders>
            <w:vAlign w:val="center"/>
          </w:tcPr>
          <w:p w14:paraId="59B2A7F0" w14:textId="4E63B51D" w:rsidR="009A006B" w:rsidRDefault="009A006B" w:rsidP="009A006B"/>
        </w:tc>
      </w:tr>
      <w:tr w:rsidR="009A006B" w14:paraId="7828E3AC" w14:textId="77777777" w:rsidTr="009A006B">
        <w:trPr>
          <w:jc w:val="center"/>
        </w:trPr>
        <w:tc>
          <w:tcPr>
            <w:tcW w:w="22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B27A3D" w14:textId="77777777" w:rsidR="009A006B" w:rsidRDefault="009A006B" w:rsidP="009A006B"/>
        </w:tc>
        <w:tc>
          <w:tcPr>
            <w:tcW w:w="207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8626E" w14:textId="77777777" w:rsidR="009A006B" w:rsidRDefault="009A006B" w:rsidP="009A006B">
            <w:pPr>
              <w:rPr>
                <w:rFonts w:ascii="Arial" w:hAnsi="Arial" w:cs="Arial"/>
                <w:color w:val="000000"/>
                <w:position w:val="-2"/>
                <w:sz w:val="18"/>
                <w:szCs w:val="18"/>
              </w:rPr>
            </w:pP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B501EF" w14:textId="03C3F36C" w:rsidR="009A006B" w:rsidRPr="009A006B" w:rsidRDefault="009A006B" w:rsidP="009A006B">
            <w:pPr>
              <w:jc w:val="center"/>
              <w:rPr>
                <w:rFonts w:ascii="Arial" w:hAnsi="Arial" w:cs="Arial"/>
                <w:color w:val="000000"/>
                <w:position w:val="-2"/>
                <w:sz w:val="18"/>
                <w:szCs w:val="18"/>
              </w:rPr>
            </w:pPr>
            <w:r w:rsidRPr="009A006B">
              <w:rPr>
                <w:rFonts w:ascii="Arial" w:hAnsi="Arial" w:cs="Arial"/>
                <w:bCs/>
                <w:sz w:val="18"/>
                <w:szCs w:val="18"/>
              </w:rPr>
              <w:t>na področju cenitve škod</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7FDDA" w14:textId="77777777" w:rsidR="009A006B" w:rsidRDefault="009A006B" w:rsidP="009A006B">
            <w:pPr>
              <w:rPr>
                <w:rFonts w:ascii="Arial" w:hAnsi="Arial" w:cs="Arial"/>
                <w:color w:val="000000"/>
                <w:position w:val="-2"/>
                <w:sz w:val="18"/>
                <w:szCs w:val="18"/>
              </w:rPr>
            </w:pPr>
          </w:p>
        </w:tc>
        <w:tc>
          <w:tcPr>
            <w:tcW w:w="1470" w:type="dxa"/>
            <w:tcBorders>
              <w:top w:val="inset" w:sz="7" w:space="0" w:color="000000"/>
              <w:left w:val="inset" w:sz="7" w:space="0" w:color="000000"/>
              <w:bottom w:val="inset" w:sz="7" w:space="0" w:color="000000"/>
              <w:right w:val="inset" w:sz="7" w:space="0" w:color="000000"/>
            </w:tcBorders>
            <w:vAlign w:val="center"/>
          </w:tcPr>
          <w:p w14:paraId="6172475F" w14:textId="77777777" w:rsidR="009A006B" w:rsidRDefault="009A006B" w:rsidP="009A006B"/>
        </w:tc>
      </w:tr>
      <w:tr w:rsidR="009A006B" w14:paraId="426098D3" w14:textId="77777777" w:rsidTr="009A006B">
        <w:trPr>
          <w:jc w:val="center"/>
        </w:trPr>
        <w:tc>
          <w:tcPr>
            <w:tcW w:w="22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D32610" w14:textId="77777777" w:rsidR="009A006B" w:rsidRDefault="009A006B" w:rsidP="009A006B"/>
        </w:tc>
        <w:tc>
          <w:tcPr>
            <w:tcW w:w="207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680D34" w14:textId="77777777" w:rsidR="009A006B" w:rsidRDefault="009A006B" w:rsidP="009A006B">
            <w:pPr>
              <w:rPr>
                <w:rFonts w:ascii="Arial" w:hAnsi="Arial" w:cs="Arial"/>
                <w:color w:val="000000"/>
                <w:position w:val="-2"/>
                <w:sz w:val="18"/>
                <w:szCs w:val="18"/>
              </w:rPr>
            </w:pP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CF521E" w14:textId="0F5E2AFD" w:rsidR="009A006B" w:rsidRPr="009A006B" w:rsidRDefault="009A006B" w:rsidP="009A006B">
            <w:pPr>
              <w:jc w:val="center"/>
              <w:rPr>
                <w:rFonts w:ascii="Arial" w:hAnsi="Arial" w:cs="Arial"/>
                <w:color w:val="000000"/>
                <w:position w:val="-2"/>
                <w:sz w:val="18"/>
                <w:szCs w:val="18"/>
              </w:rPr>
            </w:pPr>
            <w:r w:rsidRPr="009A006B">
              <w:rPr>
                <w:rFonts w:ascii="Arial" w:hAnsi="Arial" w:cs="Arial"/>
                <w:bCs/>
                <w:sz w:val="18"/>
                <w:szCs w:val="18"/>
              </w:rPr>
              <w:t>na področju cenitve škod</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E14A8" w14:textId="77777777" w:rsidR="009A006B" w:rsidRDefault="009A006B" w:rsidP="009A006B">
            <w:pPr>
              <w:rPr>
                <w:rFonts w:ascii="Arial" w:hAnsi="Arial" w:cs="Arial"/>
                <w:color w:val="000000"/>
                <w:position w:val="-2"/>
                <w:sz w:val="18"/>
                <w:szCs w:val="18"/>
              </w:rPr>
            </w:pPr>
          </w:p>
        </w:tc>
        <w:tc>
          <w:tcPr>
            <w:tcW w:w="1470" w:type="dxa"/>
            <w:tcBorders>
              <w:top w:val="inset" w:sz="7" w:space="0" w:color="000000"/>
              <w:left w:val="inset" w:sz="7" w:space="0" w:color="000000"/>
              <w:bottom w:val="inset" w:sz="7" w:space="0" w:color="000000"/>
              <w:right w:val="inset" w:sz="7" w:space="0" w:color="000000"/>
            </w:tcBorders>
            <w:vAlign w:val="center"/>
          </w:tcPr>
          <w:p w14:paraId="36BB16A5" w14:textId="77777777" w:rsidR="009A006B" w:rsidRDefault="009A006B" w:rsidP="009A006B"/>
        </w:tc>
      </w:tr>
    </w:tbl>
    <w:p w14:paraId="7940F6D4" w14:textId="5307AE6F" w:rsidR="00335FBE" w:rsidRDefault="009A006B">
      <w:pPr>
        <w:spacing w:before="225" w:after="225" w:line="240" w:lineRule="auto"/>
        <w:jc w:val="both"/>
        <w:rPr>
          <w:rFonts w:ascii="Arial" w:hAnsi="Arial" w:cs="Arial"/>
          <w:i/>
          <w:iCs/>
          <w:sz w:val="18"/>
          <w:szCs w:val="18"/>
        </w:rPr>
      </w:pPr>
      <w:r w:rsidRPr="009A006B">
        <w:rPr>
          <w:rFonts w:ascii="Arial" w:hAnsi="Arial" w:cs="Arial"/>
          <w:i/>
          <w:iCs/>
          <w:sz w:val="18"/>
          <w:szCs w:val="18"/>
        </w:rPr>
        <w:t>*V primeru, da posamezni kader ni zaposlen pri ponudniku ali partnerju, mora biti kader ali gospodarski subjekt, pri katerem je kader zaposlen, nominiran kot podizvajalec.</w:t>
      </w:r>
    </w:p>
    <w:p w14:paraId="6AE24098" w14:textId="77777777" w:rsidR="009A006B" w:rsidRDefault="009A006B">
      <w:pPr>
        <w:spacing w:before="225" w:after="225" w:line="240" w:lineRule="auto"/>
        <w:jc w:val="both"/>
        <w:rPr>
          <w:rFonts w:ascii="Arial" w:hAnsi="Arial" w:cs="Arial"/>
          <w:i/>
          <w:iCs/>
          <w:sz w:val="18"/>
          <w:szCs w:val="18"/>
        </w:rPr>
      </w:pPr>
    </w:p>
    <w:p w14:paraId="7ABB954A" w14:textId="77777777" w:rsidR="009A006B" w:rsidRDefault="009A006B">
      <w:pPr>
        <w:spacing w:before="225" w:after="225" w:line="240" w:lineRule="auto"/>
        <w:jc w:val="both"/>
        <w:rPr>
          <w:rFonts w:ascii="Arial" w:hAnsi="Arial" w:cs="Arial"/>
          <w:i/>
          <w:iCs/>
          <w:sz w:val="18"/>
          <w:szCs w:val="18"/>
        </w:rPr>
      </w:pPr>
    </w:p>
    <w:p w14:paraId="0AF69C01" w14:textId="77777777" w:rsidR="009A006B" w:rsidRDefault="009A006B">
      <w:pPr>
        <w:spacing w:before="225" w:after="225" w:line="240" w:lineRule="auto"/>
        <w:jc w:val="both"/>
        <w:rPr>
          <w:rFonts w:ascii="Arial" w:hAnsi="Arial" w:cs="Arial"/>
          <w:i/>
          <w:iCs/>
          <w:sz w:val="18"/>
          <w:szCs w:val="18"/>
        </w:rPr>
      </w:pPr>
    </w:p>
    <w:p w14:paraId="694D2A18" w14:textId="77777777" w:rsidR="009A006B" w:rsidRDefault="009A006B">
      <w:pPr>
        <w:spacing w:before="225" w:after="225" w:line="240" w:lineRule="auto"/>
        <w:jc w:val="both"/>
        <w:rPr>
          <w:rFonts w:ascii="Arial" w:hAnsi="Arial" w:cs="Arial"/>
          <w:i/>
          <w:iCs/>
          <w:sz w:val="18"/>
          <w:szCs w:val="18"/>
        </w:rPr>
      </w:pPr>
    </w:p>
    <w:p w14:paraId="5D603AF4" w14:textId="77777777" w:rsidR="009A006B" w:rsidRDefault="009A006B">
      <w:pPr>
        <w:spacing w:before="225" w:after="225" w:line="240" w:lineRule="auto"/>
        <w:jc w:val="both"/>
        <w:rPr>
          <w:rFonts w:ascii="Arial" w:hAnsi="Arial" w:cs="Arial"/>
          <w:i/>
          <w:iCs/>
          <w:sz w:val="18"/>
          <w:szCs w:val="18"/>
        </w:rPr>
      </w:pPr>
    </w:p>
    <w:p w14:paraId="77BA77FA" w14:textId="77777777" w:rsidR="009A006B" w:rsidRDefault="009A006B">
      <w:pPr>
        <w:spacing w:before="225" w:after="225" w:line="240" w:lineRule="auto"/>
        <w:jc w:val="both"/>
        <w:rPr>
          <w:rFonts w:ascii="Arial" w:hAnsi="Arial" w:cs="Arial"/>
          <w:i/>
          <w:iCs/>
          <w:sz w:val="18"/>
          <w:szCs w:val="18"/>
        </w:rPr>
      </w:pPr>
    </w:p>
    <w:p w14:paraId="6B55A41F" w14:textId="77777777" w:rsidR="009A006B" w:rsidRPr="009A006B" w:rsidRDefault="009A006B">
      <w:pPr>
        <w:spacing w:before="225" w:after="225" w:line="240" w:lineRule="auto"/>
        <w:jc w:val="both"/>
        <w:rPr>
          <w:rFonts w:ascii="Arial" w:hAnsi="Arial" w:cs="Arial"/>
          <w:i/>
          <w:iCs/>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335FBE" w14:paraId="33FAF129" w14:textId="77777777">
        <w:tc>
          <w:tcPr>
            <w:tcW w:w="4080" w:type="dxa"/>
            <w:tcMar>
              <w:top w:w="75" w:type="dxa"/>
              <w:bottom w:w="75" w:type="dxa"/>
            </w:tcMar>
            <w:vAlign w:val="center"/>
          </w:tcPr>
          <w:p w14:paraId="4C4A0B04" w14:textId="77777777" w:rsidR="00335FBE"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F9576CA" w14:textId="77777777" w:rsidR="00335FBE" w:rsidRDefault="00000000">
            <w:pPr>
              <w:jc w:val="center"/>
            </w:pPr>
            <w:r>
              <w:rPr>
                <w:rFonts w:ascii="Arial" w:hAnsi="Arial" w:cs="Arial"/>
                <w:color w:val="000000"/>
                <w:position w:val="-2"/>
                <w:sz w:val="18"/>
                <w:szCs w:val="18"/>
              </w:rPr>
              <w:t>Ime in priimek: _____________________</w:t>
            </w:r>
          </w:p>
        </w:tc>
      </w:tr>
      <w:tr w:rsidR="00335FBE" w14:paraId="3EE54512" w14:textId="77777777">
        <w:tc>
          <w:tcPr>
            <w:tcW w:w="4080" w:type="dxa"/>
            <w:tcMar>
              <w:top w:w="75" w:type="dxa"/>
              <w:bottom w:w="75" w:type="dxa"/>
            </w:tcMar>
            <w:vAlign w:val="center"/>
          </w:tcPr>
          <w:p w14:paraId="3D027A33" w14:textId="77777777" w:rsidR="00335FBE" w:rsidRDefault="00000000">
            <w:r>
              <w:rPr>
                <w:rFonts w:ascii="Arial" w:hAnsi="Arial" w:cs="Arial"/>
                <w:color w:val="000000"/>
                <w:position w:val="-2"/>
                <w:sz w:val="18"/>
                <w:szCs w:val="18"/>
              </w:rPr>
              <w:t> </w:t>
            </w:r>
          </w:p>
        </w:tc>
        <w:tc>
          <w:tcPr>
            <w:tcW w:w="0" w:type="auto"/>
            <w:tcMar>
              <w:top w:w="75" w:type="dxa"/>
              <w:bottom w:w="75" w:type="dxa"/>
            </w:tcMar>
            <w:vAlign w:val="center"/>
          </w:tcPr>
          <w:p w14:paraId="2316DB3C" w14:textId="77777777" w:rsidR="00335FBE" w:rsidRDefault="00000000">
            <w:pPr>
              <w:jc w:val="center"/>
            </w:pPr>
            <w:r>
              <w:rPr>
                <w:rFonts w:ascii="Arial" w:hAnsi="Arial" w:cs="Arial"/>
                <w:color w:val="000000"/>
                <w:position w:val="-2"/>
                <w:sz w:val="18"/>
                <w:szCs w:val="18"/>
              </w:rPr>
              <w:t>(žig in podpis)</w:t>
            </w:r>
          </w:p>
        </w:tc>
      </w:tr>
    </w:tbl>
    <w:p w14:paraId="7C9786D2" w14:textId="77777777" w:rsidR="00335FBE" w:rsidRDefault="00335FBE">
      <w:pPr>
        <w:sectPr w:rsidR="00335FBE" w:rsidSect="006E7A2B">
          <w:footerReference w:type="default" r:id="rId14"/>
          <w:pgSz w:w="11906" w:h="16838"/>
          <w:pgMar w:top="1418" w:right="1418" w:bottom="1418" w:left="1418" w:header="567" w:footer="596" w:gutter="0"/>
          <w:cols w:space="708"/>
          <w:docGrid w:linePitch="360"/>
        </w:sectPr>
      </w:pPr>
    </w:p>
    <w:p w14:paraId="5C1C2AD6" w14:textId="77777777" w:rsidR="00037DCD"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3FA43A05" w14:textId="77777777" w:rsidR="00037DCD" w:rsidRPr="00252358" w:rsidRDefault="00037DCD" w:rsidP="00252358"/>
    <w:p w14:paraId="1A52A956" w14:textId="77777777" w:rsidR="00037DCD"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03701B6" w14:textId="77777777" w:rsidR="00037DCD" w:rsidRDefault="00037DCD" w:rsidP="00EB2A75">
      <w:pPr>
        <w:spacing w:after="120"/>
        <w:rPr>
          <w:rFonts w:ascii="Arial" w:hAnsi="Arial" w:cs="Arial"/>
        </w:rPr>
      </w:pPr>
    </w:p>
    <w:p w14:paraId="0949892C" w14:textId="77777777" w:rsidR="00335FBE" w:rsidRDefault="00000000">
      <w:pPr>
        <w:spacing w:before="225" w:after="225" w:line="240" w:lineRule="auto"/>
        <w:jc w:val="center"/>
      </w:pPr>
      <w:r>
        <w:rPr>
          <w:rFonts w:ascii="Arial" w:hAnsi="Arial" w:cs="Arial"/>
          <w:b/>
          <w:bCs/>
          <w:color w:val="000000"/>
          <w:sz w:val="24"/>
          <w:szCs w:val="24"/>
        </w:rPr>
        <w:t>MENIČNA IZJAVA</w:t>
      </w:r>
    </w:p>
    <w:p w14:paraId="65201F98" w14:textId="77777777" w:rsidR="00335FBE" w:rsidRDefault="00000000">
      <w:pPr>
        <w:spacing w:before="225" w:after="225" w:line="240" w:lineRule="auto"/>
        <w:jc w:val="center"/>
      </w:pPr>
      <w:r>
        <w:rPr>
          <w:rFonts w:ascii="Arial" w:hAnsi="Arial" w:cs="Arial"/>
          <w:color w:val="000000"/>
          <w:sz w:val="21"/>
          <w:szCs w:val="21"/>
        </w:rPr>
        <w:t>s pooblastilom za izpolnitev in unovčenje menice</w:t>
      </w:r>
    </w:p>
    <w:p w14:paraId="1C68F66B" w14:textId="77777777" w:rsidR="00335FBE" w:rsidRDefault="00000000">
      <w:pPr>
        <w:spacing w:before="225" w:after="225" w:line="240" w:lineRule="auto"/>
        <w:jc w:val="both"/>
      </w:pPr>
      <w:r>
        <w:rPr>
          <w:rFonts w:ascii="Arial" w:hAnsi="Arial" w:cs="Arial"/>
          <w:color w:val="000000"/>
          <w:sz w:val="18"/>
          <w:szCs w:val="18"/>
        </w:rPr>
        <w:t> </w:t>
      </w:r>
    </w:p>
    <w:p w14:paraId="01C22571" w14:textId="77777777" w:rsidR="00335FBE" w:rsidRDefault="00000000">
      <w:pPr>
        <w:spacing w:before="225" w:after="225" w:line="240" w:lineRule="auto"/>
        <w:jc w:val="both"/>
      </w:pPr>
      <w:r>
        <w:rPr>
          <w:rFonts w:ascii="Arial" w:hAnsi="Arial" w:cs="Arial"/>
          <w:color w:val="000000"/>
          <w:sz w:val="18"/>
          <w:szCs w:val="18"/>
        </w:rPr>
        <w:t xml:space="preserve">Naročniku KOMUNALA RADGONA d.o.o., Partizanska cesta 13, 9250 Gornja Radgona,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02306DE" w14:textId="334057C9" w:rsidR="00335FBE" w:rsidRDefault="00000000" w:rsidP="009A006B">
      <w:pPr>
        <w:spacing w:before="225" w:after="225" w:line="240" w:lineRule="auto"/>
        <w:jc w:val="center"/>
      </w:pPr>
      <w:r>
        <w:rPr>
          <w:rFonts w:ascii="Arial" w:hAnsi="Arial" w:cs="Arial"/>
          <w:b/>
          <w:bCs/>
          <w:color w:val="000000"/>
          <w:sz w:val="18"/>
          <w:szCs w:val="18"/>
        </w:rPr>
        <w:t>Izvajanje storitev zavarovanja premoženja za potrebe Komunale Radgona d.o.o.</w:t>
      </w:r>
      <w:r w:rsidR="00EB5BA8">
        <w:rPr>
          <w:rFonts w:ascii="Arial" w:hAnsi="Arial" w:cs="Arial"/>
          <w:b/>
          <w:bCs/>
          <w:color w:val="000000"/>
          <w:sz w:val="18"/>
          <w:szCs w:val="18"/>
        </w:rPr>
        <w:t xml:space="preserve"> – ponovitev postopka</w:t>
      </w:r>
    </w:p>
    <w:p w14:paraId="2ACB2993" w14:textId="77777777" w:rsidR="00335FBE"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F06BC5A" w14:textId="77777777" w:rsidR="00335FBE" w:rsidRDefault="00000000">
      <w:pPr>
        <w:spacing w:before="225" w:after="225" w:line="240" w:lineRule="auto"/>
        <w:jc w:val="both"/>
      </w:pPr>
      <w:r>
        <w:rPr>
          <w:rFonts w:ascii="Arial" w:hAnsi="Arial" w:cs="Arial"/>
          <w:color w:val="000000"/>
          <w:sz w:val="18"/>
          <w:szCs w:val="18"/>
        </w:rPr>
        <w:t> </w:t>
      </w:r>
    </w:p>
    <w:p w14:paraId="50749B44" w14:textId="5105926A" w:rsidR="00335FBE" w:rsidRDefault="00000000">
      <w:pPr>
        <w:spacing w:before="225" w:after="225" w:line="240" w:lineRule="auto"/>
        <w:jc w:val="both"/>
      </w:pPr>
      <w:r>
        <w:rPr>
          <w:rFonts w:ascii="Arial" w:hAnsi="Arial" w:cs="Arial"/>
          <w:color w:val="000000"/>
          <w:sz w:val="18"/>
          <w:szCs w:val="18"/>
        </w:rPr>
        <w:t xml:space="preserve">Naročnika KOMUNALA RADGONA d.o.o. pooblaščamo, da izpolni priloženo menico z zneskom v višini </w:t>
      </w:r>
      <w:r>
        <w:rPr>
          <w:rFonts w:ascii="Arial" w:hAnsi="Arial" w:cs="Arial"/>
          <w:b/>
          <w:bCs/>
          <w:color w:val="000000"/>
          <w:sz w:val="18"/>
          <w:szCs w:val="18"/>
        </w:rPr>
        <w:t xml:space="preserve">10,00 % pogodbene vrednosti z </w:t>
      </w:r>
      <w:r w:rsidR="009A006B">
        <w:rPr>
          <w:rFonts w:ascii="Arial" w:hAnsi="Arial" w:cs="Arial"/>
          <w:b/>
          <w:bCs/>
          <w:color w:val="000000"/>
          <w:sz w:val="18"/>
          <w:szCs w:val="18"/>
        </w:rPr>
        <w:t>DPZP</w:t>
      </w:r>
      <w:r>
        <w:rPr>
          <w:rFonts w:ascii="Arial" w:hAnsi="Arial" w:cs="Arial"/>
          <w:b/>
          <w:bCs/>
          <w:color w:val="000000"/>
          <w:sz w:val="18"/>
          <w:szCs w:val="18"/>
        </w:rPr>
        <w:t xml:space="preserve">, kar znaša </w:t>
      </w:r>
      <w:r>
        <w:rPr>
          <w:rFonts w:ascii="Arial" w:hAnsi="Arial" w:cs="Arial"/>
          <w:b/>
          <w:bCs/>
          <w:color w:val="000000"/>
          <w:sz w:val="18"/>
          <w:szCs w:val="18"/>
          <w:u w:val="single"/>
        </w:rPr>
        <w:t>__________</w:t>
      </w:r>
    </w:p>
    <w:p w14:paraId="24755FFD" w14:textId="77777777" w:rsidR="00335FBE"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5F0300C" w14:textId="77777777" w:rsidR="00335FBE"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2A700C9C" w14:textId="77777777" w:rsidR="00335FBE"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7A084C1" w14:textId="77777777" w:rsidR="00335FBE"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411AFE9" w14:textId="77777777" w:rsidR="00335FBE" w:rsidRDefault="00000000">
      <w:pPr>
        <w:spacing w:before="225" w:after="225" w:line="240" w:lineRule="auto"/>
        <w:jc w:val="both"/>
      </w:pPr>
      <w:r>
        <w:rPr>
          <w:rFonts w:ascii="Arial" w:hAnsi="Arial" w:cs="Arial"/>
          <w:color w:val="000000"/>
          <w:sz w:val="18"/>
          <w:szCs w:val="18"/>
        </w:rPr>
        <w:t> </w:t>
      </w:r>
    </w:p>
    <w:p w14:paraId="459668A4" w14:textId="77777777" w:rsidR="00335FBE" w:rsidRDefault="00000000">
      <w:pPr>
        <w:spacing w:before="225" w:after="225" w:line="240" w:lineRule="auto"/>
        <w:jc w:val="both"/>
      </w:pPr>
      <w:r>
        <w:rPr>
          <w:rFonts w:ascii="Arial" w:hAnsi="Arial" w:cs="Arial"/>
          <w:color w:val="000000"/>
          <w:sz w:val="18"/>
          <w:szCs w:val="18"/>
        </w:rPr>
        <w:t>Priloga: </w:t>
      </w:r>
    </w:p>
    <w:p w14:paraId="3639441B" w14:textId="77777777" w:rsidR="00335FBE" w:rsidRDefault="00000000">
      <w:pPr>
        <w:spacing w:before="225" w:after="225" w:line="240" w:lineRule="auto"/>
        <w:jc w:val="both"/>
      </w:pPr>
      <w:r>
        <w:rPr>
          <w:rFonts w:ascii="Arial" w:hAnsi="Arial" w:cs="Arial"/>
          <w:color w:val="000000"/>
          <w:sz w:val="18"/>
          <w:szCs w:val="18"/>
        </w:rPr>
        <w:t>- bianco menica, podpisana in žigosana</w:t>
      </w:r>
    </w:p>
    <w:p w14:paraId="4DF68232" w14:textId="77777777" w:rsidR="00335FBE"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35FBE" w14:paraId="678BDC60" w14:textId="77777777">
        <w:tc>
          <w:tcPr>
            <w:tcW w:w="2500" w:type="pct"/>
            <w:tcMar>
              <w:top w:w="75" w:type="dxa"/>
              <w:bottom w:w="75" w:type="dxa"/>
            </w:tcMar>
            <w:vAlign w:val="center"/>
          </w:tcPr>
          <w:p w14:paraId="04ED8F76" w14:textId="77777777" w:rsidR="00335FBE"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8A5466F" w14:textId="77777777" w:rsidR="00335FBE"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335FBE" w14:paraId="7B6D74F6" w14:textId="77777777">
        <w:tc>
          <w:tcPr>
            <w:tcW w:w="2500" w:type="pct"/>
            <w:tcMar>
              <w:top w:w="75" w:type="dxa"/>
              <w:bottom w:w="75" w:type="dxa"/>
            </w:tcMar>
            <w:vAlign w:val="center"/>
          </w:tcPr>
          <w:p w14:paraId="7B9236B9" w14:textId="77777777" w:rsidR="00335FBE"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34A4DF8" w14:textId="77777777" w:rsidR="00335FBE" w:rsidRDefault="00335FBE"/>
          <w:p w14:paraId="449DF930" w14:textId="77777777" w:rsidR="00335FBE" w:rsidRDefault="00000000">
            <w:pPr>
              <w:jc w:val="center"/>
            </w:pPr>
            <w:r>
              <w:rPr>
                <w:rFonts w:ascii="Arial" w:hAnsi="Arial" w:cs="Arial"/>
                <w:color w:val="A9A9A9"/>
                <w:position w:val="-2"/>
                <w:sz w:val="18"/>
                <w:szCs w:val="18"/>
              </w:rPr>
              <w:t>(žig in podpis)</w:t>
            </w:r>
          </w:p>
        </w:tc>
      </w:tr>
    </w:tbl>
    <w:p w14:paraId="312CE8FF" w14:textId="77777777" w:rsidR="00335FBE" w:rsidRDefault="00000000">
      <w:pPr>
        <w:spacing w:before="225" w:after="225" w:line="240" w:lineRule="auto"/>
        <w:jc w:val="both"/>
      </w:pPr>
      <w:r>
        <w:rPr>
          <w:rFonts w:ascii="Arial" w:hAnsi="Arial" w:cs="Arial"/>
          <w:color w:val="000000"/>
          <w:sz w:val="18"/>
          <w:szCs w:val="18"/>
        </w:rPr>
        <w:t> </w:t>
      </w:r>
    </w:p>
    <w:p w14:paraId="22F33A35" w14:textId="77777777" w:rsidR="00335FBE" w:rsidRDefault="00000000">
      <w:pPr>
        <w:spacing w:before="225" w:after="225" w:line="240" w:lineRule="auto"/>
        <w:jc w:val="both"/>
      </w:pPr>
      <w:r>
        <w:rPr>
          <w:rFonts w:ascii="Arial" w:hAnsi="Arial" w:cs="Arial"/>
          <w:color w:val="000000"/>
          <w:sz w:val="18"/>
          <w:szCs w:val="18"/>
        </w:rPr>
        <w:t> </w:t>
      </w:r>
    </w:p>
    <w:p w14:paraId="680CC63D" w14:textId="77777777" w:rsidR="00335FBE" w:rsidRDefault="00335FBE">
      <w:pPr>
        <w:sectPr w:rsidR="00335FBE" w:rsidSect="006E7A2B">
          <w:footerReference w:type="default" r:id="rId15"/>
          <w:pgSz w:w="11906" w:h="16838"/>
          <w:pgMar w:top="1418" w:right="1418" w:bottom="1418" w:left="1418" w:header="567" w:footer="596" w:gutter="0"/>
          <w:cols w:space="708"/>
          <w:docGrid w:linePitch="360"/>
        </w:sectPr>
      </w:pPr>
    </w:p>
    <w:p w14:paraId="4D1DFAD6" w14:textId="77777777" w:rsidR="00037DCD"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122CB412" w14:textId="77777777" w:rsidR="00037DCD" w:rsidRPr="00252358" w:rsidRDefault="00037DCD" w:rsidP="00252358"/>
    <w:p w14:paraId="5804BF39" w14:textId="77777777" w:rsidR="00037DCD"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4928DFBF" w14:textId="77777777" w:rsidR="00037DCD" w:rsidRDefault="00037DCD" w:rsidP="00EB2A75">
      <w:pPr>
        <w:spacing w:after="120"/>
        <w:rPr>
          <w:rFonts w:ascii="Arial" w:hAnsi="Arial" w:cs="Arial"/>
        </w:rPr>
      </w:pPr>
    </w:p>
    <w:p w14:paraId="401C8DC2" w14:textId="77777777" w:rsidR="00335FBE"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2277307B" w14:textId="77777777" w:rsidR="00335FBE"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35FBE" w14:paraId="1F512B9D" w14:textId="77777777">
        <w:tc>
          <w:tcPr>
            <w:tcW w:w="0" w:type="auto"/>
            <w:tcMar>
              <w:top w:w="0" w:type="auto"/>
              <w:bottom w:w="0" w:type="auto"/>
            </w:tcMar>
          </w:tcPr>
          <w:p w14:paraId="518BB2D4" w14:textId="77777777" w:rsidR="00335FBE" w:rsidRDefault="00000000">
            <w:pPr>
              <w:numPr>
                <w:ilvl w:val="0"/>
                <w:numId w:val="2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758482D" w14:textId="77777777" w:rsidR="00335FBE" w:rsidRDefault="00000000">
            <w:pPr>
              <w:numPr>
                <w:ilvl w:val="0"/>
                <w:numId w:val="23"/>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0D5EC66" w14:textId="1232DB3D" w:rsidR="00335FBE" w:rsidRDefault="00000000">
            <w:pPr>
              <w:numPr>
                <w:ilvl w:val="0"/>
                <w:numId w:val="23"/>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9A006B">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79DAB6E1" w14:textId="77777777" w:rsidR="00335FBE" w:rsidRDefault="00000000">
            <w:pPr>
              <w:numPr>
                <w:ilvl w:val="0"/>
                <w:numId w:val="2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6A6CDEC" w14:textId="77777777" w:rsidR="00335FBE"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836BE0F" w14:textId="77777777" w:rsidR="00335FBE" w:rsidRDefault="00000000">
            <w:pPr>
              <w:numPr>
                <w:ilvl w:val="0"/>
                <w:numId w:val="2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72631CC" w14:textId="77777777" w:rsidR="00335FBE"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802EAF9" w14:textId="77777777" w:rsidR="00335FBE"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7F654B0" w14:textId="77777777" w:rsidR="009A006B" w:rsidRDefault="009A006B">
      <w:pPr>
        <w:spacing w:before="225" w:after="225" w:line="240" w:lineRule="auto"/>
        <w:jc w:val="both"/>
        <w:rPr>
          <w:rFonts w:ascii="Arial" w:hAnsi="Arial" w:cs="Arial"/>
          <w:color w:val="000000"/>
          <w:sz w:val="18"/>
          <w:szCs w:val="18"/>
        </w:rPr>
      </w:pPr>
    </w:p>
    <w:p w14:paraId="223FE0A8" w14:textId="18419B7A" w:rsidR="00335FBE"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35FBE" w14:paraId="3C351B62" w14:textId="77777777">
        <w:tc>
          <w:tcPr>
            <w:tcW w:w="4080" w:type="dxa"/>
            <w:tcMar>
              <w:top w:w="75" w:type="dxa"/>
              <w:bottom w:w="75" w:type="dxa"/>
            </w:tcMar>
            <w:vAlign w:val="center"/>
          </w:tcPr>
          <w:p w14:paraId="079A611B" w14:textId="77777777" w:rsidR="00335FBE"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88BF4A4" w14:textId="77777777" w:rsidR="00335FBE" w:rsidRDefault="00000000">
            <w:r>
              <w:rPr>
                <w:rFonts w:ascii="Arial" w:hAnsi="Arial" w:cs="Arial"/>
                <w:color w:val="000000"/>
                <w:position w:val="-2"/>
                <w:sz w:val="18"/>
                <w:szCs w:val="18"/>
              </w:rPr>
              <w:t>Ime in priimek: _____________________</w:t>
            </w:r>
          </w:p>
        </w:tc>
      </w:tr>
      <w:tr w:rsidR="00335FBE" w14:paraId="7E197820" w14:textId="77777777">
        <w:tc>
          <w:tcPr>
            <w:tcW w:w="4080" w:type="dxa"/>
            <w:tcMar>
              <w:top w:w="75" w:type="dxa"/>
              <w:bottom w:w="75" w:type="dxa"/>
            </w:tcMar>
            <w:vAlign w:val="center"/>
          </w:tcPr>
          <w:p w14:paraId="5C685657" w14:textId="77777777" w:rsidR="00335FBE" w:rsidRDefault="00000000">
            <w:r>
              <w:rPr>
                <w:rFonts w:ascii="Arial" w:hAnsi="Arial" w:cs="Arial"/>
                <w:color w:val="000000"/>
                <w:position w:val="-2"/>
                <w:sz w:val="18"/>
                <w:szCs w:val="18"/>
              </w:rPr>
              <w:t> </w:t>
            </w:r>
          </w:p>
        </w:tc>
        <w:tc>
          <w:tcPr>
            <w:tcW w:w="0" w:type="auto"/>
            <w:tcMar>
              <w:top w:w="75" w:type="dxa"/>
              <w:bottom w:w="75" w:type="dxa"/>
            </w:tcMar>
            <w:vAlign w:val="center"/>
          </w:tcPr>
          <w:p w14:paraId="29C53C58" w14:textId="77777777" w:rsidR="00335FBE" w:rsidRDefault="00335FBE"/>
          <w:p w14:paraId="0EA8D5A9" w14:textId="77777777" w:rsidR="00335FBE" w:rsidRDefault="00000000">
            <w:pPr>
              <w:jc w:val="center"/>
            </w:pPr>
            <w:r>
              <w:rPr>
                <w:rFonts w:ascii="Arial" w:hAnsi="Arial" w:cs="Arial"/>
                <w:color w:val="A9A9A9"/>
                <w:position w:val="-2"/>
                <w:sz w:val="18"/>
                <w:szCs w:val="18"/>
              </w:rPr>
              <w:t>(žig in podpis)</w:t>
            </w:r>
          </w:p>
        </w:tc>
      </w:tr>
    </w:tbl>
    <w:p w14:paraId="32226B9F" w14:textId="77777777" w:rsidR="00335FBE" w:rsidRDefault="00000000">
      <w:pPr>
        <w:spacing w:before="225" w:after="225" w:line="240" w:lineRule="auto"/>
        <w:jc w:val="both"/>
      </w:pPr>
      <w:r>
        <w:rPr>
          <w:rFonts w:ascii="Arial" w:hAnsi="Arial" w:cs="Arial"/>
          <w:color w:val="000000"/>
          <w:sz w:val="18"/>
          <w:szCs w:val="18"/>
        </w:rPr>
        <w:t> </w:t>
      </w:r>
    </w:p>
    <w:p w14:paraId="6D87804F" w14:textId="77777777" w:rsidR="00335FBE" w:rsidRDefault="00000000">
      <w:pPr>
        <w:spacing w:before="525" w:after="225" w:line="240" w:lineRule="auto"/>
        <w:jc w:val="both"/>
      </w:pPr>
      <w:r>
        <w:rPr>
          <w:rFonts w:ascii="Arial" w:hAnsi="Arial" w:cs="Arial"/>
          <w:color w:val="000000"/>
          <w:sz w:val="18"/>
          <w:szCs w:val="18"/>
        </w:rPr>
        <w:t> </w:t>
      </w:r>
    </w:p>
    <w:p w14:paraId="025256D5" w14:textId="77777777" w:rsidR="00335FBE" w:rsidRDefault="00335FBE">
      <w:pPr>
        <w:sectPr w:rsidR="00335FBE" w:rsidSect="006E7A2B">
          <w:footerReference w:type="default" r:id="rId16"/>
          <w:pgSz w:w="11906" w:h="16838"/>
          <w:pgMar w:top="1418" w:right="1418" w:bottom="1418" w:left="1418" w:header="567" w:footer="596" w:gutter="0"/>
          <w:cols w:space="708"/>
          <w:docGrid w:linePitch="360"/>
        </w:sectPr>
      </w:pPr>
    </w:p>
    <w:p w14:paraId="2BD9CDB8" w14:textId="77777777" w:rsidR="00037DCD"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5DB5E95B" w14:textId="77777777" w:rsidR="00037DCD" w:rsidRPr="00252358" w:rsidRDefault="00037DCD" w:rsidP="00252358"/>
    <w:p w14:paraId="26C62CEA" w14:textId="77777777" w:rsidR="00037DCD"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1BB5D338" w14:textId="77777777" w:rsidR="00037DCD" w:rsidRDefault="00037DCD" w:rsidP="00EB2A75">
      <w:pPr>
        <w:spacing w:after="120"/>
        <w:rPr>
          <w:rFonts w:ascii="Arial" w:hAnsi="Arial" w:cs="Arial"/>
        </w:rPr>
      </w:pPr>
    </w:p>
    <w:p w14:paraId="2974C664" w14:textId="1165BC24" w:rsidR="00335FBE" w:rsidRDefault="00000000">
      <w:pPr>
        <w:spacing w:before="225" w:after="225" w:line="240" w:lineRule="auto"/>
        <w:jc w:val="both"/>
      </w:pPr>
      <w:r>
        <w:rPr>
          <w:rFonts w:ascii="Arial" w:hAnsi="Arial" w:cs="Arial"/>
          <w:color w:val="000000"/>
          <w:sz w:val="18"/>
          <w:szCs w:val="18"/>
        </w:rPr>
        <w:t>V zvezi z javnim naročilom »Izvajanje storitev zavarovanja premoženja za potrebe Komunale Radgona d.o.o.</w:t>
      </w:r>
      <w:r w:rsidR="00EB5BA8">
        <w:rPr>
          <w:rFonts w:ascii="Arial" w:hAnsi="Arial" w:cs="Arial"/>
          <w:color w:val="000000"/>
          <w:sz w:val="18"/>
          <w:szCs w:val="18"/>
        </w:rPr>
        <w:t xml:space="preserve"> </w:t>
      </w:r>
      <w:r w:rsidR="00EB5BA8" w:rsidRPr="00EB5BA8">
        <w:rPr>
          <w:rFonts w:ascii="Arial" w:hAnsi="Arial" w:cs="Arial"/>
          <w:color w:val="000000"/>
          <w:sz w:val="18"/>
          <w:szCs w:val="18"/>
        </w:rPr>
        <w:t>– ponovitev postopka</w:t>
      </w:r>
      <w:r>
        <w:rPr>
          <w:rFonts w:ascii="Arial" w:hAnsi="Arial" w:cs="Arial"/>
          <w:color w:val="000000"/>
          <w:sz w:val="18"/>
          <w:szCs w:val="18"/>
        </w:rPr>
        <w:t>«,</w:t>
      </w:r>
    </w:p>
    <w:p w14:paraId="7FEBA2E5" w14:textId="77777777" w:rsidR="00335FBE"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DD530B8" w14:textId="77777777" w:rsidR="00335FBE" w:rsidRDefault="00000000">
      <w:pPr>
        <w:spacing w:before="225" w:after="225" w:line="240" w:lineRule="auto"/>
        <w:jc w:val="both"/>
      </w:pPr>
      <w:r>
        <w:rPr>
          <w:rFonts w:ascii="Arial" w:hAnsi="Arial" w:cs="Arial"/>
          <w:color w:val="000000"/>
          <w:sz w:val="18"/>
          <w:szCs w:val="18"/>
        </w:rPr>
        <w:t>Izjavljamo (ustrezno označi):</w:t>
      </w:r>
    </w:p>
    <w:p w14:paraId="46BAAA2E" w14:textId="77777777" w:rsidR="00335FBE"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21F8E6A" w14:textId="77777777" w:rsidR="00335FBE" w:rsidRDefault="00000000">
      <w:pPr>
        <w:spacing w:before="225" w:after="225" w:line="240" w:lineRule="auto"/>
        <w:jc w:val="both"/>
      </w:pPr>
      <w:r>
        <w:rPr>
          <w:rFonts w:ascii="Arial" w:hAnsi="Arial" w:cs="Arial"/>
          <w:color w:val="000000"/>
          <w:sz w:val="18"/>
          <w:szCs w:val="18"/>
        </w:rPr>
        <w:t>[   ] NE zahtevamo izvedbe neposrednih plačil.</w:t>
      </w:r>
    </w:p>
    <w:p w14:paraId="0FA73AF9" w14:textId="77777777" w:rsidR="00335FBE" w:rsidRDefault="00000000">
      <w:pPr>
        <w:spacing w:before="225" w:after="225" w:line="240" w:lineRule="auto"/>
        <w:jc w:val="both"/>
      </w:pPr>
      <w:r>
        <w:rPr>
          <w:rFonts w:ascii="Arial" w:hAnsi="Arial" w:cs="Arial"/>
          <w:color w:val="000000"/>
          <w:sz w:val="18"/>
          <w:szCs w:val="18"/>
        </w:rPr>
        <w:t> </w:t>
      </w:r>
    </w:p>
    <w:p w14:paraId="1D8E1A5C" w14:textId="77777777" w:rsidR="00335FBE"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35FBE" w14:paraId="341AD9BE" w14:textId="77777777">
        <w:tc>
          <w:tcPr>
            <w:tcW w:w="4080" w:type="dxa"/>
            <w:tcMar>
              <w:top w:w="75" w:type="dxa"/>
              <w:bottom w:w="75" w:type="dxa"/>
            </w:tcMar>
            <w:vAlign w:val="center"/>
          </w:tcPr>
          <w:p w14:paraId="6F95F2DE" w14:textId="77777777" w:rsidR="00335FBE"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693185F" w14:textId="77777777" w:rsidR="00335FBE" w:rsidRDefault="00000000">
            <w:r>
              <w:rPr>
                <w:rFonts w:ascii="Arial" w:hAnsi="Arial" w:cs="Arial"/>
                <w:color w:val="000000"/>
                <w:position w:val="-2"/>
                <w:sz w:val="18"/>
                <w:szCs w:val="18"/>
              </w:rPr>
              <w:t>Ime in priimek: _____________________</w:t>
            </w:r>
          </w:p>
        </w:tc>
      </w:tr>
      <w:tr w:rsidR="00335FBE" w14:paraId="4AFCDC43" w14:textId="77777777">
        <w:tc>
          <w:tcPr>
            <w:tcW w:w="4080" w:type="dxa"/>
            <w:tcMar>
              <w:top w:w="75" w:type="dxa"/>
              <w:bottom w:w="75" w:type="dxa"/>
            </w:tcMar>
            <w:vAlign w:val="center"/>
          </w:tcPr>
          <w:p w14:paraId="052010B7" w14:textId="77777777" w:rsidR="00335FBE" w:rsidRDefault="00000000">
            <w:r>
              <w:rPr>
                <w:rFonts w:ascii="Arial" w:hAnsi="Arial" w:cs="Arial"/>
                <w:color w:val="000000"/>
                <w:position w:val="-2"/>
                <w:sz w:val="18"/>
                <w:szCs w:val="18"/>
              </w:rPr>
              <w:t> </w:t>
            </w:r>
          </w:p>
        </w:tc>
        <w:tc>
          <w:tcPr>
            <w:tcW w:w="0" w:type="auto"/>
            <w:tcMar>
              <w:top w:w="75" w:type="dxa"/>
              <w:bottom w:w="75" w:type="dxa"/>
            </w:tcMar>
            <w:vAlign w:val="center"/>
          </w:tcPr>
          <w:p w14:paraId="3A2DE2EB" w14:textId="77777777" w:rsidR="00335FBE" w:rsidRDefault="00335FBE"/>
          <w:p w14:paraId="0D67322F" w14:textId="77777777" w:rsidR="00335FBE" w:rsidRDefault="00000000">
            <w:pPr>
              <w:jc w:val="center"/>
            </w:pPr>
            <w:r>
              <w:rPr>
                <w:rFonts w:ascii="Arial" w:hAnsi="Arial" w:cs="Arial"/>
                <w:color w:val="A9A9A9"/>
                <w:position w:val="-2"/>
                <w:sz w:val="18"/>
                <w:szCs w:val="18"/>
              </w:rPr>
              <w:t>(žig in podpis)</w:t>
            </w:r>
          </w:p>
        </w:tc>
      </w:tr>
    </w:tbl>
    <w:p w14:paraId="619AD01A" w14:textId="77777777" w:rsidR="00335FBE" w:rsidRDefault="00000000">
      <w:pPr>
        <w:spacing w:before="225" w:after="225" w:line="240" w:lineRule="auto"/>
        <w:jc w:val="both"/>
      </w:pPr>
      <w:r>
        <w:rPr>
          <w:rFonts w:ascii="Arial" w:hAnsi="Arial" w:cs="Arial"/>
          <w:color w:val="000000"/>
          <w:sz w:val="18"/>
          <w:szCs w:val="18"/>
        </w:rPr>
        <w:t> </w:t>
      </w:r>
    </w:p>
    <w:p w14:paraId="0B2E6684" w14:textId="77777777" w:rsidR="00335FBE" w:rsidRDefault="00000000">
      <w:pPr>
        <w:spacing w:before="225" w:after="225" w:line="240" w:lineRule="auto"/>
        <w:jc w:val="both"/>
      </w:pPr>
      <w:r>
        <w:rPr>
          <w:rFonts w:ascii="Arial" w:hAnsi="Arial" w:cs="Arial"/>
          <w:color w:val="000000"/>
          <w:sz w:val="18"/>
          <w:szCs w:val="18"/>
        </w:rPr>
        <w:t> </w:t>
      </w:r>
    </w:p>
    <w:p w14:paraId="0E1F8D1B" w14:textId="77777777" w:rsidR="00335FBE" w:rsidRDefault="00000000">
      <w:pPr>
        <w:spacing w:before="225" w:after="225" w:line="240" w:lineRule="auto"/>
        <w:jc w:val="both"/>
      </w:pPr>
      <w:r>
        <w:rPr>
          <w:rFonts w:ascii="Arial" w:hAnsi="Arial" w:cs="Arial"/>
          <w:color w:val="000000"/>
          <w:sz w:val="18"/>
          <w:szCs w:val="18"/>
        </w:rPr>
        <w:t> </w:t>
      </w:r>
    </w:p>
    <w:p w14:paraId="6B74EC4B" w14:textId="77777777" w:rsidR="00335FBE" w:rsidRDefault="00000000">
      <w:pPr>
        <w:spacing w:before="225" w:after="225" w:line="240" w:lineRule="auto"/>
        <w:jc w:val="both"/>
      </w:pPr>
      <w:r>
        <w:rPr>
          <w:rFonts w:ascii="Arial" w:hAnsi="Arial" w:cs="Arial"/>
          <w:b/>
          <w:bCs/>
          <w:i/>
          <w:iCs/>
          <w:color w:val="000000"/>
          <w:sz w:val="18"/>
          <w:szCs w:val="18"/>
          <w:u w:val="single"/>
        </w:rPr>
        <w:t>Opomba:</w:t>
      </w:r>
    </w:p>
    <w:p w14:paraId="7F99EEE1" w14:textId="77777777" w:rsidR="00335FBE"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4F6E34AF" w14:textId="77777777" w:rsidR="00335FBE" w:rsidRDefault="00335FBE">
      <w:pPr>
        <w:sectPr w:rsidR="00335FBE" w:rsidSect="006E7A2B">
          <w:footerReference w:type="default" r:id="rId17"/>
          <w:pgSz w:w="11906" w:h="16838"/>
          <w:pgMar w:top="1418" w:right="1418" w:bottom="1418" w:left="1418" w:header="567" w:footer="596" w:gutter="0"/>
          <w:cols w:space="708"/>
          <w:docGrid w:linePitch="360"/>
        </w:sectPr>
      </w:pPr>
    </w:p>
    <w:p w14:paraId="51E7FCA8" w14:textId="77777777" w:rsidR="00037DCD"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4BD4A620" w14:textId="77777777" w:rsidR="00037DCD" w:rsidRPr="00252358" w:rsidRDefault="00037DCD" w:rsidP="00252358"/>
    <w:p w14:paraId="37F60573" w14:textId="77777777" w:rsidR="00037DCD"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743BCEDC" w14:textId="77777777" w:rsidR="00037DCD" w:rsidRDefault="00037DCD" w:rsidP="00EB2A75">
      <w:pPr>
        <w:spacing w:after="120"/>
        <w:rPr>
          <w:rFonts w:ascii="Arial" w:hAnsi="Arial" w:cs="Arial"/>
        </w:rPr>
      </w:pPr>
    </w:p>
    <w:p w14:paraId="357BD611" w14:textId="2B613132" w:rsidR="00335FBE" w:rsidRDefault="0000000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Izvajanje storitev zavarovanja premoženja za potrebe Komunale Radgona d.o.o.</w:t>
      </w:r>
      <w:r w:rsidR="00EB5BA8">
        <w:rPr>
          <w:rFonts w:ascii="Arial" w:hAnsi="Arial" w:cs="Arial"/>
          <w:b/>
          <w:bCs/>
          <w:color w:val="000000"/>
          <w:sz w:val="18"/>
          <w:szCs w:val="18"/>
        </w:rPr>
        <w:t xml:space="preserve"> – ponovitev postopka</w:t>
      </w:r>
      <w:r>
        <w:rPr>
          <w:rFonts w:ascii="Arial" w:hAnsi="Arial" w:cs="Arial"/>
          <w:color w:val="000000"/>
          <w:sz w:val="18"/>
          <w:szCs w:val="18"/>
        </w:rPr>
        <w:t>«,</w:t>
      </w:r>
    </w:p>
    <w:p w14:paraId="6AD025A9" w14:textId="77777777" w:rsidR="00335FBE" w:rsidRDefault="00000000">
      <w:pPr>
        <w:spacing w:before="225" w:after="225" w:line="240" w:lineRule="auto"/>
        <w:jc w:val="both"/>
      </w:pPr>
      <w:r>
        <w:rPr>
          <w:rFonts w:ascii="Arial" w:hAnsi="Arial" w:cs="Arial"/>
          <w:color w:val="000000"/>
          <w:sz w:val="18"/>
          <w:szCs w:val="18"/>
        </w:rPr>
        <w:t>izjavljamo, da (ustrezno označi in izpolni):</w:t>
      </w:r>
    </w:p>
    <w:p w14:paraId="4E41BC47" w14:textId="77777777" w:rsidR="00335FBE" w:rsidRDefault="00000000">
      <w:pPr>
        <w:spacing w:before="225" w:after="225" w:line="240" w:lineRule="auto"/>
        <w:jc w:val="both"/>
      </w:pPr>
      <w:r>
        <w:rPr>
          <w:rFonts w:ascii="Arial" w:hAnsi="Arial" w:cs="Arial"/>
          <w:b/>
          <w:bCs/>
          <w:color w:val="000000"/>
          <w:sz w:val="18"/>
          <w:szCs w:val="18"/>
        </w:rPr>
        <w:t>[   ] ne nastopamo s podizvajalci</w:t>
      </w:r>
    </w:p>
    <w:p w14:paraId="4AE0E19C" w14:textId="77777777" w:rsidR="00335FBE"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335FBE" w14:paraId="5201FCA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03BF424" w14:textId="77777777" w:rsidR="00335FBE"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711D416" w14:textId="77777777" w:rsidR="00335FBE" w:rsidRDefault="00000000">
            <w:r>
              <w:rPr>
                <w:rFonts w:ascii="Arial" w:hAnsi="Arial" w:cs="Arial"/>
                <w:color w:val="000000"/>
                <w:position w:val="-2"/>
                <w:sz w:val="18"/>
                <w:szCs w:val="18"/>
              </w:rPr>
              <w:t> </w:t>
            </w:r>
          </w:p>
        </w:tc>
      </w:tr>
      <w:tr w:rsidR="00335FBE" w14:paraId="5AFE627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1465009" w14:textId="77777777" w:rsidR="00335FBE"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1793A0A" w14:textId="77777777" w:rsidR="00335FBE" w:rsidRDefault="00000000">
            <w:pPr>
              <w:spacing w:before="135" w:after="135"/>
              <w:jc w:val="both"/>
              <w:textAlignment w:val="center"/>
            </w:pPr>
            <w:r>
              <w:rPr>
                <w:rFonts w:ascii="Arial" w:hAnsi="Arial" w:cs="Arial"/>
                <w:color w:val="000000"/>
                <w:position w:val="-2"/>
                <w:sz w:val="18"/>
                <w:szCs w:val="18"/>
              </w:rPr>
              <w:t>Opis del, ki jih bo izvedel podizvajalec:</w:t>
            </w:r>
          </w:p>
          <w:p w14:paraId="52B48A7E" w14:textId="77777777" w:rsidR="00335FBE" w:rsidRDefault="00000000">
            <w:pPr>
              <w:spacing w:before="135" w:after="135"/>
              <w:jc w:val="both"/>
              <w:textAlignment w:val="center"/>
            </w:pPr>
            <w:r>
              <w:rPr>
                <w:rFonts w:ascii="Arial" w:hAnsi="Arial" w:cs="Arial"/>
                <w:color w:val="000000"/>
                <w:position w:val="-2"/>
                <w:sz w:val="18"/>
                <w:szCs w:val="18"/>
              </w:rPr>
              <w:t> </w:t>
            </w:r>
          </w:p>
          <w:p w14:paraId="7331DD29" w14:textId="77777777" w:rsidR="00335FBE"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335FBE" w14:paraId="4E8F5AA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C14FACC" w14:textId="77777777" w:rsidR="00335FBE"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BE65672" w14:textId="77777777" w:rsidR="00335FBE" w:rsidRDefault="00000000">
            <w:r>
              <w:rPr>
                <w:rFonts w:ascii="Arial" w:hAnsi="Arial" w:cs="Arial"/>
                <w:color w:val="000000"/>
                <w:position w:val="-2"/>
                <w:sz w:val="18"/>
                <w:szCs w:val="18"/>
              </w:rPr>
              <w:t> </w:t>
            </w:r>
          </w:p>
        </w:tc>
      </w:tr>
      <w:tr w:rsidR="00335FBE" w14:paraId="1EDD642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C95D9FC" w14:textId="77777777" w:rsidR="00335FBE"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BD89B85" w14:textId="77777777" w:rsidR="00335FBE" w:rsidRDefault="00000000">
            <w:pPr>
              <w:spacing w:before="135" w:after="135"/>
              <w:jc w:val="both"/>
              <w:textAlignment w:val="center"/>
            </w:pPr>
            <w:r>
              <w:rPr>
                <w:rFonts w:ascii="Arial" w:hAnsi="Arial" w:cs="Arial"/>
                <w:color w:val="000000"/>
                <w:position w:val="-2"/>
                <w:sz w:val="18"/>
                <w:szCs w:val="18"/>
              </w:rPr>
              <w:t>Opis del, ki jih bo izvedel podizvajalec:</w:t>
            </w:r>
          </w:p>
          <w:p w14:paraId="4FD32AA3" w14:textId="77777777" w:rsidR="00335FBE" w:rsidRDefault="00000000">
            <w:pPr>
              <w:spacing w:before="135" w:after="135"/>
              <w:jc w:val="both"/>
              <w:textAlignment w:val="center"/>
            </w:pPr>
            <w:r>
              <w:rPr>
                <w:rFonts w:ascii="Arial" w:hAnsi="Arial" w:cs="Arial"/>
                <w:color w:val="000000"/>
                <w:position w:val="-2"/>
                <w:sz w:val="18"/>
                <w:szCs w:val="18"/>
              </w:rPr>
              <w:t> </w:t>
            </w:r>
          </w:p>
          <w:p w14:paraId="73178993" w14:textId="77777777" w:rsidR="00335FBE"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6905CEDA" w14:textId="77777777" w:rsidR="00335FBE" w:rsidRDefault="00000000">
            <w:pPr>
              <w:spacing w:before="135" w:after="135"/>
              <w:jc w:val="both"/>
              <w:textAlignment w:val="center"/>
            </w:pPr>
            <w:r>
              <w:rPr>
                <w:rFonts w:ascii="Arial" w:hAnsi="Arial" w:cs="Arial"/>
                <w:color w:val="000000"/>
                <w:position w:val="-2"/>
                <w:sz w:val="18"/>
                <w:szCs w:val="18"/>
              </w:rPr>
              <w:t> </w:t>
            </w:r>
          </w:p>
        </w:tc>
      </w:tr>
    </w:tbl>
    <w:p w14:paraId="2E58EA2A" w14:textId="77777777" w:rsidR="00335FBE"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241C229A" w14:textId="77777777" w:rsidR="00335FBE"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335FBE" w14:paraId="28FDBAED" w14:textId="77777777">
        <w:tc>
          <w:tcPr>
            <w:tcW w:w="4080" w:type="dxa"/>
            <w:tcMar>
              <w:top w:w="135" w:type="dxa"/>
              <w:bottom w:w="135" w:type="dxa"/>
            </w:tcMar>
            <w:vAlign w:val="center"/>
          </w:tcPr>
          <w:p w14:paraId="66684383" w14:textId="77777777" w:rsidR="00335FBE"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48F2E310" w14:textId="77777777" w:rsidR="00335FBE" w:rsidRDefault="00000000">
            <w:r>
              <w:rPr>
                <w:rFonts w:ascii="Arial" w:hAnsi="Arial" w:cs="Arial"/>
                <w:color w:val="000000"/>
                <w:position w:val="-2"/>
                <w:sz w:val="18"/>
                <w:szCs w:val="18"/>
              </w:rPr>
              <w:t>Ime in priimek: _____________________</w:t>
            </w:r>
          </w:p>
        </w:tc>
      </w:tr>
      <w:tr w:rsidR="00335FBE" w14:paraId="76239224" w14:textId="77777777">
        <w:tc>
          <w:tcPr>
            <w:tcW w:w="4080" w:type="dxa"/>
            <w:tcMar>
              <w:top w:w="135" w:type="dxa"/>
              <w:bottom w:w="135" w:type="dxa"/>
            </w:tcMar>
            <w:vAlign w:val="center"/>
          </w:tcPr>
          <w:p w14:paraId="28F8CEF8" w14:textId="77777777" w:rsidR="00335FBE" w:rsidRDefault="00000000">
            <w:r>
              <w:rPr>
                <w:rFonts w:ascii="Arial" w:hAnsi="Arial" w:cs="Arial"/>
                <w:color w:val="000000"/>
                <w:position w:val="-2"/>
                <w:sz w:val="18"/>
                <w:szCs w:val="18"/>
              </w:rPr>
              <w:t> </w:t>
            </w:r>
          </w:p>
        </w:tc>
        <w:tc>
          <w:tcPr>
            <w:tcW w:w="0" w:type="auto"/>
            <w:tcMar>
              <w:top w:w="135" w:type="dxa"/>
              <w:bottom w:w="135" w:type="dxa"/>
            </w:tcMar>
            <w:vAlign w:val="center"/>
          </w:tcPr>
          <w:p w14:paraId="6C28D4C3" w14:textId="77777777" w:rsidR="00335FBE" w:rsidRDefault="00335FBE"/>
          <w:p w14:paraId="7577206B" w14:textId="77777777" w:rsidR="00335FBE" w:rsidRDefault="00000000">
            <w:pPr>
              <w:jc w:val="center"/>
            </w:pPr>
            <w:r>
              <w:rPr>
                <w:rFonts w:ascii="Arial" w:hAnsi="Arial" w:cs="Arial"/>
                <w:color w:val="A9A9A9"/>
                <w:position w:val="-2"/>
                <w:sz w:val="18"/>
                <w:szCs w:val="18"/>
              </w:rPr>
              <w:t>(žig in podpis)</w:t>
            </w:r>
          </w:p>
        </w:tc>
      </w:tr>
    </w:tbl>
    <w:p w14:paraId="4DAA7739" w14:textId="77777777" w:rsidR="00335FBE"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FACA132" w14:textId="77777777" w:rsidR="00335FBE" w:rsidRDefault="00335FBE">
      <w:pPr>
        <w:sectPr w:rsidR="00335FBE" w:rsidSect="006E7A2B">
          <w:footerReference w:type="default" r:id="rId18"/>
          <w:pgSz w:w="11906" w:h="16838"/>
          <w:pgMar w:top="1418" w:right="1418" w:bottom="1418" w:left="1418" w:header="567" w:footer="596" w:gutter="0"/>
          <w:cols w:space="708"/>
          <w:docGrid w:linePitch="360"/>
        </w:sectPr>
      </w:pPr>
    </w:p>
    <w:p w14:paraId="3CB0CCB0" w14:textId="77777777" w:rsidR="00037DCD"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65A94763" w14:textId="77777777" w:rsidR="00037DCD" w:rsidRPr="00252358" w:rsidRDefault="00037DCD" w:rsidP="00252358"/>
    <w:p w14:paraId="2A249DCC" w14:textId="77777777" w:rsidR="00037DCD"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9C6661D" w14:textId="77777777" w:rsidR="00037DCD" w:rsidRDefault="00037DCD" w:rsidP="00EB2A75">
      <w:pPr>
        <w:spacing w:after="120"/>
        <w:rPr>
          <w:rFonts w:ascii="Arial" w:hAnsi="Arial" w:cs="Arial"/>
        </w:rPr>
      </w:pPr>
    </w:p>
    <w:p w14:paraId="2B48398F" w14:textId="77777777" w:rsidR="00335FBE"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CD4E052" w14:textId="77777777" w:rsidR="00335FBE"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35FBE" w14:paraId="19AD793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AE5432" w14:textId="77777777" w:rsidR="00335FBE" w:rsidRDefault="00000000">
            <w:pPr>
              <w:spacing w:before="135" w:after="135"/>
              <w:jc w:val="both"/>
              <w:textAlignment w:val="center"/>
            </w:pPr>
            <w:r>
              <w:rPr>
                <w:rFonts w:ascii="Arial" w:hAnsi="Arial" w:cs="Arial"/>
                <w:b/>
                <w:bCs/>
                <w:color w:val="000000"/>
                <w:position w:val="-2"/>
                <w:sz w:val="18"/>
                <w:szCs w:val="18"/>
              </w:rPr>
              <w:t>Ime in priimek</w:t>
            </w:r>
          </w:p>
          <w:p w14:paraId="03E0FB07" w14:textId="77777777" w:rsidR="00335FBE" w:rsidRDefault="00000000">
            <w:pPr>
              <w:spacing w:before="135" w:after="135"/>
              <w:jc w:val="both"/>
              <w:textAlignment w:val="center"/>
            </w:pPr>
            <w:r>
              <w:rPr>
                <w:rFonts w:ascii="Arial" w:hAnsi="Arial" w:cs="Arial"/>
                <w:b/>
                <w:bCs/>
                <w:color w:val="000000"/>
                <w:position w:val="-2"/>
                <w:sz w:val="18"/>
                <w:szCs w:val="18"/>
              </w:rPr>
              <w:t>ali</w:t>
            </w:r>
          </w:p>
          <w:p w14:paraId="690AEE7E" w14:textId="77777777" w:rsidR="00335FBE"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6C4564" w14:textId="77777777" w:rsidR="00335FBE" w:rsidRDefault="00000000">
            <w:pPr>
              <w:spacing w:before="135" w:after="135"/>
              <w:jc w:val="both"/>
              <w:textAlignment w:val="center"/>
            </w:pPr>
            <w:r>
              <w:rPr>
                <w:rFonts w:ascii="Arial" w:hAnsi="Arial" w:cs="Arial"/>
                <w:b/>
                <w:bCs/>
                <w:color w:val="000000"/>
                <w:position w:val="-2"/>
                <w:sz w:val="18"/>
                <w:szCs w:val="18"/>
              </w:rPr>
              <w:t>Naslov prebivališča</w:t>
            </w:r>
          </w:p>
          <w:p w14:paraId="4BAF0391" w14:textId="77777777" w:rsidR="00335FBE" w:rsidRDefault="00000000">
            <w:pPr>
              <w:spacing w:before="135" w:after="135"/>
              <w:jc w:val="both"/>
              <w:textAlignment w:val="center"/>
            </w:pPr>
            <w:r>
              <w:rPr>
                <w:rFonts w:ascii="Arial" w:hAnsi="Arial" w:cs="Arial"/>
                <w:b/>
                <w:bCs/>
                <w:color w:val="000000"/>
                <w:position w:val="-2"/>
                <w:sz w:val="18"/>
                <w:szCs w:val="18"/>
              </w:rPr>
              <w:t>ali</w:t>
            </w:r>
          </w:p>
          <w:p w14:paraId="14289D48" w14:textId="77777777" w:rsidR="00335FBE"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69132" w14:textId="77777777" w:rsidR="00335FBE" w:rsidRDefault="00000000">
            <w:pPr>
              <w:spacing w:before="135" w:after="135"/>
              <w:jc w:val="both"/>
              <w:textAlignment w:val="center"/>
            </w:pPr>
            <w:r>
              <w:rPr>
                <w:rFonts w:ascii="Arial" w:hAnsi="Arial" w:cs="Arial"/>
                <w:b/>
                <w:bCs/>
                <w:color w:val="000000"/>
                <w:position w:val="-2"/>
                <w:sz w:val="18"/>
                <w:szCs w:val="18"/>
              </w:rPr>
              <w:t>Delež lastništva</w:t>
            </w:r>
          </w:p>
          <w:p w14:paraId="639D1449" w14:textId="77777777" w:rsidR="00335FBE" w:rsidRDefault="00000000">
            <w:pPr>
              <w:spacing w:before="135" w:after="135"/>
              <w:jc w:val="both"/>
              <w:textAlignment w:val="center"/>
            </w:pPr>
            <w:r>
              <w:rPr>
                <w:rFonts w:ascii="Arial" w:hAnsi="Arial" w:cs="Arial"/>
                <w:b/>
                <w:bCs/>
                <w:color w:val="000000"/>
                <w:position w:val="-2"/>
                <w:sz w:val="18"/>
                <w:szCs w:val="18"/>
              </w:rPr>
              <w:t>ali</w:t>
            </w:r>
          </w:p>
          <w:p w14:paraId="1C202EBB" w14:textId="77777777" w:rsidR="00335FBE"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335FBE" w14:paraId="3CADB7C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106FE0"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A0BAFE"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27B37" w14:textId="77777777" w:rsidR="00335FBE" w:rsidRDefault="00000000">
            <w:pPr>
              <w:spacing w:before="135" w:after="135"/>
              <w:jc w:val="both"/>
              <w:textAlignment w:val="center"/>
            </w:pPr>
            <w:r>
              <w:rPr>
                <w:rFonts w:ascii="Arial" w:hAnsi="Arial" w:cs="Arial"/>
                <w:color w:val="000000"/>
                <w:position w:val="-2"/>
                <w:sz w:val="18"/>
                <w:szCs w:val="18"/>
              </w:rPr>
              <w:t> </w:t>
            </w:r>
          </w:p>
        </w:tc>
      </w:tr>
      <w:tr w:rsidR="00335FBE" w14:paraId="542904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6F71F4"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738DBC"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1134F2" w14:textId="77777777" w:rsidR="00335FBE" w:rsidRDefault="00000000">
            <w:pPr>
              <w:spacing w:before="135" w:after="135"/>
              <w:jc w:val="both"/>
              <w:textAlignment w:val="center"/>
            </w:pPr>
            <w:r>
              <w:rPr>
                <w:rFonts w:ascii="Arial" w:hAnsi="Arial" w:cs="Arial"/>
                <w:color w:val="000000"/>
                <w:position w:val="-2"/>
                <w:sz w:val="18"/>
                <w:szCs w:val="18"/>
              </w:rPr>
              <w:t> </w:t>
            </w:r>
          </w:p>
        </w:tc>
      </w:tr>
      <w:tr w:rsidR="00335FBE" w14:paraId="2327912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0B539"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533B5"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3D8518" w14:textId="77777777" w:rsidR="00335FBE" w:rsidRDefault="00000000">
            <w:pPr>
              <w:spacing w:before="135" w:after="135"/>
              <w:jc w:val="both"/>
              <w:textAlignment w:val="center"/>
            </w:pPr>
            <w:r>
              <w:rPr>
                <w:rFonts w:ascii="Arial" w:hAnsi="Arial" w:cs="Arial"/>
                <w:color w:val="000000"/>
                <w:position w:val="-2"/>
                <w:sz w:val="18"/>
                <w:szCs w:val="18"/>
              </w:rPr>
              <w:t> </w:t>
            </w:r>
          </w:p>
        </w:tc>
      </w:tr>
      <w:tr w:rsidR="00335FBE" w14:paraId="0803501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78DA8"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024ABD"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F9ECEE" w14:textId="77777777" w:rsidR="00335FBE" w:rsidRDefault="00000000">
            <w:pPr>
              <w:spacing w:before="135" w:after="135"/>
              <w:jc w:val="both"/>
              <w:textAlignment w:val="center"/>
            </w:pPr>
            <w:r>
              <w:rPr>
                <w:rFonts w:ascii="Arial" w:hAnsi="Arial" w:cs="Arial"/>
                <w:color w:val="000000"/>
                <w:position w:val="-2"/>
                <w:sz w:val="18"/>
                <w:szCs w:val="18"/>
              </w:rPr>
              <w:t> </w:t>
            </w:r>
          </w:p>
        </w:tc>
      </w:tr>
    </w:tbl>
    <w:p w14:paraId="0225205C" w14:textId="77777777" w:rsidR="00335FBE"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35FBE" w14:paraId="1CA8A5D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572942" w14:textId="77777777" w:rsidR="00335FBE"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D6BFE4" w14:textId="77777777" w:rsidR="00335FBE"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8C626C" w14:textId="77777777" w:rsidR="00335FBE"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335FBE" w14:paraId="08BD36D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EF3CCB"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FBEBBF"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8FDA79" w14:textId="77777777" w:rsidR="00335FBE" w:rsidRDefault="00000000">
            <w:pPr>
              <w:spacing w:before="135" w:after="135"/>
              <w:jc w:val="both"/>
              <w:textAlignment w:val="center"/>
            </w:pPr>
            <w:r>
              <w:rPr>
                <w:rFonts w:ascii="Arial" w:hAnsi="Arial" w:cs="Arial"/>
                <w:color w:val="000000"/>
                <w:position w:val="-2"/>
                <w:sz w:val="18"/>
                <w:szCs w:val="18"/>
              </w:rPr>
              <w:t> </w:t>
            </w:r>
          </w:p>
        </w:tc>
      </w:tr>
      <w:tr w:rsidR="00335FBE" w14:paraId="41B991E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E8D22"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A92AD1"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C691F" w14:textId="77777777" w:rsidR="00335FBE" w:rsidRDefault="00000000">
            <w:pPr>
              <w:spacing w:before="135" w:after="135"/>
              <w:jc w:val="both"/>
              <w:textAlignment w:val="center"/>
            </w:pPr>
            <w:r>
              <w:rPr>
                <w:rFonts w:ascii="Arial" w:hAnsi="Arial" w:cs="Arial"/>
                <w:color w:val="000000"/>
                <w:position w:val="-2"/>
                <w:sz w:val="18"/>
                <w:szCs w:val="18"/>
              </w:rPr>
              <w:t> </w:t>
            </w:r>
          </w:p>
        </w:tc>
      </w:tr>
      <w:tr w:rsidR="00335FBE" w14:paraId="2F7D4F4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1ECA8C"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4D13DB"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FF9ED5" w14:textId="77777777" w:rsidR="00335FBE" w:rsidRDefault="00000000">
            <w:pPr>
              <w:spacing w:before="135" w:after="135"/>
              <w:jc w:val="both"/>
              <w:textAlignment w:val="center"/>
            </w:pPr>
            <w:r>
              <w:rPr>
                <w:rFonts w:ascii="Arial" w:hAnsi="Arial" w:cs="Arial"/>
                <w:color w:val="000000"/>
                <w:position w:val="-2"/>
                <w:sz w:val="18"/>
                <w:szCs w:val="18"/>
              </w:rPr>
              <w:t> </w:t>
            </w:r>
          </w:p>
        </w:tc>
      </w:tr>
      <w:tr w:rsidR="00335FBE" w14:paraId="791CC7E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5676CF"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18C941" w14:textId="77777777" w:rsidR="00335FB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ED8539" w14:textId="77777777" w:rsidR="00335FBE" w:rsidRDefault="00000000">
            <w:pPr>
              <w:spacing w:before="135" w:after="135"/>
              <w:jc w:val="both"/>
              <w:textAlignment w:val="center"/>
            </w:pPr>
            <w:r>
              <w:rPr>
                <w:rFonts w:ascii="Arial" w:hAnsi="Arial" w:cs="Arial"/>
                <w:color w:val="000000"/>
                <w:position w:val="-2"/>
                <w:sz w:val="18"/>
                <w:szCs w:val="18"/>
              </w:rPr>
              <w:t> </w:t>
            </w:r>
          </w:p>
        </w:tc>
      </w:tr>
    </w:tbl>
    <w:p w14:paraId="602DCDD8" w14:textId="77777777" w:rsidR="00335FBE"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35FBE" w14:paraId="6B846149" w14:textId="77777777">
        <w:tc>
          <w:tcPr>
            <w:tcW w:w="4080" w:type="dxa"/>
            <w:tcMar>
              <w:top w:w="75" w:type="dxa"/>
              <w:bottom w:w="75" w:type="dxa"/>
            </w:tcMar>
            <w:vAlign w:val="center"/>
          </w:tcPr>
          <w:p w14:paraId="583ECB15" w14:textId="77777777" w:rsidR="00335FBE"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C01C8E1" w14:textId="77777777" w:rsidR="00335FBE" w:rsidRDefault="00000000">
            <w:r>
              <w:rPr>
                <w:rFonts w:ascii="Arial" w:hAnsi="Arial" w:cs="Arial"/>
                <w:color w:val="000000"/>
                <w:position w:val="-2"/>
                <w:sz w:val="18"/>
                <w:szCs w:val="18"/>
              </w:rPr>
              <w:t>Ime in priimek: _____________________</w:t>
            </w:r>
          </w:p>
        </w:tc>
      </w:tr>
      <w:tr w:rsidR="00335FBE" w14:paraId="640150B7" w14:textId="77777777">
        <w:tc>
          <w:tcPr>
            <w:tcW w:w="4080" w:type="dxa"/>
            <w:tcMar>
              <w:top w:w="75" w:type="dxa"/>
              <w:bottom w:w="75" w:type="dxa"/>
            </w:tcMar>
            <w:vAlign w:val="center"/>
          </w:tcPr>
          <w:p w14:paraId="50952FF8" w14:textId="77777777" w:rsidR="00335FBE" w:rsidRDefault="00000000">
            <w:r>
              <w:rPr>
                <w:rFonts w:ascii="Arial" w:hAnsi="Arial" w:cs="Arial"/>
                <w:color w:val="000000"/>
                <w:position w:val="-2"/>
                <w:sz w:val="18"/>
                <w:szCs w:val="18"/>
              </w:rPr>
              <w:t> </w:t>
            </w:r>
          </w:p>
        </w:tc>
        <w:tc>
          <w:tcPr>
            <w:tcW w:w="0" w:type="auto"/>
            <w:tcMar>
              <w:top w:w="75" w:type="dxa"/>
              <w:bottom w:w="75" w:type="dxa"/>
            </w:tcMar>
            <w:vAlign w:val="center"/>
          </w:tcPr>
          <w:p w14:paraId="065E2014" w14:textId="77777777" w:rsidR="00335FBE" w:rsidRDefault="00000000">
            <w:pPr>
              <w:jc w:val="center"/>
            </w:pPr>
            <w:r>
              <w:rPr>
                <w:rFonts w:ascii="Arial" w:hAnsi="Arial" w:cs="Arial"/>
                <w:color w:val="000000"/>
                <w:position w:val="-2"/>
                <w:sz w:val="18"/>
                <w:szCs w:val="18"/>
              </w:rPr>
              <w:t>(žig in podpis)</w:t>
            </w:r>
          </w:p>
        </w:tc>
      </w:tr>
    </w:tbl>
    <w:p w14:paraId="21827830" w14:textId="77777777" w:rsidR="00335FBE" w:rsidRDefault="00000000">
      <w:pPr>
        <w:spacing w:before="225" w:after="225" w:line="240" w:lineRule="auto"/>
        <w:jc w:val="both"/>
      </w:pPr>
      <w:r>
        <w:rPr>
          <w:rFonts w:ascii="Arial" w:hAnsi="Arial" w:cs="Arial"/>
          <w:color w:val="000000"/>
          <w:sz w:val="18"/>
          <w:szCs w:val="18"/>
        </w:rPr>
        <w:t> </w:t>
      </w:r>
    </w:p>
    <w:p w14:paraId="25499F02" w14:textId="77777777" w:rsidR="00335FBE"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FD2BD2F" w14:textId="77777777" w:rsidR="009A006B" w:rsidRDefault="009A006B" w:rsidP="009A006B">
      <w:pPr>
        <w:spacing w:after="0"/>
        <w:jc w:val="right"/>
        <w:rPr>
          <w:rFonts w:ascii="Arial" w:hAnsi="Arial" w:cs="Arial"/>
          <w:sz w:val="18"/>
          <w:szCs w:val="18"/>
        </w:rPr>
      </w:pPr>
    </w:p>
    <w:p w14:paraId="038F59FD" w14:textId="783BB2F5" w:rsidR="009A006B" w:rsidRPr="003A2013" w:rsidRDefault="009A006B" w:rsidP="009A006B">
      <w:pPr>
        <w:spacing w:after="0"/>
        <w:jc w:val="right"/>
        <w:rPr>
          <w:rFonts w:ascii="Arial" w:hAnsi="Arial" w:cs="Arial"/>
          <w:sz w:val="18"/>
          <w:szCs w:val="18"/>
        </w:rPr>
      </w:pPr>
      <w:r w:rsidRPr="003A2013">
        <w:rPr>
          <w:rFonts w:ascii="Arial" w:hAnsi="Arial" w:cs="Arial"/>
          <w:sz w:val="18"/>
          <w:szCs w:val="18"/>
        </w:rPr>
        <w:lastRenderedPageBreak/>
        <w:t>Obrazec št: 1</w:t>
      </w:r>
      <w:r>
        <w:rPr>
          <w:rFonts w:ascii="Arial" w:hAnsi="Arial" w:cs="Arial"/>
          <w:sz w:val="18"/>
          <w:szCs w:val="18"/>
        </w:rPr>
        <w:t>2</w:t>
      </w:r>
    </w:p>
    <w:p w14:paraId="2D7BE43A" w14:textId="77777777" w:rsidR="009A006B" w:rsidRPr="003A2013" w:rsidRDefault="009A006B" w:rsidP="009A006B"/>
    <w:p w14:paraId="04EF4A15" w14:textId="254D4748" w:rsidR="009A006B" w:rsidRPr="003A2013" w:rsidRDefault="009A006B" w:rsidP="009A006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3A2013">
        <w:rPr>
          <w:rFonts w:cs="Arial"/>
        </w:rPr>
        <w:t>Izjava vezana na prvi odstavek člena 5.k Uredbe (EU) št. 833/2014</w:t>
      </w:r>
    </w:p>
    <w:p w14:paraId="6AF9C644" w14:textId="77777777" w:rsidR="009A006B" w:rsidRPr="003A2013" w:rsidRDefault="009A006B" w:rsidP="009A006B">
      <w:pPr>
        <w:rPr>
          <w:rFonts w:eastAsiaTheme="majorEastAsia" w:cs="Arial"/>
          <w:b/>
          <w:bCs/>
          <w:sz w:val="26"/>
          <w:szCs w:val="28"/>
        </w:rPr>
      </w:pPr>
    </w:p>
    <w:p w14:paraId="0B381937" w14:textId="77777777" w:rsidR="009A006B" w:rsidRPr="003A2013" w:rsidRDefault="009A006B" w:rsidP="009A006B">
      <w:pPr>
        <w:pStyle w:val="datumtevilka"/>
        <w:spacing w:line="276" w:lineRule="auto"/>
        <w:rPr>
          <w:rStyle w:val="Strong"/>
          <w:rFonts w:cs="Arial"/>
          <w:sz w:val="18"/>
          <w:szCs w:val="18"/>
          <w:lang w:val="sl-SI"/>
        </w:rPr>
      </w:pPr>
      <w:r w:rsidRPr="003A2013">
        <w:rPr>
          <w:rStyle w:val="Strong"/>
          <w:rFonts w:cs="Arial"/>
          <w:sz w:val="18"/>
          <w:szCs w:val="18"/>
          <w:lang w:val="sl-SI"/>
        </w:rPr>
        <w:t>PONUDNIK……………………………………………………………………………………</w:t>
      </w:r>
    </w:p>
    <w:p w14:paraId="022C05DC" w14:textId="77777777" w:rsidR="009A006B" w:rsidRPr="003A2013" w:rsidRDefault="009A006B" w:rsidP="009A006B">
      <w:pPr>
        <w:pStyle w:val="BlockText"/>
        <w:keepNext/>
        <w:keepLines/>
        <w:tabs>
          <w:tab w:val="left" w:pos="426"/>
        </w:tabs>
        <w:spacing w:line="276" w:lineRule="auto"/>
        <w:ind w:left="0" w:right="-2"/>
        <w:jc w:val="both"/>
        <w:rPr>
          <w:rFonts w:cs="Arial"/>
          <w:smallCaps/>
          <w:sz w:val="18"/>
          <w:szCs w:val="18"/>
        </w:rPr>
      </w:pPr>
    </w:p>
    <w:p w14:paraId="6DE98935" w14:textId="77777777" w:rsidR="009A006B" w:rsidRPr="003A2013" w:rsidRDefault="009A006B" w:rsidP="009A006B">
      <w:pPr>
        <w:pStyle w:val="BlockText"/>
        <w:keepNext/>
        <w:keepLines/>
        <w:tabs>
          <w:tab w:val="left" w:pos="426"/>
        </w:tabs>
        <w:spacing w:line="276" w:lineRule="auto"/>
        <w:ind w:left="0" w:right="-2"/>
        <w:jc w:val="both"/>
        <w:rPr>
          <w:rFonts w:cs="Arial"/>
          <w:b/>
          <w:smallCaps/>
          <w:sz w:val="18"/>
          <w:szCs w:val="18"/>
        </w:rPr>
      </w:pPr>
    </w:p>
    <w:p w14:paraId="3341B09E" w14:textId="77777777" w:rsidR="009A006B" w:rsidRPr="003A2013" w:rsidRDefault="009A006B" w:rsidP="009A006B">
      <w:pPr>
        <w:pStyle w:val="BlockText"/>
        <w:keepNext/>
        <w:keepLines/>
        <w:tabs>
          <w:tab w:val="left" w:pos="426"/>
        </w:tabs>
        <w:spacing w:line="276" w:lineRule="auto"/>
        <w:ind w:left="0" w:right="-2"/>
        <w:jc w:val="center"/>
        <w:rPr>
          <w:rFonts w:cs="Arial"/>
          <w:b/>
          <w:sz w:val="18"/>
          <w:szCs w:val="18"/>
        </w:rPr>
      </w:pPr>
      <w:r w:rsidRPr="003A2013">
        <w:rPr>
          <w:rFonts w:cs="Arial"/>
          <w:b/>
          <w:sz w:val="18"/>
          <w:szCs w:val="18"/>
        </w:rPr>
        <w:t xml:space="preserve">Izjava vezana na prvi odstavek </w:t>
      </w:r>
      <w:r w:rsidRPr="003A2013">
        <w:rPr>
          <w:rFonts w:cs="Arial"/>
          <w:b/>
          <w:bCs/>
          <w:sz w:val="18"/>
          <w:szCs w:val="18"/>
        </w:rPr>
        <w:t>člena 5.K Uredbe (EU) št. 833/2014</w:t>
      </w:r>
    </w:p>
    <w:p w14:paraId="7A215943" w14:textId="77777777" w:rsidR="009A006B" w:rsidRPr="003A2013" w:rsidRDefault="009A006B" w:rsidP="009A006B">
      <w:pPr>
        <w:keepNext/>
        <w:keepLines/>
        <w:tabs>
          <w:tab w:val="left" w:pos="284"/>
        </w:tabs>
        <w:jc w:val="both"/>
        <w:rPr>
          <w:rFonts w:cs="Arial"/>
          <w:sz w:val="18"/>
          <w:szCs w:val="18"/>
        </w:rPr>
      </w:pPr>
    </w:p>
    <w:p w14:paraId="6C6A648F" w14:textId="44BCC230" w:rsidR="009A006B" w:rsidRPr="003A2013" w:rsidRDefault="009A006B" w:rsidP="009A006B">
      <w:pPr>
        <w:keepNext/>
        <w:keepLines/>
        <w:tabs>
          <w:tab w:val="left" w:pos="284"/>
        </w:tabs>
        <w:jc w:val="both"/>
        <w:rPr>
          <w:rFonts w:cs="Arial"/>
          <w:sz w:val="18"/>
          <w:szCs w:val="18"/>
        </w:rPr>
      </w:pPr>
      <w:r w:rsidRPr="003A201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Pr>
          <w:rFonts w:cs="Arial"/>
          <w:sz w:val="18"/>
          <w:szCs w:val="18"/>
        </w:rPr>
        <w:t>6</w:t>
      </w:r>
      <w:r w:rsidRPr="003A2013">
        <w:rPr>
          <w:rFonts w:cs="Arial"/>
          <w:sz w:val="18"/>
          <w:szCs w:val="18"/>
        </w:rPr>
        <w:t xml:space="preserve"> z dne 8. aprila 2022. Še posebej izjavljam, da:</w:t>
      </w:r>
    </w:p>
    <w:p w14:paraId="48A0C081" w14:textId="77777777" w:rsidR="009A006B" w:rsidRPr="003A2013" w:rsidRDefault="009A006B" w:rsidP="009A006B">
      <w:pPr>
        <w:pStyle w:val="ListParagraph"/>
        <w:keepNext/>
        <w:keepLines/>
        <w:numPr>
          <w:ilvl w:val="0"/>
          <w:numId w:val="76"/>
        </w:numPr>
        <w:tabs>
          <w:tab w:val="left" w:pos="284"/>
        </w:tabs>
        <w:spacing w:after="0"/>
        <w:ind w:left="567" w:hanging="425"/>
        <w:contextualSpacing w:val="0"/>
        <w:jc w:val="both"/>
        <w:rPr>
          <w:rFonts w:cs="Arial"/>
          <w:sz w:val="18"/>
          <w:szCs w:val="18"/>
        </w:rPr>
      </w:pPr>
      <w:r w:rsidRPr="003A2013">
        <w:rPr>
          <w:rFonts w:cs="Arial"/>
          <w:sz w:val="18"/>
          <w:szCs w:val="18"/>
        </w:rPr>
        <w:t>subjekt, ki ga zastopam, ni ruski državljan ali fizična ali pravna oseba, subjekt ali organ s sedežem v Rusiji;</w:t>
      </w:r>
    </w:p>
    <w:p w14:paraId="5A05E6C2" w14:textId="77777777" w:rsidR="009A006B" w:rsidRPr="003A2013" w:rsidRDefault="009A006B" w:rsidP="009A006B">
      <w:pPr>
        <w:pStyle w:val="ListParagraph"/>
        <w:keepNext/>
        <w:keepLines/>
        <w:numPr>
          <w:ilvl w:val="0"/>
          <w:numId w:val="76"/>
        </w:numPr>
        <w:tabs>
          <w:tab w:val="left" w:pos="284"/>
        </w:tabs>
        <w:spacing w:after="0"/>
        <w:ind w:left="567" w:hanging="425"/>
        <w:contextualSpacing w:val="0"/>
        <w:jc w:val="both"/>
        <w:rPr>
          <w:rFonts w:cs="Arial"/>
          <w:sz w:val="18"/>
          <w:szCs w:val="18"/>
        </w:rPr>
      </w:pPr>
      <w:r w:rsidRPr="003A2013">
        <w:rPr>
          <w:rFonts w:cs="Arial"/>
          <w:sz w:val="18"/>
          <w:szCs w:val="18"/>
        </w:rPr>
        <w:t>subjekt, ki ga zastopam, ni pravna oseba, subjekt ali organ, katerega več kot 50-odstotni delež je v neposredni ali posredni lasti subjekta iz točke (a) zgoraj;</w:t>
      </w:r>
    </w:p>
    <w:p w14:paraId="2F728EC6" w14:textId="77777777" w:rsidR="009A006B" w:rsidRPr="003A2013" w:rsidRDefault="009A006B" w:rsidP="009A006B">
      <w:pPr>
        <w:pStyle w:val="ListParagraph"/>
        <w:keepNext/>
        <w:keepLines/>
        <w:numPr>
          <w:ilvl w:val="0"/>
          <w:numId w:val="76"/>
        </w:numPr>
        <w:tabs>
          <w:tab w:val="left" w:pos="284"/>
        </w:tabs>
        <w:spacing w:after="0"/>
        <w:ind w:left="567" w:hanging="425"/>
        <w:contextualSpacing w:val="0"/>
        <w:jc w:val="both"/>
        <w:rPr>
          <w:rFonts w:cs="Arial"/>
          <w:sz w:val="18"/>
          <w:szCs w:val="18"/>
        </w:rPr>
      </w:pPr>
      <w:r w:rsidRPr="003A2013">
        <w:rPr>
          <w:rFonts w:cs="Arial"/>
          <w:sz w:val="18"/>
          <w:szCs w:val="18"/>
        </w:rPr>
        <w:t>niti jaz niti subjekt, ki ga zastopam, nisva fizična ali pravna oseba, subjekt ali organ, ki deluje v imenu ali po navodilih subjekta iz točke (a) ali (b) zgoraj;</w:t>
      </w:r>
    </w:p>
    <w:p w14:paraId="58DC03CA" w14:textId="77777777" w:rsidR="009A006B" w:rsidRPr="003A2013" w:rsidRDefault="009A006B" w:rsidP="009A006B">
      <w:pPr>
        <w:pStyle w:val="ListParagraph"/>
        <w:keepNext/>
        <w:keepLines/>
        <w:numPr>
          <w:ilvl w:val="0"/>
          <w:numId w:val="76"/>
        </w:numPr>
        <w:tabs>
          <w:tab w:val="left" w:pos="284"/>
        </w:tabs>
        <w:spacing w:after="0"/>
        <w:ind w:left="567" w:hanging="425"/>
        <w:contextualSpacing w:val="0"/>
        <w:jc w:val="both"/>
        <w:rPr>
          <w:rFonts w:cs="Arial"/>
          <w:sz w:val="18"/>
          <w:szCs w:val="18"/>
        </w:rPr>
      </w:pPr>
      <w:r w:rsidRPr="003A2013">
        <w:rPr>
          <w:rFonts w:cs="Arial"/>
          <w:sz w:val="18"/>
          <w:szCs w:val="18"/>
        </w:rPr>
        <w:t>ni udeležbe več kot 10 % ponudbene vrednosti podizvajalcev, dobaviteljev ali subjektov, katerih zmogljivosti subjekt, ki ga zastopam, uporablja, ki so subjekti, navedeni v točkah (a) do (c) zgoraj.</w:t>
      </w:r>
    </w:p>
    <w:p w14:paraId="0B8A4FA0" w14:textId="77777777" w:rsidR="009A006B" w:rsidRPr="003A2013" w:rsidRDefault="009A006B" w:rsidP="009A006B">
      <w:pPr>
        <w:pStyle w:val="datumtevilka"/>
        <w:spacing w:line="276" w:lineRule="auto"/>
        <w:rPr>
          <w:rStyle w:val="Strong"/>
          <w:rFonts w:cs="Arial"/>
          <w:sz w:val="18"/>
          <w:szCs w:val="18"/>
          <w:lang w:val="sl-SI"/>
        </w:rPr>
      </w:pPr>
    </w:p>
    <w:p w14:paraId="541D6E89" w14:textId="77777777" w:rsidR="009A006B" w:rsidRPr="003A2013" w:rsidRDefault="009A006B" w:rsidP="009A006B">
      <w:pPr>
        <w:pStyle w:val="datumtevilka"/>
        <w:spacing w:line="276" w:lineRule="auto"/>
        <w:rPr>
          <w:rStyle w:val="Strong"/>
          <w:rFonts w:cs="Arial"/>
          <w:sz w:val="18"/>
          <w:szCs w:val="18"/>
          <w:lang w:val="sl-SI"/>
        </w:rPr>
      </w:pPr>
    </w:p>
    <w:p w14:paraId="08266D91" w14:textId="77777777" w:rsidR="009A006B" w:rsidRPr="003A2013" w:rsidRDefault="009A006B" w:rsidP="009A006B">
      <w:pPr>
        <w:pStyle w:val="datumtevilka"/>
        <w:spacing w:line="276" w:lineRule="auto"/>
        <w:rPr>
          <w:rStyle w:val="Strong"/>
          <w:rFonts w:cs="Arial"/>
          <w:sz w:val="18"/>
          <w:szCs w:val="18"/>
          <w:lang w:val="sl-SI"/>
        </w:rPr>
      </w:pPr>
    </w:p>
    <w:p w14:paraId="45460774" w14:textId="77777777" w:rsidR="009A006B" w:rsidRPr="003A2013" w:rsidRDefault="009A006B" w:rsidP="009A006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9A006B" w:rsidRPr="003A2013" w14:paraId="7FEB2C9E" w14:textId="77777777" w:rsidTr="00C2503F">
        <w:tc>
          <w:tcPr>
            <w:tcW w:w="648" w:type="dxa"/>
          </w:tcPr>
          <w:p w14:paraId="2A98B453" w14:textId="77777777" w:rsidR="009A006B" w:rsidRPr="003A2013" w:rsidRDefault="009A006B" w:rsidP="00C2503F">
            <w:pPr>
              <w:ind w:right="-108"/>
              <w:jc w:val="both"/>
              <w:rPr>
                <w:rFonts w:cs="Arial"/>
                <w:sz w:val="18"/>
                <w:szCs w:val="18"/>
              </w:rPr>
            </w:pPr>
          </w:p>
          <w:p w14:paraId="3F4A9D0F" w14:textId="77777777" w:rsidR="009A006B" w:rsidRPr="003A2013" w:rsidRDefault="009A006B" w:rsidP="00C2503F">
            <w:pPr>
              <w:ind w:right="-108"/>
              <w:jc w:val="both"/>
              <w:rPr>
                <w:rFonts w:cs="Arial"/>
                <w:sz w:val="18"/>
                <w:szCs w:val="18"/>
              </w:rPr>
            </w:pPr>
          </w:p>
          <w:p w14:paraId="2C78182D" w14:textId="77777777" w:rsidR="009A006B" w:rsidRPr="003A2013" w:rsidRDefault="009A006B" w:rsidP="00C2503F">
            <w:pPr>
              <w:ind w:right="-108"/>
              <w:jc w:val="both"/>
              <w:rPr>
                <w:rFonts w:cs="Arial"/>
                <w:sz w:val="18"/>
                <w:szCs w:val="18"/>
              </w:rPr>
            </w:pPr>
            <w:r w:rsidRPr="003A2013">
              <w:rPr>
                <w:rFonts w:cs="Arial"/>
                <w:sz w:val="18"/>
                <w:szCs w:val="18"/>
              </w:rPr>
              <w:t>Kraj:</w:t>
            </w:r>
          </w:p>
        </w:tc>
        <w:tc>
          <w:tcPr>
            <w:tcW w:w="1980" w:type="dxa"/>
            <w:gridSpan w:val="2"/>
            <w:tcBorders>
              <w:top w:val="nil"/>
              <w:left w:val="nil"/>
              <w:bottom w:val="single" w:sz="4" w:space="0" w:color="auto"/>
              <w:right w:val="nil"/>
            </w:tcBorders>
          </w:tcPr>
          <w:p w14:paraId="16443404" w14:textId="77777777" w:rsidR="009A006B" w:rsidRPr="003A2013" w:rsidRDefault="009A006B" w:rsidP="00C2503F">
            <w:pPr>
              <w:jc w:val="both"/>
              <w:rPr>
                <w:rFonts w:cs="Arial"/>
                <w:sz w:val="18"/>
                <w:szCs w:val="18"/>
              </w:rPr>
            </w:pPr>
          </w:p>
        </w:tc>
        <w:tc>
          <w:tcPr>
            <w:tcW w:w="2880" w:type="dxa"/>
          </w:tcPr>
          <w:p w14:paraId="518C43BC" w14:textId="77777777" w:rsidR="009A006B" w:rsidRPr="003A2013" w:rsidRDefault="009A006B" w:rsidP="00C2503F">
            <w:pPr>
              <w:jc w:val="both"/>
              <w:rPr>
                <w:rFonts w:cs="Arial"/>
                <w:sz w:val="18"/>
                <w:szCs w:val="18"/>
              </w:rPr>
            </w:pPr>
          </w:p>
        </w:tc>
        <w:tc>
          <w:tcPr>
            <w:tcW w:w="3704" w:type="dxa"/>
            <w:hideMark/>
          </w:tcPr>
          <w:p w14:paraId="0D0F6BAD" w14:textId="77777777" w:rsidR="009A006B" w:rsidRPr="003A2013" w:rsidRDefault="009A006B" w:rsidP="00C2503F">
            <w:pPr>
              <w:jc w:val="center"/>
              <w:rPr>
                <w:rFonts w:cs="Arial"/>
                <w:sz w:val="18"/>
                <w:szCs w:val="18"/>
              </w:rPr>
            </w:pPr>
            <w:r w:rsidRPr="003A2013">
              <w:rPr>
                <w:rFonts w:cs="Arial"/>
                <w:sz w:val="18"/>
                <w:szCs w:val="18"/>
              </w:rPr>
              <w:t xml:space="preserve">Ime in priimek pooblaščene osebe </w:t>
            </w:r>
          </w:p>
          <w:p w14:paraId="23A2804D" w14:textId="77777777" w:rsidR="009A006B" w:rsidRPr="003A2013" w:rsidRDefault="009A006B" w:rsidP="00C2503F">
            <w:pPr>
              <w:jc w:val="center"/>
              <w:rPr>
                <w:rFonts w:cs="Arial"/>
                <w:sz w:val="18"/>
                <w:szCs w:val="18"/>
              </w:rPr>
            </w:pPr>
            <w:r w:rsidRPr="003A2013">
              <w:rPr>
                <w:rFonts w:cs="Arial"/>
                <w:sz w:val="18"/>
                <w:szCs w:val="18"/>
              </w:rPr>
              <w:t xml:space="preserve">ponudnika / podizvajalca / </w:t>
            </w:r>
          </w:p>
          <w:p w14:paraId="2C20C325" w14:textId="77777777" w:rsidR="009A006B" w:rsidRPr="003A2013" w:rsidRDefault="009A006B" w:rsidP="00C2503F">
            <w:pPr>
              <w:jc w:val="center"/>
              <w:rPr>
                <w:rFonts w:cs="Arial"/>
                <w:sz w:val="18"/>
                <w:szCs w:val="18"/>
              </w:rPr>
            </w:pPr>
            <w:r w:rsidRPr="003A2013">
              <w:rPr>
                <w:rFonts w:cs="Arial"/>
                <w:sz w:val="18"/>
                <w:szCs w:val="18"/>
              </w:rPr>
              <w:t>ponudnika – partnerja v skupini</w:t>
            </w:r>
          </w:p>
        </w:tc>
      </w:tr>
      <w:tr w:rsidR="009A006B" w:rsidRPr="003A2013" w14:paraId="0A2AB292" w14:textId="77777777" w:rsidTr="00C2503F">
        <w:tc>
          <w:tcPr>
            <w:tcW w:w="828" w:type="dxa"/>
            <w:gridSpan w:val="2"/>
          </w:tcPr>
          <w:p w14:paraId="7C1BA2DB" w14:textId="77777777" w:rsidR="009A006B" w:rsidRPr="003A2013" w:rsidRDefault="009A006B" w:rsidP="00C2503F">
            <w:pPr>
              <w:ind w:right="-108"/>
              <w:jc w:val="both"/>
              <w:rPr>
                <w:rFonts w:cs="Arial"/>
                <w:sz w:val="18"/>
                <w:szCs w:val="18"/>
              </w:rPr>
            </w:pPr>
          </w:p>
          <w:p w14:paraId="4B439655" w14:textId="77777777" w:rsidR="009A006B" w:rsidRPr="003A2013" w:rsidRDefault="009A006B" w:rsidP="00C2503F">
            <w:pPr>
              <w:ind w:right="-108"/>
              <w:jc w:val="both"/>
              <w:rPr>
                <w:rFonts w:cs="Arial"/>
                <w:sz w:val="18"/>
                <w:szCs w:val="18"/>
              </w:rPr>
            </w:pPr>
            <w:r w:rsidRPr="003A2013">
              <w:rPr>
                <w:rFonts w:cs="Arial"/>
                <w:sz w:val="18"/>
                <w:szCs w:val="18"/>
              </w:rPr>
              <w:t>Datum:</w:t>
            </w:r>
          </w:p>
        </w:tc>
        <w:tc>
          <w:tcPr>
            <w:tcW w:w="1800" w:type="dxa"/>
            <w:tcBorders>
              <w:top w:val="nil"/>
              <w:left w:val="nil"/>
              <w:bottom w:val="single" w:sz="4" w:space="0" w:color="auto"/>
              <w:right w:val="nil"/>
            </w:tcBorders>
          </w:tcPr>
          <w:p w14:paraId="7AEB0E92" w14:textId="77777777" w:rsidR="009A006B" w:rsidRPr="003A2013" w:rsidRDefault="009A006B" w:rsidP="00C2503F">
            <w:pPr>
              <w:jc w:val="both"/>
              <w:rPr>
                <w:rFonts w:cs="Arial"/>
                <w:sz w:val="18"/>
                <w:szCs w:val="18"/>
              </w:rPr>
            </w:pPr>
          </w:p>
        </w:tc>
        <w:tc>
          <w:tcPr>
            <w:tcW w:w="2880" w:type="dxa"/>
          </w:tcPr>
          <w:p w14:paraId="269AF31F" w14:textId="77777777" w:rsidR="009A006B" w:rsidRPr="003A2013" w:rsidRDefault="009A006B" w:rsidP="00C2503F">
            <w:pPr>
              <w:jc w:val="both"/>
              <w:rPr>
                <w:rFonts w:cs="Arial"/>
                <w:sz w:val="18"/>
                <w:szCs w:val="18"/>
              </w:rPr>
            </w:pPr>
          </w:p>
        </w:tc>
        <w:tc>
          <w:tcPr>
            <w:tcW w:w="3704" w:type="dxa"/>
            <w:tcBorders>
              <w:top w:val="nil"/>
              <w:left w:val="nil"/>
              <w:bottom w:val="single" w:sz="4" w:space="0" w:color="auto"/>
              <w:right w:val="nil"/>
            </w:tcBorders>
          </w:tcPr>
          <w:p w14:paraId="216DBE4F" w14:textId="77777777" w:rsidR="009A006B" w:rsidRPr="003A2013" w:rsidRDefault="009A006B" w:rsidP="00C2503F">
            <w:pPr>
              <w:jc w:val="both"/>
              <w:rPr>
                <w:rFonts w:cs="Arial"/>
                <w:sz w:val="18"/>
                <w:szCs w:val="18"/>
              </w:rPr>
            </w:pPr>
          </w:p>
        </w:tc>
      </w:tr>
      <w:tr w:rsidR="009A006B" w:rsidRPr="003A2013" w14:paraId="439470B9" w14:textId="77777777" w:rsidTr="00C2503F">
        <w:tc>
          <w:tcPr>
            <w:tcW w:w="828" w:type="dxa"/>
            <w:gridSpan w:val="2"/>
          </w:tcPr>
          <w:p w14:paraId="231144A9" w14:textId="77777777" w:rsidR="009A006B" w:rsidRPr="003A2013" w:rsidRDefault="009A006B" w:rsidP="00C2503F">
            <w:pPr>
              <w:jc w:val="both"/>
              <w:rPr>
                <w:rFonts w:cs="Arial"/>
                <w:sz w:val="18"/>
                <w:szCs w:val="18"/>
              </w:rPr>
            </w:pPr>
          </w:p>
        </w:tc>
        <w:tc>
          <w:tcPr>
            <w:tcW w:w="1800" w:type="dxa"/>
          </w:tcPr>
          <w:p w14:paraId="6883D505" w14:textId="77777777" w:rsidR="009A006B" w:rsidRPr="003A2013" w:rsidRDefault="009A006B" w:rsidP="00C2503F">
            <w:pPr>
              <w:jc w:val="both"/>
              <w:rPr>
                <w:rFonts w:cs="Arial"/>
                <w:sz w:val="18"/>
                <w:szCs w:val="18"/>
              </w:rPr>
            </w:pPr>
          </w:p>
        </w:tc>
        <w:tc>
          <w:tcPr>
            <w:tcW w:w="2880" w:type="dxa"/>
            <w:hideMark/>
          </w:tcPr>
          <w:p w14:paraId="2490018D" w14:textId="77777777" w:rsidR="009A006B" w:rsidRPr="003A2013" w:rsidRDefault="009A006B" w:rsidP="00C2503F">
            <w:pPr>
              <w:jc w:val="center"/>
              <w:rPr>
                <w:rFonts w:cs="Arial"/>
                <w:sz w:val="18"/>
                <w:szCs w:val="18"/>
              </w:rPr>
            </w:pPr>
            <w:r w:rsidRPr="003A2013">
              <w:rPr>
                <w:rFonts w:cs="Arial"/>
                <w:sz w:val="18"/>
                <w:szCs w:val="18"/>
              </w:rPr>
              <w:t>Žig</w:t>
            </w:r>
          </w:p>
        </w:tc>
        <w:tc>
          <w:tcPr>
            <w:tcW w:w="3704" w:type="dxa"/>
            <w:tcBorders>
              <w:top w:val="single" w:sz="4" w:space="0" w:color="auto"/>
              <w:left w:val="nil"/>
              <w:bottom w:val="nil"/>
              <w:right w:val="nil"/>
            </w:tcBorders>
          </w:tcPr>
          <w:p w14:paraId="439844CE" w14:textId="77777777" w:rsidR="009A006B" w:rsidRPr="003A2013" w:rsidRDefault="009A006B" w:rsidP="00C2503F">
            <w:pPr>
              <w:jc w:val="both"/>
              <w:rPr>
                <w:rFonts w:cs="Arial"/>
                <w:sz w:val="18"/>
                <w:szCs w:val="18"/>
              </w:rPr>
            </w:pPr>
          </w:p>
        </w:tc>
      </w:tr>
      <w:tr w:rsidR="009A006B" w:rsidRPr="003A2013" w14:paraId="01BB5E57" w14:textId="77777777" w:rsidTr="00C2503F">
        <w:tc>
          <w:tcPr>
            <w:tcW w:w="828" w:type="dxa"/>
            <w:gridSpan w:val="2"/>
          </w:tcPr>
          <w:p w14:paraId="30B5338A" w14:textId="77777777" w:rsidR="009A006B" w:rsidRPr="003A2013" w:rsidRDefault="009A006B" w:rsidP="00C2503F">
            <w:pPr>
              <w:jc w:val="both"/>
              <w:rPr>
                <w:rFonts w:cs="Arial"/>
                <w:sz w:val="18"/>
                <w:szCs w:val="18"/>
              </w:rPr>
            </w:pPr>
          </w:p>
        </w:tc>
        <w:tc>
          <w:tcPr>
            <w:tcW w:w="1800" w:type="dxa"/>
          </w:tcPr>
          <w:p w14:paraId="3286EFCE" w14:textId="77777777" w:rsidR="009A006B" w:rsidRPr="003A2013" w:rsidRDefault="009A006B" w:rsidP="00C2503F">
            <w:pPr>
              <w:jc w:val="both"/>
              <w:rPr>
                <w:rFonts w:cs="Arial"/>
                <w:sz w:val="18"/>
                <w:szCs w:val="18"/>
              </w:rPr>
            </w:pPr>
          </w:p>
        </w:tc>
        <w:tc>
          <w:tcPr>
            <w:tcW w:w="2880" w:type="dxa"/>
          </w:tcPr>
          <w:p w14:paraId="7DAA6DED" w14:textId="77777777" w:rsidR="009A006B" w:rsidRPr="003A2013" w:rsidRDefault="009A006B" w:rsidP="00C2503F">
            <w:pPr>
              <w:jc w:val="both"/>
              <w:rPr>
                <w:rFonts w:cs="Arial"/>
                <w:sz w:val="18"/>
                <w:szCs w:val="18"/>
              </w:rPr>
            </w:pPr>
          </w:p>
        </w:tc>
        <w:tc>
          <w:tcPr>
            <w:tcW w:w="3704" w:type="dxa"/>
            <w:tcBorders>
              <w:top w:val="nil"/>
              <w:left w:val="nil"/>
              <w:bottom w:val="single" w:sz="4" w:space="0" w:color="auto"/>
              <w:right w:val="nil"/>
            </w:tcBorders>
          </w:tcPr>
          <w:p w14:paraId="0E4810DD" w14:textId="77777777" w:rsidR="009A006B" w:rsidRPr="003A2013" w:rsidRDefault="009A006B" w:rsidP="00C2503F">
            <w:pPr>
              <w:jc w:val="center"/>
              <w:rPr>
                <w:rFonts w:cs="Arial"/>
                <w:sz w:val="18"/>
                <w:szCs w:val="18"/>
              </w:rPr>
            </w:pPr>
            <w:r w:rsidRPr="003A2013">
              <w:rPr>
                <w:rFonts w:cs="Arial"/>
                <w:sz w:val="18"/>
                <w:szCs w:val="18"/>
              </w:rPr>
              <w:t>Podpis pooblaščene osebe</w:t>
            </w:r>
          </w:p>
          <w:p w14:paraId="7DBBBA2F" w14:textId="77777777" w:rsidR="009A006B" w:rsidRPr="003A2013" w:rsidRDefault="009A006B" w:rsidP="00C2503F">
            <w:pPr>
              <w:jc w:val="center"/>
              <w:rPr>
                <w:rFonts w:cs="Arial"/>
                <w:sz w:val="18"/>
                <w:szCs w:val="18"/>
              </w:rPr>
            </w:pPr>
          </w:p>
          <w:p w14:paraId="25E29D5A" w14:textId="77777777" w:rsidR="009A006B" w:rsidRPr="003A2013" w:rsidRDefault="009A006B" w:rsidP="00C2503F">
            <w:pPr>
              <w:jc w:val="center"/>
              <w:rPr>
                <w:rFonts w:cs="Arial"/>
                <w:sz w:val="18"/>
                <w:szCs w:val="18"/>
              </w:rPr>
            </w:pPr>
          </w:p>
        </w:tc>
      </w:tr>
    </w:tbl>
    <w:p w14:paraId="1465D3D7" w14:textId="77777777" w:rsidR="009A006B" w:rsidRDefault="009A006B">
      <w:pPr>
        <w:sectPr w:rsidR="009A006B" w:rsidSect="006E7A2B">
          <w:footerReference w:type="default" r:id="rId19"/>
          <w:pgSz w:w="11906" w:h="16838"/>
          <w:pgMar w:top="1418" w:right="1418" w:bottom="1418" w:left="1418" w:header="567" w:footer="596" w:gutter="0"/>
          <w:cols w:space="708"/>
          <w:docGrid w:linePitch="360"/>
        </w:sectPr>
      </w:pPr>
    </w:p>
    <w:p w14:paraId="217C96DB" w14:textId="77777777" w:rsidR="00037DCD" w:rsidRPr="00116091" w:rsidRDefault="00000000"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3B4086E" w14:textId="77777777" w:rsidR="00037DCD" w:rsidRDefault="00037DCD" w:rsidP="00AC0380">
      <w:pPr>
        <w:rPr>
          <w:rFonts w:ascii="Arial" w:hAnsi="Arial" w:cs="Arial"/>
        </w:rPr>
      </w:pPr>
    </w:p>
    <w:p w14:paraId="262DDE12" w14:textId="354522E4" w:rsidR="00B949EA" w:rsidRDefault="00B949EA">
      <w:pPr>
        <w:spacing w:before="225" w:after="225" w:line="240" w:lineRule="auto"/>
        <w:jc w:val="center"/>
        <w:rPr>
          <w:rFonts w:ascii="Arial" w:hAnsi="Arial" w:cs="Arial"/>
          <w:b/>
          <w:bCs/>
          <w:color w:val="000000"/>
          <w:sz w:val="27"/>
          <w:szCs w:val="27"/>
        </w:rPr>
      </w:pPr>
      <w:r w:rsidRPr="00B949EA">
        <w:rPr>
          <w:rFonts w:ascii="Arial" w:hAnsi="Arial" w:cs="Arial"/>
          <w:b/>
          <w:bCs/>
          <w:color w:val="000000"/>
          <w:sz w:val="27"/>
          <w:szCs w:val="27"/>
        </w:rPr>
        <w:t>POGODBA O IZVEDBI STORITEV ZAVAROVANJA PREMOŽENJA ZA POTREBE KOMUNALE RADGONA D.O.O.</w:t>
      </w:r>
    </w:p>
    <w:p w14:paraId="32597FA0" w14:textId="77777777" w:rsidR="00B949EA" w:rsidRDefault="00B949EA">
      <w:pPr>
        <w:spacing w:before="225" w:after="225" w:line="240" w:lineRule="auto"/>
        <w:jc w:val="center"/>
        <w:rPr>
          <w:rFonts w:ascii="Arial" w:hAnsi="Arial" w:cs="Arial"/>
          <w:b/>
          <w:bCs/>
          <w:color w:val="000000"/>
          <w:sz w:val="27"/>
          <w:szCs w:val="27"/>
        </w:rPr>
      </w:pPr>
    </w:p>
    <w:p w14:paraId="58ED5C11" w14:textId="48AD105C" w:rsidR="00335FBE" w:rsidRDefault="00000000">
      <w:pPr>
        <w:spacing w:before="225" w:after="225" w:line="240" w:lineRule="auto"/>
        <w:jc w:val="center"/>
      </w:pPr>
      <w:r>
        <w:rPr>
          <w:rFonts w:ascii="Arial" w:hAnsi="Arial" w:cs="Arial"/>
          <w:color w:val="000000"/>
          <w:sz w:val="18"/>
          <w:szCs w:val="18"/>
        </w:rPr>
        <w:t>sklenjena med</w:t>
      </w:r>
    </w:p>
    <w:p w14:paraId="24F1E174" w14:textId="77777777" w:rsidR="00335FBE" w:rsidRDefault="00000000">
      <w:pPr>
        <w:spacing w:after="0" w:line="240" w:lineRule="auto"/>
      </w:pPr>
      <w:r>
        <w:rPr>
          <w:rFonts w:ascii="Arial" w:hAnsi="Arial" w:cs="Arial"/>
          <w:b/>
          <w:bCs/>
          <w:color w:val="000000"/>
          <w:sz w:val="18"/>
          <w:szCs w:val="18"/>
        </w:rPr>
        <w:t>NAROČNIKOM: KOMUNALA RADGONA d.o.o.</w:t>
      </w:r>
      <w:r w:rsidRPr="00B949EA">
        <w:rPr>
          <w:rFonts w:ascii="Arial" w:hAnsi="Arial" w:cs="Arial"/>
          <w:color w:val="000000"/>
          <w:sz w:val="18"/>
          <w:szCs w:val="18"/>
        </w:rPr>
        <w:t>, Partizanska cesta 13, 9250 Gornja Radgona,</w:t>
      </w:r>
      <w:r w:rsidRPr="00B949EA">
        <w:rPr>
          <w:rFonts w:ascii="Arial" w:hAnsi="Arial" w:cs="Arial"/>
          <w:color w:val="000000"/>
          <w:sz w:val="18"/>
          <w:szCs w:val="18"/>
        </w:rPr>
        <w:br/>
        <w:t>ki ga zastopa dr. Boštjan Vaupotič, direktor</w:t>
      </w:r>
      <w:r>
        <w:br/>
      </w:r>
    </w:p>
    <w:tbl>
      <w:tblPr>
        <w:tblStyle w:val="NormalTablePHPDOCX"/>
        <w:tblW w:w="3500" w:type="pct"/>
        <w:tblInd w:w="108" w:type="dxa"/>
        <w:tblLook w:val="04A0" w:firstRow="1" w:lastRow="0" w:firstColumn="1" w:lastColumn="0" w:noHBand="0" w:noVBand="1"/>
      </w:tblPr>
      <w:tblGrid>
        <w:gridCol w:w="3300"/>
        <w:gridCol w:w="3049"/>
      </w:tblGrid>
      <w:tr w:rsidR="00335FBE" w14:paraId="6BADFF85" w14:textId="77777777">
        <w:tc>
          <w:tcPr>
            <w:tcW w:w="3300" w:type="dxa"/>
            <w:tcMar>
              <w:top w:w="0" w:type="auto"/>
              <w:bottom w:w="0" w:type="auto"/>
            </w:tcMar>
            <w:vAlign w:val="center"/>
          </w:tcPr>
          <w:p w14:paraId="6E62DA7B" w14:textId="77777777" w:rsidR="00335FBE"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61649B7D" w14:textId="77777777" w:rsidR="00335FBE" w:rsidRDefault="00000000">
            <w:r>
              <w:rPr>
                <w:rFonts w:ascii="Arial" w:hAnsi="Arial" w:cs="Arial"/>
                <w:color w:val="000000"/>
                <w:position w:val="-2"/>
                <w:sz w:val="18"/>
                <w:szCs w:val="18"/>
              </w:rPr>
              <w:t>2117975000</w:t>
            </w:r>
          </w:p>
        </w:tc>
      </w:tr>
      <w:tr w:rsidR="00335FBE" w14:paraId="1C26BAA9" w14:textId="77777777">
        <w:tc>
          <w:tcPr>
            <w:tcW w:w="3300" w:type="dxa"/>
            <w:tcMar>
              <w:top w:w="0" w:type="auto"/>
              <w:bottom w:w="0" w:type="auto"/>
            </w:tcMar>
            <w:vAlign w:val="center"/>
          </w:tcPr>
          <w:p w14:paraId="0D308DDA" w14:textId="77777777" w:rsidR="00335FBE"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ABE9354" w14:textId="77777777" w:rsidR="00335FBE" w:rsidRDefault="00000000">
            <w:r>
              <w:rPr>
                <w:rFonts w:ascii="Arial" w:hAnsi="Arial" w:cs="Arial"/>
                <w:color w:val="000000"/>
                <w:position w:val="-2"/>
                <w:sz w:val="18"/>
                <w:szCs w:val="18"/>
              </w:rPr>
              <w:t>SI 69673195</w:t>
            </w:r>
          </w:p>
        </w:tc>
      </w:tr>
      <w:tr w:rsidR="00335FBE" w14:paraId="10038AB9" w14:textId="77777777">
        <w:tc>
          <w:tcPr>
            <w:tcW w:w="3300" w:type="dxa"/>
            <w:tcMar>
              <w:top w:w="0" w:type="auto"/>
              <w:bottom w:w="0" w:type="auto"/>
            </w:tcMar>
            <w:vAlign w:val="center"/>
          </w:tcPr>
          <w:p w14:paraId="14D3A144" w14:textId="77777777" w:rsidR="00335FBE"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15DE6634" w14:textId="77777777" w:rsidR="00335FBE" w:rsidRDefault="00000000">
            <w:r>
              <w:rPr>
                <w:rFonts w:ascii="Arial" w:hAnsi="Arial" w:cs="Arial"/>
                <w:color w:val="000000"/>
                <w:position w:val="-2"/>
                <w:sz w:val="18"/>
                <w:szCs w:val="18"/>
              </w:rPr>
              <w:t>SI56 0234 1025 5109 267</w:t>
            </w:r>
          </w:p>
        </w:tc>
      </w:tr>
    </w:tbl>
    <w:p w14:paraId="1D540F16" w14:textId="77777777" w:rsidR="00335FBE" w:rsidRDefault="00000000">
      <w:pPr>
        <w:spacing w:before="225" w:after="225" w:line="240" w:lineRule="auto"/>
        <w:jc w:val="center"/>
      </w:pPr>
      <w:r>
        <w:rPr>
          <w:rFonts w:ascii="Arial" w:hAnsi="Arial" w:cs="Arial"/>
          <w:color w:val="000000"/>
          <w:sz w:val="18"/>
          <w:szCs w:val="18"/>
        </w:rPr>
        <w:t>in</w:t>
      </w:r>
    </w:p>
    <w:p w14:paraId="3CD3850D" w14:textId="3FB1339E" w:rsidR="00335FBE" w:rsidRDefault="00DA617A">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35FBE" w14:paraId="6291EA3A" w14:textId="77777777">
        <w:tc>
          <w:tcPr>
            <w:tcW w:w="3300" w:type="dxa"/>
            <w:tcMar>
              <w:top w:w="0" w:type="auto"/>
              <w:bottom w:w="0" w:type="auto"/>
            </w:tcMar>
            <w:vAlign w:val="center"/>
          </w:tcPr>
          <w:p w14:paraId="19A41732" w14:textId="77777777" w:rsidR="00335FBE"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71A99FA" w14:textId="77777777" w:rsidR="00335FBE" w:rsidRDefault="00000000">
            <w:r>
              <w:rPr>
                <w:rFonts w:ascii="Arial" w:hAnsi="Arial" w:cs="Arial"/>
                <w:color w:val="000000"/>
                <w:position w:val="-2"/>
                <w:sz w:val="18"/>
                <w:szCs w:val="18"/>
              </w:rPr>
              <w:t> </w:t>
            </w:r>
          </w:p>
        </w:tc>
      </w:tr>
      <w:tr w:rsidR="00335FBE" w14:paraId="3DECDC45" w14:textId="77777777">
        <w:tc>
          <w:tcPr>
            <w:tcW w:w="3300" w:type="dxa"/>
            <w:tcMar>
              <w:top w:w="0" w:type="auto"/>
              <w:bottom w:w="0" w:type="auto"/>
            </w:tcMar>
            <w:vAlign w:val="center"/>
          </w:tcPr>
          <w:p w14:paraId="12D3AE2E" w14:textId="77777777" w:rsidR="00335FBE"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DCDDEE5" w14:textId="77777777" w:rsidR="00335FBE" w:rsidRDefault="00000000">
            <w:r>
              <w:rPr>
                <w:rFonts w:ascii="Arial" w:hAnsi="Arial" w:cs="Arial"/>
                <w:color w:val="000000"/>
                <w:position w:val="-2"/>
                <w:sz w:val="18"/>
                <w:szCs w:val="18"/>
              </w:rPr>
              <w:t> </w:t>
            </w:r>
          </w:p>
        </w:tc>
      </w:tr>
      <w:tr w:rsidR="00335FBE" w14:paraId="276A8F2C" w14:textId="77777777">
        <w:tc>
          <w:tcPr>
            <w:tcW w:w="3300" w:type="dxa"/>
            <w:tcMar>
              <w:top w:w="0" w:type="auto"/>
              <w:bottom w:w="0" w:type="auto"/>
            </w:tcMar>
            <w:vAlign w:val="center"/>
          </w:tcPr>
          <w:p w14:paraId="42CB1E2E" w14:textId="77777777" w:rsidR="00335FBE"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519FC2" w14:textId="77777777" w:rsidR="00335FBE" w:rsidRDefault="00000000">
            <w:r>
              <w:rPr>
                <w:rFonts w:ascii="Arial" w:hAnsi="Arial" w:cs="Arial"/>
                <w:color w:val="000000"/>
                <w:position w:val="-2"/>
                <w:sz w:val="18"/>
                <w:szCs w:val="18"/>
              </w:rPr>
              <w:t> </w:t>
            </w:r>
          </w:p>
        </w:tc>
      </w:tr>
    </w:tbl>
    <w:p w14:paraId="3E035F94" w14:textId="77777777" w:rsidR="00335FBE"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198BACFC" w14:textId="77777777" w:rsidR="00BE6CE6" w:rsidRDefault="00BE6CE6">
      <w:pPr>
        <w:spacing w:before="225" w:after="225" w:line="240" w:lineRule="auto"/>
        <w:jc w:val="both"/>
        <w:rPr>
          <w:rFonts w:ascii="Arial" w:hAnsi="Arial" w:cs="Arial"/>
          <w:color w:val="000000"/>
          <w:sz w:val="18"/>
          <w:szCs w:val="18"/>
        </w:rPr>
      </w:pPr>
    </w:p>
    <w:p w14:paraId="79F54762" w14:textId="77777777" w:rsidR="00BE6CE6" w:rsidRDefault="00BE6CE6">
      <w:pPr>
        <w:spacing w:before="225" w:after="225" w:line="240" w:lineRule="auto"/>
        <w:jc w:val="both"/>
      </w:pPr>
    </w:p>
    <w:p w14:paraId="22768D61" w14:textId="1B65E614" w:rsidR="00335FBE" w:rsidRDefault="00000000" w:rsidP="00B949EA">
      <w:r>
        <w:rPr>
          <w:rFonts w:ascii="Arial" w:hAnsi="Arial" w:cs="Arial"/>
          <w:b/>
          <w:bCs/>
          <w:color w:val="000000"/>
          <w:sz w:val="18"/>
          <w:szCs w:val="18"/>
        </w:rPr>
        <w:t>I. UVODNE DOLOČBE</w:t>
      </w:r>
    </w:p>
    <w:p w14:paraId="391A8932" w14:textId="77777777" w:rsidR="00335FBE"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35FBE" w14:paraId="19DAEE6D" w14:textId="77777777">
        <w:tc>
          <w:tcPr>
            <w:tcW w:w="0" w:type="auto"/>
            <w:tcMar>
              <w:top w:w="0" w:type="auto"/>
              <w:bottom w:w="0" w:type="auto"/>
            </w:tcMar>
          </w:tcPr>
          <w:p w14:paraId="4A0E1D87" w14:textId="658AF272" w:rsidR="00335FBE" w:rsidRDefault="00B949EA">
            <w:pPr>
              <w:spacing w:before="225" w:after="225"/>
              <w:jc w:val="both"/>
            </w:pPr>
            <w:r>
              <w:rPr>
                <w:rFonts w:ascii="Arial" w:hAnsi="Arial" w:cs="Arial"/>
                <w:color w:val="000000"/>
                <w:sz w:val="18"/>
                <w:szCs w:val="18"/>
              </w:rPr>
              <w:t>Pogodbeni stranki uvodoma ugotavljata, da je bil na osnovi:</w:t>
            </w:r>
          </w:p>
          <w:tbl>
            <w:tblPr>
              <w:tblStyle w:val="NormalTablePHPDOCX"/>
              <w:tblW w:w="0" w:type="auto"/>
              <w:tblLook w:val="04A0" w:firstRow="1" w:lastRow="0" w:firstColumn="1" w:lastColumn="0" w:noHBand="0" w:noVBand="1"/>
            </w:tblPr>
            <w:tblGrid>
              <w:gridCol w:w="8746"/>
            </w:tblGrid>
            <w:tr w:rsidR="00335FBE" w14:paraId="5A05C60A" w14:textId="77777777">
              <w:tc>
                <w:tcPr>
                  <w:tcW w:w="0" w:type="auto"/>
                  <w:tcMar>
                    <w:top w:w="0" w:type="auto"/>
                    <w:bottom w:w="0" w:type="auto"/>
                  </w:tcMar>
                </w:tcPr>
                <w:p w14:paraId="1A8FA022" w14:textId="77777777" w:rsidR="00335FBE" w:rsidRDefault="00000000">
                  <w:pPr>
                    <w:numPr>
                      <w:ilvl w:val="0"/>
                      <w:numId w:val="24"/>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12FEF4E6" w14:textId="626E6426" w:rsidR="00335FBE" w:rsidRDefault="00000000">
                  <w:pPr>
                    <w:numPr>
                      <w:ilvl w:val="0"/>
                      <w:numId w:val="24"/>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r w:rsidR="00DA617A">
                    <w:rPr>
                      <w:rFonts w:ascii="Arial" w:hAnsi="Arial" w:cs="Arial"/>
                      <w:color w:val="000000"/>
                      <w:sz w:val="18"/>
                      <w:szCs w:val="18"/>
                    </w:rPr>
                    <w:t xml:space="preserve"> ki je bila objavljena na Portalu javnih naročil dne ________ pod oznako ________,</w:t>
                  </w:r>
                </w:p>
              </w:tc>
            </w:tr>
          </w:tbl>
          <w:p w14:paraId="3C335F47" w14:textId="77777777" w:rsidR="00335FBE" w:rsidRDefault="00000000">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7EF997F2" w14:textId="77777777" w:rsidR="00335FBE" w:rsidRDefault="00000000">
      <w:pPr>
        <w:spacing w:before="225" w:after="225" w:line="240" w:lineRule="auto"/>
        <w:jc w:val="both"/>
      </w:pPr>
      <w:r>
        <w:rPr>
          <w:rFonts w:ascii="Arial" w:hAnsi="Arial" w:cs="Arial"/>
          <w:b/>
          <w:bCs/>
          <w:color w:val="000000"/>
          <w:sz w:val="18"/>
          <w:szCs w:val="18"/>
        </w:rPr>
        <w:t>II. PREDMET POGODBE</w:t>
      </w:r>
    </w:p>
    <w:p w14:paraId="484722A3" w14:textId="77777777" w:rsidR="00335FBE"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35FBE" w14:paraId="23F4924B" w14:textId="77777777">
        <w:tc>
          <w:tcPr>
            <w:tcW w:w="0" w:type="auto"/>
            <w:tcMar>
              <w:top w:w="0" w:type="auto"/>
              <w:bottom w:w="0" w:type="auto"/>
            </w:tcMar>
          </w:tcPr>
          <w:p w14:paraId="2BCDDD2B" w14:textId="77777777" w:rsidR="00335FBE" w:rsidRDefault="00000000">
            <w:pPr>
              <w:spacing w:before="225" w:after="225"/>
              <w:jc w:val="both"/>
              <w:rPr>
                <w:rFonts w:ascii="Arial" w:hAnsi="Arial" w:cs="Arial"/>
                <w:b/>
                <w:bCs/>
                <w:color w:val="000000"/>
                <w:sz w:val="18"/>
                <w:szCs w:val="18"/>
              </w:rPr>
            </w:pPr>
            <w:r>
              <w:rPr>
                <w:rFonts w:ascii="Arial" w:hAnsi="Arial" w:cs="Arial"/>
                <w:color w:val="000000"/>
                <w:sz w:val="18"/>
                <w:szCs w:val="18"/>
              </w:rPr>
              <w:t xml:space="preserve">S to pogodbo naročnik oddaja, izvajalec pa prevzema v izvedbo storitev </w:t>
            </w:r>
            <w:r w:rsidRPr="00DA617A">
              <w:rPr>
                <w:rFonts w:ascii="Arial" w:hAnsi="Arial" w:cs="Arial"/>
                <w:color w:val="000000"/>
                <w:sz w:val="18"/>
                <w:szCs w:val="18"/>
              </w:rPr>
              <w:t>zavarovanja premoženja za potrebe Komunale Radgona d.o.o. v skladu s specifikacijami in opredelitvijo iz razpisne</w:t>
            </w:r>
            <w:r>
              <w:rPr>
                <w:rFonts w:ascii="Arial" w:hAnsi="Arial" w:cs="Arial"/>
                <w:color w:val="000000"/>
                <w:sz w:val="18"/>
                <w:szCs w:val="18"/>
              </w:rPr>
              <w:t xml:space="preserve"> dokumentacije in ponudbe, ki predstavljata sestavni del te pogodbe, v kolikor v tej pogodbi ni kaj izrecno drugače urejeno</w:t>
            </w:r>
            <w:r>
              <w:rPr>
                <w:rFonts w:ascii="Arial" w:hAnsi="Arial" w:cs="Arial"/>
                <w:b/>
                <w:bCs/>
                <w:color w:val="000000"/>
                <w:sz w:val="18"/>
                <w:szCs w:val="18"/>
              </w:rPr>
              <w:t>.</w:t>
            </w:r>
          </w:p>
          <w:p w14:paraId="13AA8793" w14:textId="77777777" w:rsidR="00DA617A" w:rsidRPr="00DA617A" w:rsidRDefault="00DA617A" w:rsidP="00DA617A">
            <w:pPr>
              <w:jc w:val="both"/>
              <w:rPr>
                <w:rFonts w:ascii="Arial" w:hAnsi="Arial" w:cs="Arial"/>
                <w:sz w:val="18"/>
                <w:szCs w:val="18"/>
              </w:rPr>
            </w:pPr>
            <w:r w:rsidRPr="00DA617A">
              <w:rPr>
                <w:rFonts w:ascii="Arial" w:hAnsi="Arial" w:cs="Arial"/>
                <w:sz w:val="18"/>
                <w:szCs w:val="18"/>
              </w:rPr>
              <w:t>Za zavarovalne posle po tej pogodbi veljajo:</w:t>
            </w:r>
          </w:p>
          <w:p w14:paraId="101FDAC9" w14:textId="77777777" w:rsidR="00DA617A" w:rsidRPr="00DA617A" w:rsidRDefault="00DA617A" w:rsidP="00DA617A">
            <w:pPr>
              <w:jc w:val="both"/>
              <w:rPr>
                <w:rFonts w:ascii="Arial" w:hAnsi="Arial" w:cs="Arial"/>
                <w:sz w:val="18"/>
                <w:szCs w:val="18"/>
              </w:rPr>
            </w:pPr>
          </w:p>
          <w:p w14:paraId="31191654" w14:textId="77777777" w:rsidR="00DA617A" w:rsidRPr="00DA617A" w:rsidRDefault="00DA617A" w:rsidP="00DA617A">
            <w:pPr>
              <w:numPr>
                <w:ilvl w:val="0"/>
                <w:numId w:val="77"/>
              </w:numPr>
              <w:tabs>
                <w:tab w:val="num" w:pos="360"/>
              </w:tabs>
              <w:jc w:val="both"/>
              <w:rPr>
                <w:rFonts w:ascii="Arial" w:hAnsi="Arial" w:cs="Arial"/>
                <w:sz w:val="18"/>
                <w:szCs w:val="18"/>
              </w:rPr>
            </w:pPr>
            <w:r w:rsidRPr="00DA617A">
              <w:rPr>
                <w:rFonts w:ascii="Arial" w:hAnsi="Arial" w:cs="Arial"/>
                <w:sz w:val="18"/>
                <w:szCs w:val="18"/>
              </w:rPr>
              <w:lastRenderedPageBreak/>
              <w:t>Zavarovalno tehnična dokumentacija naročnika, določena z razpisno dokumentacijo javnega naročila,</w:t>
            </w:r>
          </w:p>
          <w:p w14:paraId="2A7A6F08" w14:textId="77777777" w:rsidR="00DA617A" w:rsidRPr="00DA617A" w:rsidRDefault="00DA617A" w:rsidP="00DA617A">
            <w:pPr>
              <w:numPr>
                <w:ilvl w:val="0"/>
                <w:numId w:val="77"/>
              </w:numPr>
              <w:tabs>
                <w:tab w:val="num" w:pos="360"/>
              </w:tabs>
              <w:jc w:val="both"/>
              <w:rPr>
                <w:rFonts w:ascii="Arial" w:hAnsi="Arial" w:cs="Arial"/>
                <w:sz w:val="18"/>
                <w:szCs w:val="18"/>
              </w:rPr>
            </w:pPr>
            <w:r w:rsidRPr="00DA617A">
              <w:rPr>
                <w:rFonts w:ascii="Arial" w:hAnsi="Arial" w:cs="Arial"/>
                <w:sz w:val="18"/>
                <w:szCs w:val="18"/>
              </w:rPr>
              <w:t>Splošna navodila za zavarovanje premoženja Komunale Radgona d.o.o.,</w:t>
            </w:r>
          </w:p>
          <w:p w14:paraId="36024991" w14:textId="77777777" w:rsidR="00DA617A" w:rsidRPr="00DA617A" w:rsidRDefault="00DA617A" w:rsidP="00DA617A">
            <w:pPr>
              <w:numPr>
                <w:ilvl w:val="0"/>
                <w:numId w:val="77"/>
              </w:numPr>
              <w:tabs>
                <w:tab w:val="num" w:pos="360"/>
              </w:tabs>
              <w:jc w:val="both"/>
              <w:rPr>
                <w:rFonts w:ascii="Arial" w:hAnsi="Arial" w:cs="Arial"/>
                <w:sz w:val="18"/>
                <w:szCs w:val="18"/>
              </w:rPr>
            </w:pPr>
            <w:r w:rsidRPr="00DA617A">
              <w:rPr>
                <w:rFonts w:ascii="Arial" w:hAnsi="Arial" w:cs="Arial"/>
                <w:sz w:val="18"/>
                <w:szCs w:val="18"/>
              </w:rPr>
              <w:t>Splošni in posebni zavarovalni pogoji,</w:t>
            </w:r>
          </w:p>
          <w:p w14:paraId="60A6FD68" w14:textId="77777777" w:rsidR="00DA617A" w:rsidRDefault="00DA617A" w:rsidP="00DA617A">
            <w:pPr>
              <w:numPr>
                <w:ilvl w:val="0"/>
                <w:numId w:val="77"/>
              </w:numPr>
              <w:tabs>
                <w:tab w:val="num" w:pos="360"/>
              </w:tabs>
              <w:jc w:val="both"/>
              <w:rPr>
                <w:rFonts w:ascii="Arial" w:hAnsi="Arial" w:cs="Arial"/>
                <w:sz w:val="18"/>
                <w:szCs w:val="18"/>
              </w:rPr>
            </w:pPr>
            <w:r w:rsidRPr="00DA617A">
              <w:rPr>
                <w:rFonts w:ascii="Arial" w:hAnsi="Arial" w:cs="Arial"/>
                <w:sz w:val="18"/>
                <w:szCs w:val="18"/>
              </w:rPr>
              <w:t>Obligacijski zakonik (uradno prečiščeno besedilo, Ur. l. RS št. 9</w:t>
            </w:r>
            <w:r>
              <w:t xml:space="preserve"> </w:t>
            </w:r>
            <w:r w:rsidRPr="00DA617A">
              <w:rPr>
                <w:rFonts w:ascii="Arial" w:hAnsi="Arial" w:cs="Arial"/>
                <w:sz w:val="18"/>
                <w:szCs w:val="18"/>
              </w:rPr>
              <w:t>97/07 – uradno prečiščeno besedilo, 64/16 – odl. US in 20/18 – OROZ631, v nadaljevanju OZ).</w:t>
            </w:r>
          </w:p>
          <w:p w14:paraId="6C08AD7D" w14:textId="795AED67" w:rsidR="00BE6CE6" w:rsidRPr="00DA617A" w:rsidRDefault="00BE6CE6" w:rsidP="00DA617A">
            <w:pPr>
              <w:numPr>
                <w:ilvl w:val="0"/>
                <w:numId w:val="77"/>
              </w:numPr>
              <w:tabs>
                <w:tab w:val="num" w:pos="360"/>
              </w:tabs>
              <w:jc w:val="both"/>
              <w:rPr>
                <w:rFonts w:ascii="Arial" w:hAnsi="Arial" w:cs="Arial"/>
                <w:sz w:val="18"/>
                <w:szCs w:val="18"/>
              </w:rPr>
            </w:pPr>
          </w:p>
        </w:tc>
      </w:tr>
    </w:tbl>
    <w:p w14:paraId="789D00B7" w14:textId="77777777" w:rsidR="00335FBE"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335FBE" w14:paraId="2295DF6F" w14:textId="77777777">
        <w:tc>
          <w:tcPr>
            <w:tcW w:w="0" w:type="auto"/>
            <w:tcMar>
              <w:top w:w="0" w:type="auto"/>
              <w:bottom w:w="0" w:type="auto"/>
            </w:tcMar>
          </w:tcPr>
          <w:p w14:paraId="3A315289" w14:textId="63F3FF0B" w:rsidR="00335FBE" w:rsidRDefault="00000000">
            <w:pPr>
              <w:spacing w:before="225" w:after="225"/>
              <w:jc w:val="both"/>
            </w:pPr>
            <w:r>
              <w:rPr>
                <w:rFonts w:ascii="Arial" w:hAnsi="Arial" w:cs="Arial"/>
                <w:color w:val="000000"/>
                <w:sz w:val="18"/>
                <w:szCs w:val="18"/>
              </w:rPr>
              <w:t xml:space="preserve">Izvajalec bo vršil </w:t>
            </w:r>
            <w:r w:rsidR="00DA617A">
              <w:rPr>
                <w:rFonts w:ascii="Arial" w:hAnsi="Arial" w:cs="Arial"/>
                <w:color w:val="000000"/>
                <w:sz w:val="18"/>
                <w:szCs w:val="18"/>
              </w:rPr>
              <w:t>prevzete storitve</w:t>
            </w:r>
            <w:r>
              <w:rPr>
                <w:rFonts w:ascii="Arial" w:hAnsi="Arial" w:cs="Arial"/>
                <w:color w:val="000000"/>
                <w:sz w:val="18"/>
                <w:szCs w:val="18"/>
              </w:rPr>
              <w:t xml:space="preserve"> v skladu in v obsegu določenem z naslednjimi dokumenti:</w:t>
            </w:r>
          </w:p>
          <w:tbl>
            <w:tblPr>
              <w:tblStyle w:val="NormalTablePHPDOCX"/>
              <w:tblW w:w="0" w:type="auto"/>
              <w:tblLook w:val="04A0" w:firstRow="1" w:lastRow="0" w:firstColumn="1" w:lastColumn="0" w:noHBand="0" w:noVBand="1"/>
            </w:tblPr>
            <w:tblGrid>
              <w:gridCol w:w="8746"/>
            </w:tblGrid>
            <w:tr w:rsidR="00335FBE" w14:paraId="5F40BC40" w14:textId="77777777">
              <w:tc>
                <w:tcPr>
                  <w:tcW w:w="0" w:type="auto"/>
                  <w:tcMar>
                    <w:top w:w="0" w:type="auto"/>
                    <w:bottom w:w="0" w:type="auto"/>
                  </w:tcMar>
                </w:tcPr>
                <w:p w14:paraId="11381462" w14:textId="77777777" w:rsidR="00335FBE" w:rsidRDefault="00000000">
                  <w:pPr>
                    <w:numPr>
                      <w:ilvl w:val="0"/>
                      <w:numId w:val="25"/>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378983A4" w14:textId="77777777" w:rsidR="00DA617A" w:rsidRDefault="00000000">
                  <w:pPr>
                    <w:numPr>
                      <w:ilvl w:val="0"/>
                      <w:numId w:val="25"/>
                    </w:numPr>
                    <w:jc w:val="both"/>
                    <w:rPr>
                      <w:rFonts w:ascii="Arial" w:hAnsi="Arial" w:cs="Arial"/>
                      <w:color w:val="000000"/>
                      <w:sz w:val="18"/>
                      <w:szCs w:val="18"/>
                    </w:rPr>
                  </w:pPr>
                  <w:r>
                    <w:rPr>
                      <w:rFonts w:ascii="Arial" w:hAnsi="Arial" w:cs="Arial"/>
                      <w:color w:val="000000"/>
                      <w:sz w:val="18"/>
                      <w:szCs w:val="18"/>
                    </w:rPr>
                    <w:t>Razpisna dokumentacija naročnika</w:t>
                  </w:r>
                  <w:r w:rsidR="00DA617A">
                    <w:rPr>
                      <w:rFonts w:ascii="Arial" w:hAnsi="Arial" w:cs="Arial"/>
                      <w:color w:val="000000"/>
                      <w:sz w:val="18"/>
                      <w:szCs w:val="18"/>
                    </w:rPr>
                    <w:t>, ki je bila objavljena na Portalu javnih naročil dne _____ pod oznako _______, vključno z vsemi spremembami, dopolnitvami in drugimi dodatnimi pojasnili, ki so bili objavljeni na Portalu javnih naročil in</w:t>
                  </w:r>
                </w:p>
                <w:p w14:paraId="2F72B970" w14:textId="6BF35953" w:rsidR="00DA617A" w:rsidRPr="00DA617A" w:rsidRDefault="00DA617A" w:rsidP="00DA617A">
                  <w:pPr>
                    <w:pStyle w:val="ListParagraph"/>
                    <w:numPr>
                      <w:ilvl w:val="0"/>
                      <w:numId w:val="25"/>
                    </w:numPr>
                    <w:rPr>
                      <w:rFonts w:ascii="Arial" w:hAnsi="Arial" w:cs="Arial"/>
                      <w:color w:val="000000"/>
                      <w:sz w:val="18"/>
                      <w:szCs w:val="18"/>
                    </w:rPr>
                  </w:pPr>
                  <w:r>
                    <w:rPr>
                      <w:rFonts w:ascii="Arial" w:hAnsi="Arial" w:cs="Arial"/>
                      <w:color w:val="000000"/>
                      <w:sz w:val="18"/>
                      <w:szCs w:val="18"/>
                    </w:rPr>
                    <w:t>P</w:t>
                  </w:r>
                  <w:r w:rsidRPr="00DA617A">
                    <w:rPr>
                      <w:rFonts w:ascii="Arial" w:hAnsi="Arial" w:cs="Arial"/>
                      <w:color w:val="000000"/>
                      <w:sz w:val="18"/>
                      <w:szCs w:val="18"/>
                    </w:rPr>
                    <w:t>redpisi, standardi in ostalo zakonodajo, ki je predvidena za področje zavarovanja.</w:t>
                  </w:r>
                </w:p>
              </w:tc>
            </w:tr>
          </w:tbl>
          <w:p w14:paraId="2376E0AC" w14:textId="21BE4125" w:rsidR="00DA617A" w:rsidRDefault="00DA617A">
            <w:pPr>
              <w:spacing w:before="225" w:after="225"/>
              <w:jc w:val="both"/>
            </w:pPr>
          </w:p>
        </w:tc>
      </w:tr>
    </w:tbl>
    <w:p w14:paraId="49AE572C" w14:textId="77777777" w:rsidR="00DA617A" w:rsidRDefault="00DA617A">
      <w:pPr>
        <w:spacing w:after="0" w:line="240" w:lineRule="auto"/>
        <w:jc w:val="center"/>
        <w:rPr>
          <w:rFonts w:ascii="Arial" w:hAnsi="Arial" w:cs="Arial"/>
          <w:b/>
          <w:bCs/>
          <w:color w:val="000000"/>
          <w:sz w:val="18"/>
          <w:szCs w:val="18"/>
        </w:rPr>
      </w:pPr>
    </w:p>
    <w:p w14:paraId="6AA95A99" w14:textId="62148E92" w:rsidR="00335FBE"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335FBE" w14:paraId="54FAA48B" w14:textId="77777777">
        <w:tc>
          <w:tcPr>
            <w:tcW w:w="0" w:type="auto"/>
            <w:tcMar>
              <w:top w:w="0" w:type="auto"/>
              <w:bottom w:w="0" w:type="auto"/>
            </w:tcMar>
          </w:tcPr>
          <w:p w14:paraId="7E057F0A" w14:textId="77777777" w:rsidR="00335FBE" w:rsidRDefault="00000000">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33E78C35" w14:textId="77777777" w:rsidR="00335FBE" w:rsidRDefault="00000000">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2E8759CA" w14:textId="77777777" w:rsidR="00335FBE" w:rsidRDefault="00000000">
      <w:pPr>
        <w:spacing w:before="225" w:after="225" w:line="240" w:lineRule="auto"/>
        <w:jc w:val="both"/>
      </w:pPr>
      <w:r>
        <w:rPr>
          <w:rFonts w:ascii="Arial" w:hAnsi="Arial" w:cs="Arial"/>
          <w:b/>
          <w:bCs/>
          <w:color w:val="000000"/>
          <w:sz w:val="18"/>
          <w:szCs w:val="18"/>
        </w:rPr>
        <w:t>III. POGODBENA CENA IN PLAČILNI POGOJI</w:t>
      </w:r>
    </w:p>
    <w:p w14:paraId="198C6670" w14:textId="77777777" w:rsidR="00335FBE" w:rsidRDefault="00000000">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5EB983AF" w14:textId="77777777" w:rsidR="00DA617A" w:rsidRDefault="00DA617A">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335FBE" w:rsidRPr="00452A8D" w14:paraId="6BFFF44F" w14:textId="77777777">
        <w:tc>
          <w:tcPr>
            <w:tcW w:w="0" w:type="auto"/>
            <w:tcMar>
              <w:top w:w="0" w:type="auto"/>
              <w:bottom w:w="0" w:type="auto"/>
            </w:tcMar>
          </w:tcPr>
          <w:p w14:paraId="7716B42A" w14:textId="01BFE9CF" w:rsidR="00DA617A" w:rsidRPr="00452A8D" w:rsidRDefault="00DA617A" w:rsidP="00DA617A">
            <w:pPr>
              <w:spacing w:line="276" w:lineRule="auto"/>
              <w:jc w:val="both"/>
              <w:rPr>
                <w:rFonts w:ascii="Arial" w:eastAsia="Times New Roman" w:hAnsi="Arial" w:cs="Arial"/>
                <w:bCs/>
                <w:i/>
                <w:iCs/>
                <w:sz w:val="18"/>
                <w:szCs w:val="18"/>
                <w:lang w:eastAsia="sl-SI"/>
              </w:rPr>
            </w:pPr>
            <w:r w:rsidRPr="00452A8D">
              <w:rPr>
                <w:rFonts w:ascii="Arial" w:eastAsia="Times New Roman" w:hAnsi="Arial" w:cs="Arial"/>
                <w:i/>
                <w:iCs/>
                <w:sz w:val="18"/>
                <w:szCs w:val="18"/>
                <w:lang w:eastAsia="sl-SI"/>
              </w:rPr>
              <w:t xml:space="preserve">Za zavarovanje po tej pogodbi se naročnik obvezuje plačati izvajalcu premijo za 1-letno zavarovalno obdobje od _________ do _______ </w:t>
            </w:r>
            <w:r w:rsidRPr="00452A8D">
              <w:rPr>
                <w:rFonts w:ascii="Arial" w:eastAsia="Times New Roman" w:hAnsi="Arial" w:cs="Arial"/>
                <w:bCs/>
                <w:i/>
                <w:iCs/>
                <w:sz w:val="18"/>
                <w:szCs w:val="18"/>
                <w:lang w:eastAsia="sl-SI"/>
              </w:rPr>
              <w:t xml:space="preserve">za zavarovanje premoženja Komunale Radgona d.o.o.:  </w:t>
            </w:r>
          </w:p>
          <w:p w14:paraId="3D0AAE90" w14:textId="77777777" w:rsidR="00DA617A" w:rsidRPr="00452A8D" w:rsidRDefault="00DA617A" w:rsidP="00DA617A">
            <w:pPr>
              <w:rPr>
                <w:rFonts w:ascii="Arial" w:eastAsia="Times New Roman" w:hAnsi="Arial" w:cs="Arial"/>
                <w:b/>
                <w:bCs/>
                <w:i/>
                <w:iCs/>
                <w:sz w:val="18"/>
                <w:szCs w:val="18"/>
                <w:lang w:eastAsia="sl-SI"/>
              </w:rPr>
            </w:pPr>
          </w:p>
          <w:tbl>
            <w:tblPr>
              <w:tblW w:w="8869" w:type="dxa"/>
              <w:tblBorders>
                <w:top w:val="single" w:sz="24" w:space="0" w:color="auto"/>
                <w:left w:val="single" w:sz="24" w:space="0" w:color="auto"/>
                <w:bottom w:val="single" w:sz="24" w:space="0" w:color="auto"/>
                <w:right w:val="single" w:sz="24"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018"/>
              <w:gridCol w:w="3851"/>
            </w:tblGrid>
            <w:tr w:rsidR="00DA617A" w:rsidRPr="00452A8D" w14:paraId="04294BD3" w14:textId="77777777" w:rsidTr="00DA617A">
              <w:trPr>
                <w:trHeight w:val="379"/>
              </w:trPr>
              <w:tc>
                <w:tcPr>
                  <w:tcW w:w="5018" w:type="dxa"/>
                  <w:tcBorders>
                    <w:top w:val="single" w:sz="12" w:space="0" w:color="auto"/>
                    <w:left w:val="single" w:sz="12" w:space="0" w:color="auto"/>
                    <w:bottom w:val="single" w:sz="18" w:space="0" w:color="auto"/>
                  </w:tcBorders>
                  <w:shd w:val="clear" w:color="auto" w:fill="D9D9D9" w:themeFill="background1" w:themeFillShade="D9"/>
                  <w:vAlign w:val="center"/>
                </w:tcPr>
                <w:p w14:paraId="5DD7952A" w14:textId="77777777" w:rsidR="00DA617A" w:rsidRPr="00452A8D" w:rsidRDefault="00DA617A" w:rsidP="00DA617A">
                  <w:pPr>
                    <w:spacing w:after="0" w:line="240" w:lineRule="auto"/>
                    <w:jc w:val="center"/>
                    <w:rPr>
                      <w:rFonts w:ascii="Arial" w:eastAsia="Times New Roman" w:hAnsi="Arial" w:cs="Arial"/>
                      <w:b/>
                      <w:bCs/>
                      <w:i/>
                      <w:iCs/>
                      <w:sz w:val="18"/>
                      <w:szCs w:val="18"/>
                      <w:lang w:eastAsia="sl-SI"/>
                    </w:rPr>
                  </w:pPr>
                  <w:bookmarkStart w:id="4" w:name="_Hlk118894796"/>
                  <w:r w:rsidRPr="00452A8D">
                    <w:rPr>
                      <w:rFonts w:ascii="Arial" w:eastAsia="Times New Roman" w:hAnsi="Arial" w:cs="Arial"/>
                      <w:b/>
                      <w:bCs/>
                      <w:i/>
                      <w:iCs/>
                      <w:sz w:val="18"/>
                      <w:szCs w:val="18"/>
                      <w:lang w:eastAsia="sl-SI"/>
                    </w:rPr>
                    <w:t>VRSTA ZAVAROVANJA</w:t>
                  </w:r>
                </w:p>
              </w:tc>
              <w:tc>
                <w:tcPr>
                  <w:tcW w:w="3851" w:type="dxa"/>
                  <w:tcBorders>
                    <w:top w:val="single" w:sz="12" w:space="0" w:color="auto"/>
                    <w:bottom w:val="single" w:sz="18" w:space="0" w:color="auto"/>
                  </w:tcBorders>
                  <w:shd w:val="clear" w:color="auto" w:fill="D9D9D9" w:themeFill="background1" w:themeFillShade="D9"/>
                  <w:vAlign w:val="center"/>
                </w:tcPr>
                <w:p w14:paraId="1324C1BE" w14:textId="2A39F526" w:rsidR="00DA617A" w:rsidRPr="00452A8D" w:rsidRDefault="00DA617A" w:rsidP="00DA617A">
                  <w:pPr>
                    <w:spacing w:after="0" w:line="240" w:lineRule="auto"/>
                    <w:jc w:val="center"/>
                    <w:rPr>
                      <w:rFonts w:ascii="Arial" w:eastAsia="Times New Roman" w:hAnsi="Arial" w:cs="Arial"/>
                      <w:b/>
                      <w:bCs/>
                      <w:i/>
                      <w:iCs/>
                      <w:sz w:val="18"/>
                      <w:szCs w:val="18"/>
                      <w:lang w:eastAsia="sl-SI"/>
                    </w:rPr>
                  </w:pPr>
                  <w:r w:rsidRPr="00452A8D">
                    <w:rPr>
                      <w:rFonts w:ascii="Arial" w:eastAsia="Times New Roman" w:hAnsi="Arial" w:cs="Arial"/>
                      <w:b/>
                      <w:bCs/>
                      <w:i/>
                      <w:iCs/>
                      <w:sz w:val="18"/>
                      <w:szCs w:val="18"/>
                      <w:lang w:eastAsia="sl-SI"/>
                    </w:rPr>
                    <w:t>1-LETNA PREMIJA</w:t>
                  </w:r>
                </w:p>
              </w:tc>
            </w:tr>
            <w:tr w:rsidR="00DA617A" w:rsidRPr="00452A8D" w14:paraId="27256163" w14:textId="77777777" w:rsidTr="00DA617A">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3F4EA12A" w14:textId="77777777" w:rsidR="00DA617A" w:rsidRPr="00452A8D" w:rsidRDefault="00DA617A" w:rsidP="00DA617A">
                  <w:pPr>
                    <w:spacing w:after="0" w:line="240" w:lineRule="auto"/>
                    <w:rPr>
                      <w:rFonts w:ascii="Arial" w:eastAsia="Times New Roman" w:hAnsi="Arial" w:cs="Arial"/>
                      <w:bCs/>
                      <w:i/>
                      <w:iCs/>
                      <w:sz w:val="18"/>
                      <w:szCs w:val="18"/>
                      <w:lang w:eastAsia="sl-SI"/>
                    </w:rPr>
                  </w:pPr>
                  <w:r w:rsidRPr="00452A8D">
                    <w:rPr>
                      <w:rFonts w:ascii="Arial" w:eastAsia="Times New Roman" w:hAnsi="Arial" w:cs="Arial"/>
                      <w:i/>
                      <w:iCs/>
                      <w:sz w:val="18"/>
                      <w:szCs w:val="18"/>
                      <w:lang w:eastAsia="sl-SI"/>
                    </w:rPr>
                    <w:t>požarno zavarovanje premoženja z dodatnimi riziki</w:t>
                  </w:r>
                </w:p>
              </w:tc>
              <w:tc>
                <w:tcPr>
                  <w:tcW w:w="3851" w:type="dxa"/>
                  <w:tcBorders>
                    <w:top w:val="single" w:sz="12" w:space="0" w:color="auto"/>
                  </w:tcBorders>
                  <w:vAlign w:val="center"/>
                </w:tcPr>
                <w:p w14:paraId="468994FC" w14:textId="77777777" w:rsidR="00DA617A" w:rsidRPr="00452A8D" w:rsidRDefault="00DA617A" w:rsidP="00DA617A">
                  <w:pPr>
                    <w:spacing w:after="0" w:line="240" w:lineRule="auto"/>
                    <w:rPr>
                      <w:rFonts w:ascii="Arial" w:eastAsia="Times New Roman" w:hAnsi="Arial" w:cs="Arial"/>
                      <w:b/>
                      <w:bCs/>
                      <w:i/>
                      <w:iCs/>
                      <w:sz w:val="18"/>
                      <w:szCs w:val="18"/>
                      <w:lang w:eastAsia="sl-SI"/>
                    </w:rPr>
                  </w:pPr>
                </w:p>
              </w:tc>
            </w:tr>
            <w:tr w:rsidR="00DA617A" w:rsidRPr="00452A8D" w14:paraId="36967A89" w14:textId="77777777" w:rsidTr="00DA617A">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6015E4A3" w14:textId="77777777" w:rsidR="00DA617A" w:rsidRPr="00452A8D" w:rsidRDefault="00DA617A" w:rsidP="00DA617A">
                  <w:pPr>
                    <w:overflowPunct w:val="0"/>
                    <w:autoSpaceDE w:val="0"/>
                    <w:autoSpaceDN w:val="0"/>
                    <w:adjustRightInd w:val="0"/>
                    <w:spacing w:after="0" w:line="240" w:lineRule="auto"/>
                    <w:jc w:val="both"/>
                    <w:textAlignment w:val="baseline"/>
                    <w:rPr>
                      <w:rFonts w:ascii="Arial" w:eastAsia="Times New Roman" w:hAnsi="Arial" w:cs="Arial"/>
                      <w:i/>
                      <w:iCs/>
                      <w:sz w:val="18"/>
                      <w:szCs w:val="18"/>
                    </w:rPr>
                  </w:pPr>
                  <w:r w:rsidRPr="00452A8D">
                    <w:rPr>
                      <w:rFonts w:ascii="Arial" w:eastAsia="Times New Roman" w:hAnsi="Arial" w:cs="Arial"/>
                      <w:i/>
                      <w:iCs/>
                      <w:sz w:val="18"/>
                      <w:szCs w:val="18"/>
                    </w:rPr>
                    <w:t>zavarovanje elektronike</w:t>
                  </w:r>
                </w:p>
              </w:tc>
              <w:tc>
                <w:tcPr>
                  <w:tcW w:w="3851" w:type="dxa"/>
                  <w:tcBorders>
                    <w:top w:val="single" w:sz="12" w:space="0" w:color="auto"/>
                  </w:tcBorders>
                  <w:vAlign w:val="center"/>
                </w:tcPr>
                <w:p w14:paraId="42F11A9B" w14:textId="77777777" w:rsidR="00DA617A" w:rsidRPr="00452A8D" w:rsidRDefault="00DA617A" w:rsidP="00DA617A">
                  <w:pPr>
                    <w:spacing w:after="0" w:line="240" w:lineRule="auto"/>
                    <w:rPr>
                      <w:rFonts w:ascii="Arial" w:eastAsia="Times New Roman" w:hAnsi="Arial" w:cs="Arial"/>
                      <w:b/>
                      <w:bCs/>
                      <w:i/>
                      <w:iCs/>
                      <w:sz w:val="18"/>
                      <w:szCs w:val="18"/>
                      <w:lang w:eastAsia="sl-SI"/>
                    </w:rPr>
                  </w:pPr>
                </w:p>
              </w:tc>
            </w:tr>
            <w:tr w:rsidR="00DA617A" w:rsidRPr="00452A8D" w14:paraId="5A08FAEA" w14:textId="77777777" w:rsidTr="00DA617A">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45E7A586" w14:textId="0DB3C57C" w:rsidR="00DA617A" w:rsidRPr="00452A8D" w:rsidRDefault="00606769" w:rsidP="00DA617A">
                  <w:pPr>
                    <w:overflowPunct w:val="0"/>
                    <w:autoSpaceDE w:val="0"/>
                    <w:autoSpaceDN w:val="0"/>
                    <w:adjustRightInd w:val="0"/>
                    <w:spacing w:after="0" w:line="240" w:lineRule="auto"/>
                    <w:jc w:val="both"/>
                    <w:textAlignment w:val="baseline"/>
                    <w:rPr>
                      <w:rFonts w:ascii="Arial" w:eastAsia="Times New Roman" w:hAnsi="Arial" w:cs="Arial"/>
                      <w:i/>
                      <w:iCs/>
                      <w:sz w:val="18"/>
                      <w:szCs w:val="18"/>
                    </w:rPr>
                  </w:pPr>
                  <w:r w:rsidRPr="00452A8D">
                    <w:rPr>
                      <w:rFonts w:ascii="Arial" w:eastAsia="Times New Roman" w:hAnsi="Arial" w:cs="Arial"/>
                      <w:i/>
                      <w:iCs/>
                      <w:sz w:val="18"/>
                      <w:szCs w:val="18"/>
                    </w:rPr>
                    <w:t>s</w:t>
                  </w:r>
                  <w:r w:rsidR="00DA617A" w:rsidRPr="00452A8D">
                    <w:rPr>
                      <w:rFonts w:ascii="Arial" w:eastAsia="Times New Roman" w:hAnsi="Arial" w:cs="Arial"/>
                      <w:i/>
                      <w:iCs/>
                      <w:sz w:val="18"/>
                      <w:szCs w:val="18"/>
                    </w:rPr>
                    <w:t>trojelomno zavarovanje</w:t>
                  </w:r>
                </w:p>
              </w:tc>
              <w:tc>
                <w:tcPr>
                  <w:tcW w:w="3851" w:type="dxa"/>
                  <w:tcBorders>
                    <w:top w:val="single" w:sz="12" w:space="0" w:color="auto"/>
                  </w:tcBorders>
                  <w:vAlign w:val="center"/>
                </w:tcPr>
                <w:p w14:paraId="62C5D1A8" w14:textId="77777777" w:rsidR="00DA617A" w:rsidRPr="00452A8D" w:rsidRDefault="00DA617A" w:rsidP="00DA617A">
                  <w:pPr>
                    <w:spacing w:after="0" w:line="240" w:lineRule="auto"/>
                    <w:rPr>
                      <w:rFonts w:ascii="Arial" w:eastAsia="Times New Roman" w:hAnsi="Arial" w:cs="Arial"/>
                      <w:b/>
                      <w:bCs/>
                      <w:i/>
                      <w:iCs/>
                      <w:sz w:val="18"/>
                      <w:szCs w:val="18"/>
                      <w:lang w:eastAsia="sl-SI"/>
                    </w:rPr>
                  </w:pPr>
                </w:p>
              </w:tc>
            </w:tr>
            <w:tr w:rsidR="00DA617A" w:rsidRPr="00452A8D" w14:paraId="41B2AA04" w14:textId="77777777" w:rsidTr="00DA617A">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258EB787" w14:textId="77777777" w:rsidR="00DA617A" w:rsidRPr="00452A8D" w:rsidRDefault="00DA617A" w:rsidP="00DA617A">
                  <w:pPr>
                    <w:tabs>
                      <w:tab w:val="num" w:pos="1080"/>
                    </w:tabs>
                    <w:spacing w:after="0" w:line="240" w:lineRule="auto"/>
                    <w:rPr>
                      <w:rFonts w:ascii="Arial" w:eastAsia="Times New Roman" w:hAnsi="Arial" w:cs="Arial"/>
                      <w:i/>
                      <w:iCs/>
                      <w:sz w:val="18"/>
                      <w:szCs w:val="18"/>
                      <w:lang w:eastAsia="x-none"/>
                    </w:rPr>
                  </w:pPr>
                  <w:r w:rsidRPr="00452A8D">
                    <w:rPr>
                      <w:rFonts w:ascii="Arial" w:eastAsia="Times New Roman" w:hAnsi="Arial" w:cs="Arial"/>
                      <w:i/>
                      <w:iCs/>
                      <w:sz w:val="18"/>
                      <w:szCs w:val="18"/>
                      <w:lang w:eastAsia="x-none"/>
                    </w:rPr>
                    <w:t>zavarovanje vlomske tatvine in ropa</w:t>
                  </w:r>
                </w:p>
              </w:tc>
              <w:tc>
                <w:tcPr>
                  <w:tcW w:w="3851" w:type="dxa"/>
                  <w:tcBorders>
                    <w:top w:val="single" w:sz="12" w:space="0" w:color="auto"/>
                  </w:tcBorders>
                  <w:vAlign w:val="center"/>
                </w:tcPr>
                <w:p w14:paraId="6F238BAF" w14:textId="77777777" w:rsidR="00DA617A" w:rsidRPr="00452A8D" w:rsidRDefault="00DA617A" w:rsidP="00DA617A">
                  <w:pPr>
                    <w:spacing w:after="0" w:line="240" w:lineRule="auto"/>
                    <w:rPr>
                      <w:rFonts w:ascii="Arial" w:eastAsia="Times New Roman" w:hAnsi="Arial" w:cs="Arial"/>
                      <w:b/>
                      <w:bCs/>
                      <w:i/>
                      <w:iCs/>
                      <w:sz w:val="18"/>
                      <w:szCs w:val="18"/>
                      <w:lang w:eastAsia="sl-SI"/>
                    </w:rPr>
                  </w:pPr>
                </w:p>
              </w:tc>
            </w:tr>
            <w:tr w:rsidR="00DA617A" w:rsidRPr="00452A8D" w14:paraId="5551978A" w14:textId="77777777" w:rsidTr="00DA617A">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7E313570" w14:textId="0770E0BE" w:rsidR="00452A8D" w:rsidRPr="00452A8D" w:rsidRDefault="00DA617A" w:rsidP="00DA617A">
                  <w:pPr>
                    <w:tabs>
                      <w:tab w:val="num" w:pos="1080"/>
                    </w:tabs>
                    <w:spacing w:after="0" w:line="240" w:lineRule="auto"/>
                    <w:rPr>
                      <w:rFonts w:ascii="Arial" w:eastAsia="Times New Roman" w:hAnsi="Arial" w:cs="Arial"/>
                      <w:i/>
                      <w:iCs/>
                      <w:sz w:val="18"/>
                      <w:szCs w:val="18"/>
                      <w:lang w:eastAsia="x-none"/>
                    </w:rPr>
                  </w:pPr>
                  <w:r w:rsidRPr="00452A8D">
                    <w:rPr>
                      <w:rFonts w:ascii="Arial" w:eastAsia="Times New Roman" w:hAnsi="Arial" w:cs="Arial"/>
                      <w:i/>
                      <w:iCs/>
                      <w:sz w:val="18"/>
                      <w:szCs w:val="18"/>
                      <w:lang w:eastAsia="x-none"/>
                    </w:rPr>
                    <w:t xml:space="preserve">zavarovanje </w:t>
                  </w:r>
                  <w:r w:rsidR="00452A8D" w:rsidRPr="00452A8D">
                    <w:rPr>
                      <w:rFonts w:ascii="Arial" w:eastAsia="Times New Roman" w:hAnsi="Arial" w:cs="Arial"/>
                      <w:i/>
                      <w:iCs/>
                      <w:sz w:val="18"/>
                      <w:szCs w:val="18"/>
                      <w:lang w:eastAsia="x-none"/>
                    </w:rPr>
                    <w:t>infrastrukture</w:t>
                  </w:r>
                </w:p>
              </w:tc>
              <w:tc>
                <w:tcPr>
                  <w:tcW w:w="3851" w:type="dxa"/>
                  <w:tcBorders>
                    <w:top w:val="single" w:sz="12" w:space="0" w:color="auto"/>
                  </w:tcBorders>
                  <w:vAlign w:val="center"/>
                </w:tcPr>
                <w:p w14:paraId="40DC0FA9" w14:textId="77777777" w:rsidR="00DA617A" w:rsidRPr="00452A8D" w:rsidRDefault="00DA617A" w:rsidP="00DA617A">
                  <w:pPr>
                    <w:spacing w:after="0" w:line="240" w:lineRule="auto"/>
                    <w:rPr>
                      <w:rFonts w:ascii="Arial" w:eastAsia="Times New Roman" w:hAnsi="Arial" w:cs="Arial"/>
                      <w:b/>
                      <w:bCs/>
                      <w:i/>
                      <w:iCs/>
                      <w:sz w:val="18"/>
                      <w:szCs w:val="18"/>
                      <w:lang w:eastAsia="sl-SI"/>
                    </w:rPr>
                  </w:pPr>
                </w:p>
              </w:tc>
            </w:tr>
            <w:tr w:rsidR="00DA617A" w:rsidRPr="00452A8D" w14:paraId="28D3E541" w14:textId="77777777" w:rsidTr="00DA617A">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362F7E79" w14:textId="77777777" w:rsidR="00DA617A" w:rsidRPr="00452A8D" w:rsidRDefault="00DA617A" w:rsidP="00DA617A">
                  <w:pPr>
                    <w:overflowPunct w:val="0"/>
                    <w:autoSpaceDE w:val="0"/>
                    <w:autoSpaceDN w:val="0"/>
                    <w:adjustRightInd w:val="0"/>
                    <w:spacing w:after="0" w:line="240" w:lineRule="auto"/>
                    <w:jc w:val="both"/>
                    <w:textAlignment w:val="baseline"/>
                    <w:rPr>
                      <w:rFonts w:ascii="Arial" w:eastAsia="Times New Roman" w:hAnsi="Arial" w:cs="Arial"/>
                      <w:b/>
                      <w:i/>
                      <w:iCs/>
                      <w:sz w:val="18"/>
                      <w:szCs w:val="18"/>
                    </w:rPr>
                  </w:pPr>
                  <w:r w:rsidRPr="00452A8D">
                    <w:rPr>
                      <w:rFonts w:ascii="Arial" w:eastAsia="Times New Roman" w:hAnsi="Arial" w:cs="Arial"/>
                      <w:i/>
                      <w:iCs/>
                      <w:sz w:val="18"/>
                      <w:szCs w:val="18"/>
                    </w:rPr>
                    <w:t xml:space="preserve">zavarovanje pred odgovornostjo </w:t>
                  </w:r>
                </w:p>
              </w:tc>
              <w:tc>
                <w:tcPr>
                  <w:tcW w:w="3851" w:type="dxa"/>
                  <w:tcBorders>
                    <w:top w:val="single" w:sz="12" w:space="0" w:color="auto"/>
                  </w:tcBorders>
                  <w:vAlign w:val="center"/>
                </w:tcPr>
                <w:p w14:paraId="5713ACAA" w14:textId="77777777" w:rsidR="00DA617A" w:rsidRPr="00452A8D" w:rsidRDefault="00DA617A" w:rsidP="00DA617A">
                  <w:pPr>
                    <w:spacing w:after="0" w:line="240" w:lineRule="auto"/>
                    <w:rPr>
                      <w:rFonts w:ascii="Arial" w:eastAsia="Times New Roman" w:hAnsi="Arial" w:cs="Arial"/>
                      <w:b/>
                      <w:bCs/>
                      <w:i/>
                      <w:iCs/>
                      <w:sz w:val="18"/>
                      <w:szCs w:val="18"/>
                      <w:lang w:eastAsia="sl-SI"/>
                    </w:rPr>
                  </w:pPr>
                </w:p>
              </w:tc>
            </w:tr>
            <w:tr w:rsidR="00DA617A" w:rsidRPr="00452A8D" w14:paraId="1CC15C31" w14:textId="77777777" w:rsidTr="00DA617A">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640EACE0" w14:textId="77777777" w:rsidR="00DA617A" w:rsidRPr="00452A8D" w:rsidRDefault="00DA617A" w:rsidP="00DA617A">
                  <w:pPr>
                    <w:overflowPunct w:val="0"/>
                    <w:autoSpaceDE w:val="0"/>
                    <w:autoSpaceDN w:val="0"/>
                    <w:adjustRightInd w:val="0"/>
                    <w:spacing w:after="0" w:line="240" w:lineRule="auto"/>
                    <w:jc w:val="both"/>
                    <w:textAlignment w:val="baseline"/>
                    <w:rPr>
                      <w:rFonts w:ascii="Arial" w:eastAsia="Times New Roman" w:hAnsi="Arial" w:cs="Arial"/>
                      <w:i/>
                      <w:iCs/>
                      <w:sz w:val="18"/>
                      <w:szCs w:val="18"/>
                    </w:rPr>
                  </w:pPr>
                  <w:r w:rsidRPr="00452A8D">
                    <w:rPr>
                      <w:rFonts w:ascii="Arial" w:eastAsia="Times New Roman" w:hAnsi="Arial" w:cs="Arial"/>
                      <w:i/>
                      <w:iCs/>
                      <w:sz w:val="18"/>
                      <w:szCs w:val="18"/>
                    </w:rPr>
                    <w:t>vozila</w:t>
                  </w:r>
                </w:p>
              </w:tc>
              <w:tc>
                <w:tcPr>
                  <w:tcW w:w="3851" w:type="dxa"/>
                  <w:tcBorders>
                    <w:top w:val="single" w:sz="12" w:space="0" w:color="auto"/>
                  </w:tcBorders>
                  <w:vAlign w:val="center"/>
                </w:tcPr>
                <w:p w14:paraId="220B0B68" w14:textId="77777777" w:rsidR="00DA617A" w:rsidRPr="00452A8D" w:rsidRDefault="00DA617A" w:rsidP="00DA617A">
                  <w:pPr>
                    <w:spacing w:after="0" w:line="240" w:lineRule="auto"/>
                    <w:rPr>
                      <w:rFonts w:ascii="Arial" w:eastAsia="Times New Roman" w:hAnsi="Arial" w:cs="Arial"/>
                      <w:b/>
                      <w:bCs/>
                      <w:i/>
                      <w:iCs/>
                      <w:sz w:val="18"/>
                      <w:szCs w:val="18"/>
                      <w:lang w:eastAsia="sl-SI"/>
                    </w:rPr>
                  </w:pPr>
                </w:p>
              </w:tc>
            </w:tr>
            <w:tr w:rsidR="00DA617A" w:rsidRPr="00452A8D" w14:paraId="7A188AD2" w14:textId="77777777" w:rsidTr="00DA617A">
              <w:trPr>
                <w:trHeight w:val="379"/>
              </w:trPr>
              <w:tc>
                <w:tcPr>
                  <w:tcW w:w="5018" w:type="dxa"/>
                  <w:tcBorders>
                    <w:top w:val="double" w:sz="4" w:space="0" w:color="auto"/>
                    <w:left w:val="single" w:sz="12" w:space="0" w:color="auto"/>
                  </w:tcBorders>
                  <w:shd w:val="clear" w:color="auto" w:fill="D9D9D9" w:themeFill="background1" w:themeFillShade="D9"/>
                  <w:vAlign w:val="center"/>
                </w:tcPr>
                <w:p w14:paraId="40FA7B3F" w14:textId="77777777" w:rsidR="00DA617A" w:rsidRPr="00452A8D" w:rsidRDefault="00DA617A" w:rsidP="00DA617A">
                  <w:pPr>
                    <w:spacing w:after="0" w:line="240" w:lineRule="auto"/>
                    <w:rPr>
                      <w:rFonts w:ascii="Arial" w:eastAsia="Times New Roman" w:hAnsi="Arial" w:cs="Arial"/>
                      <w:b/>
                      <w:bCs/>
                      <w:i/>
                      <w:iCs/>
                      <w:sz w:val="18"/>
                      <w:szCs w:val="18"/>
                      <w:lang w:eastAsia="sl-SI"/>
                    </w:rPr>
                  </w:pPr>
                  <w:r w:rsidRPr="00452A8D">
                    <w:rPr>
                      <w:rFonts w:ascii="Arial" w:eastAsia="Times New Roman" w:hAnsi="Arial" w:cs="Arial"/>
                      <w:b/>
                      <w:bCs/>
                      <w:i/>
                      <w:iCs/>
                      <w:sz w:val="18"/>
                      <w:szCs w:val="18"/>
                      <w:lang w:eastAsia="sl-SI"/>
                    </w:rPr>
                    <w:t>Premija</w:t>
                  </w:r>
                </w:p>
              </w:tc>
              <w:tc>
                <w:tcPr>
                  <w:tcW w:w="3851" w:type="dxa"/>
                  <w:tcBorders>
                    <w:top w:val="double" w:sz="4" w:space="0" w:color="auto"/>
                  </w:tcBorders>
                  <w:vAlign w:val="center"/>
                </w:tcPr>
                <w:p w14:paraId="6457099C" w14:textId="77777777" w:rsidR="00DA617A" w:rsidRPr="00452A8D" w:rsidRDefault="00DA617A" w:rsidP="00DA617A">
                  <w:pPr>
                    <w:spacing w:after="0" w:line="240" w:lineRule="auto"/>
                    <w:rPr>
                      <w:rFonts w:ascii="Arial" w:eastAsia="Times New Roman" w:hAnsi="Arial" w:cs="Arial"/>
                      <w:b/>
                      <w:bCs/>
                      <w:i/>
                      <w:iCs/>
                      <w:sz w:val="18"/>
                      <w:szCs w:val="18"/>
                      <w:lang w:eastAsia="sl-SI"/>
                    </w:rPr>
                  </w:pPr>
                </w:p>
              </w:tc>
            </w:tr>
            <w:tr w:rsidR="00DA617A" w:rsidRPr="00452A8D" w14:paraId="0B453FA7" w14:textId="77777777" w:rsidTr="00DA617A">
              <w:trPr>
                <w:trHeight w:val="379"/>
              </w:trPr>
              <w:tc>
                <w:tcPr>
                  <w:tcW w:w="5018" w:type="dxa"/>
                  <w:tcBorders>
                    <w:left w:val="single" w:sz="12" w:space="0" w:color="auto"/>
                    <w:bottom w:val="single" w:sz="18" w:space="0" w:color="auto"/>
                  </w:tcBorders>
                  <w:shd w:val="clear" w:color="auto" w:fill="D9D9D9" w:themeFill="background1" w:themeFillShade="D9"/>
                  <w:vAlign w:val="center"/>
                </w:tcPr>
                <w:p w14:paraId="1A92A2BC" w14:textId="77777777" w:rsidR="00DA617A" w:rsidRPr="00452A8D" w:rsidRDefault="00DA617A" w:rsidP="00DA617A">
                  <w:pPr>
                    <w:spacing w:after="0" w:line="240" w:lineRule="auto"/>
                    <w:rPr>
                      <w:rFonts w:ascii="Arial" w:eastAsia="Times New Roman" w:hAnsi="Arial" w:cs="Arial"/>
                      <w:b/>
                      <w:bCs/>
                      <w:i/>
                      <w:iCs/>
                      <w:sz w:val="18"/>
                      <w:szCs w:val="18"/>
                      <w:lang w:eastAsia="sl-SI"/>
                    </w:rPr>
                  </w:pPr>
                  <w:r w:rsidRPr="00452A8D">
                    <w:rPr>
                      <w:rFonts w:ascii="Arial" w:eastAsia="Times New Roman" w:hAnsi="Arial" w:cs="Arial"/>
                      <w:b/>
                      <w:bCs/>
                      <w:i/>
                      <w:iCs/>
                      <w:sz w:val="18"/>
                      <w:szCs w:val="18"/>
                      <w:lang w:eastAsia="sl-SI"/>
                    </w:rPr>
                    <w:t>8,5 % DPZP</w:t>
                  </w:r>
                </w:p>
              </w:tc>
              <w:tc>
                <w:tcPr>
                  <w:tcW w:w="3851" w:type="dxa"/>
                  <w:tcBorders>
                    <w:bottom w:val="single" w:sz="18" w:space="0" w:color="auto"/>
                  </w:tcBorders>
                  <w:vAlign w:val="center"/>
                </w:tcPr>
                <w:p w14:paraId="0679D74C" w14:textId="77777777" w:rsidR="00DA617A" w:rsidRPr="00452A8D" w:rsidRDefault="00DA617A" w:rsidP="00DA617A">
                  <w:pPr>
                    <w:spacing w:after="0" w:line="240" w:lineRule="auto"/>
                    <w:rPr>
                      <w:rFonts w:ascii="Arial" w:eastAsia="Times New Roman" w:hAnsi="Arial" w:cs="Arial"/>
                      <w:b/>
                      <w:bCs/>
                      <w:i/>
                      <w:iCs/>
                      <w:sz w:val="18"/>
                      <w:szCs w:val="18"/>
                      <w:lang w:eastAsia="sl-SI"/>
                    </w:rPr>
                  </w:pPr>
                </w:p>
              </w:tc>
            </w:tr>
            <w:tr w:rsidR="00DA617A" w:rsidRPr="00452A8D" w14:paraId="42BF1ABB" w14:textId="77777777" w:rsidTr="00DA617A">
              <w:trPr>
                <w:trHeight w:val="379"/>
              </w:trPr>
              <w:tc>
                <w:tcPr>
                  <w:tcW w:w="5018" w:type="dxa"/>
                  <w:tcBorders>
                    <w:top w:val="single" w:sz="12" w:space="0" w:color="auto"/>
                    <w:left w:val="single" w:sz="12" w:space="0" w:color="auto"/>
                    <w:bottom w:val="single" w:sz="12" w:space="0" w:color="auto"/>
                  </w:tcBorders>
                  <w:shd w:val="clear" w:color="auto" w:fill="D9D9D9" w:themeFill="background1" w:themeFillShade="D9"/>
                  <w:vAlign w:val="center"/>
                </w:tcPr>
                <w:p w14:paraId="7AA79041" w14:textId="77777777" w:rsidR="00DA617A" w:rsidRPr="00452A8D" w:rsidRDefault="00DA617A" w:rsidP="00DA617A">
                  <w:pPr>
                    <w:spacing w:after="0" w:line="240" w:lineRule="auto"/>
                    <w:rPr>
                      <w:rFonts w:ascii="Arial" w:eastAsia="Times New Roman" w:hAnsi="Arial" w:cs="Arial"/>
                      <w:b/>
                      <w:bCs/>
                      <w:i/>
                      <w:iCs/>
                      <w:sz w:val="18"/>
                      <w:szCs w:val="18"/>
                      <w:lang w:eastAsia="sl-SI"/>
                    </w:rPr>
                  </w:pPr>
                  <w:r w:rsidRPr="00452A8D">
                    <w:rPr>
                      <w:rFonts w:ascii="Arial" w:eastAsia="Times New Roman" w:hAnsi="Arial" w:cs="Arial"/>
                      <w:b/>
                      <w:bCs/>
                      <w:i/>
                      <w:iCs/>
                      <w:sz w:val="18"/>
                      <w:szCs w:val="18"/>
                      <w:lang w:eastAsia="sl-SI"/>
                    </w:rPr>
                    <w:t>Premija z DPZP</w:t>
                  </w:r>
                </w:p>
              </w:tc>
              <w:tc>
                <w:tcPr>
                  <w:tcW w:w="3851" w:type="dxa"/>
                  <w:tcBorders>
                    <w:top w:val="single" w:sz="12" w:space="0" w:color="auto"/>
                    <w:bottom w:val="single" w:sz="12" w:space="0" w:color="auto"/>
                  </w:tcBorders>
                  <w:vAlign w:val="center"/>
                </w:tcPr>
                <w:p w14:paraId="0955FC5C" w14:textId="77777777" w:rsidR="00DA617A" w:rsidRPr="00452A8D" w:rsidRDefault="00DA617A" w:rsidP="00DA617A">
                  <w:pPr>
                    <w:spacing w:after="0" w:line="240" w:lineRule="auto"/>
                    <w:rPr>
                      <w:rFonts w:ascii="Arial" w:eastAsia="Times New Roman" w:hAnsi="Arial" w:cs="Arial"/>
                      <w:b/>
                      <w:bCs/>
                      <w:i/>
                      <w:iCs/>
                      <w:sz w:val="18"/>
                      <w:szCs w:val="18"/>
                      <w:lang w:eastAsia="sl-SI"/>
                    </w:rPr>
                  </w:pPr>
                </w:p>
              </w:tc>
            </w:tr>
            <w:bookmarkEnd w:id="4"/>
          </w:tbl>
          <w:p w14:paraId="38715273" w14:textId="77777777" w:rsidR="00DA617A" w:rsidRPr="00452A8D" w:rsidRDefault="00DA617A" w:rsidP="00DA617A">
            <w:pPr>
              <w:rPr>
                <w:rFonts w:ascii="Arial" w:eastAsia="Times New Roman" w:hAnsi="Arial" w:cs="Arial"/>
                <w:b/>
                <w:bCs/>
                <w:i/>
                <w:iCs/>
                <w:sz w:val="18"/>
                <w:szCs w:val="18"/>
                <w:lang w:eastAsia="sl-SI"/>
              </w:rPr>
            </w:pPr>
          </w:p>
          <w:p w14:paraId="6E74C96F" w14:textId="28464D5C" w:rsidR="00DA617A" w:rsidRPr="00452A8D" w:rsidRDefault="00DA617A" w:rsidP="00DA617A">
            <w:pPr>
              <w:rPr>
                <w:rFonts w:ascii="Arial" w:eastAsia="Times New Roman" w:hAnsi="Arial" w:cs="Arial"/>
                <w:i/>
                <w:iCs/>
                <w:sz w:val="18"/>
                <w:szCs w:val="18"/>
                <w:lang w:eastAsia="sl-SI"/>
              </w:rPr>
            </w:pPr>
            <w:r w:rsidRPr="00452A8D">
              <w:rPr>
                <w:rFonts w:ascii="Arial" w:eastAsia="Times New Roman" w:hAnsi="Arial" w:cs="Arial"/>
                <w:i/>
                <w:iCs/>
                <w:sz w:val="18"/>
                <w:szCs w:val="18"/>
                <w:lang w:eastAsia="sl-SI"/>
              </w:rPr>
              <w:t>(z besedo 1-letna premija za obdobje __________ do ____________: ___________________________________________evrov ___ /100 z DPZP)</w:t>
            </w:r>
          </w:p>
          <w:p w14:paraId="53CB076C" w14:textId="77777777" w:rsidR="00452A8D" w:rsidRPr="00452A8D" w:rsidRDefault="00452A8D" w:rsidP="00DA617A">
            <w:pPr>
              <w:rPr>
                <w:rFonts w:ascii="Arial" w:eastAsia="Times New Roman" w:hAnsi="Arial" w:cs="Arial"/>
                <w:i/>
                <w:iCs/>
                <w:sz w:val="18"/>
                <w:szCs w:val="18"/>
                <w:lang w:eastAsia="sl-SI"/>
              </w:rPr>
            </w:pPr>
          </w:p>
          <w:p w14:paraId="2E626D99" w14:textId="77777777" w:rsidR="00452A8D" w:rsidRPr="00452A8D" w:rsidRDefault="00452A8D" w:rsidP="00DA617A">
            <w:pPr>
              <w:rPr>
                <w:rFonts w:ascii="Arial" w:eastAsia="Times New Roman" w:hAnsi="Arial" w:cs="Arial"/>
                <w:i/>
                <w:iCs/>
                <w:sz w:val="18"/>
                <w:szCs w:val="18"/>
                <w:lang w:eastAsia="sl-SI"/>
              </w:rPr>
            </w:pPr>
          </w:p>
          <w:p w14:paraId="1160A85B" w14:textId="77777777" w:rsidR="00DA617A" w:rsidRPr="00452A8D" w:rsidRDefault="00DA617A" w:rsidP="00DA617A">
            <w:pPr>
              <w:rPr>
                <w:rFonts w:ascii="Arial" w:eastAsia="Times New Roman" w:hAnsi="Arial" w:cs="Arial"/>
                <w:i/>
                <w:iCs/>
                <w:sz w:val="18"/>
                <w:szCs w:val="18"/>
                <w:lang w:eastAsia="sl-SI"/>
              </w:rPr>
            </w:pPr>
          </w:p>
          <w:tbl>
            <w:tblPr>
              <w:tblW w:w="8869" w:type="dxa"/>
              <w:tblBorders>
                <w:top w:val="single" w:sz="24" w:space="0" w:color="auto"/>
                <w:left w:val="single" w:sz="24" w:space="0" w:color="auto"/>
                <w:bottom w:val="single" w:sz="24" w:space="0" w:color="auto"/>
                <w:right w:val="single" w:sz="24"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018"/>
              <w:gridCol w:w="3851"/>
            </w:tblGrid>
            <w:tr w:rsidR="00DA617A" w:rsidRPr="00452A8D" w14:paraId="3BB83246" w14:textId="77777777" w:rsidTr="00C2503F">
              <w:trPr>
                <w:trHeight w:val="379"/>
              </w:trPr>
              <w:tc>
                <w:tcPr>
                  <w:tcW w:w="5018" w:type="dxa"/>
                  <w:tcBorders>
                    <w:top w:val="single" w:sz="12" w:space="0" w:color="auto"/>
                    <w:left w:val="single" w:sz="12" w:space="0" w:color="auto"/>
                    <w:bottom w:val="single" w:sz="18" w:space="0" w:color="auto"/>
                  </w:tcBorders>
                  <w:shd w:val="clear" w:color="auto" w:fill="D9D9D9" w:themeFill="background1" w:themeFillShade="D9"/>
                  <w:vAlign w:val="center"/>
                </w:tcPr>
                <w:p w14:paraId="58FD344F" w14:textId="77777777" w:rsidR="00DA617A" w:rsidRPr="00452A8D" w:rsidRDefault="00DA617A" w:rsidP="00DA617A">
                  <w:pPr>
                    <w:spacing w:after="0" w:line="240" w:lineRule="auto"/>
                    <w:jc w:val="center"/>
                    <w:rPr>
                      <w:rFonts w:ascii="Arial" w:eastAsia="Times New Roman" w:hAnsi="Arial" w:cs="Arial"/>
                      <w:b/>
                      <w:bCs/>
                      <w:i/>
                      <w:iCs/>
                      <w:sz w:val="18"/>
                      <w:szCs w:val="18"/>
                      <w:lang w:eastAsia="sl-SI"/>
                    </w:rPr>
                  </w:pPr>
                  <w:r w:rsidRPr="00452A8D">
                    <w:rPr>
                      <w:rFonts w:ascii="Arial" w:eastAsia="Times New Roman" w:hAnsi="Arial" w:cs="Arial"/>
                      <w:b/>
                      <w:bCs/>
                      <w:i/>
                      <w:iCs/>
                      <w:sz w:val="18"/>
                      <w:szCs w:val="18"/>
                      <w:lang w:eastAsia="sl-SI"/>
                    </w:rPr>
                    <w:t>VRSTA ZAVAROVANJA</w:t>
                  </w:r>
                </w:p>
              </w:tc>
              <w:tc>
                <w:tcPr>
                  <w:tcW w:w="3851" w:type="dxa"/>
                  <w:tcBorders>
                    <w:top w:val="single" w:sz="12" w:space="0" w:color="auto"/>
                    <w:bottom w:val="single" w:sz="18" w:space="0" w:color="auto"/>
                  </w:tcBorders>
                  <w:shd w:val="clear" w:color="auto" w:fill="D9D9D9" w:themeFill="background1" w:themeFillShade="D9"/>
                  <w:vAlign w:val="center"/>
                </w:tcPr>
                <w:p w14:paraId="04CCB13D" w14:textId="069B1D1F" w:rsidR="00DA617A" w:rsidRPr="00452A8D" w:rsidRDefault="00DA617A" w:rsidP="00DA617A">
                  <w:pPr>
                    <w:spacing w:after="0" w:line="240" w:lineRule="auto"/>
                    <w:jc w:val="center"/>
                    <w:rPr>
                      <w:rFonts w:ascii="Arial" w:eastAsia="Times New Roman" w:hAnsi="Arial" w:cs="Arial"/>
                      <w:b/>
                      <w:bCs/>
                      <w:i/>
                      <w:iCs/>
                      <w:sz w:val="18"/>
                      <w:szCs w:val="18"/>
                      <w:lang w:eastAsia="sl-SI"/>
                    </w:rPr>
                  </w:pPr>
                  <w:r w:rsidRPr="00452A8D">
                    <w:rPr>
                      <w:rFonts w:ascii="Arial" w:eastAsia="Times New Roman" w:hAnsi="Arial" w:cs="Arial"/>
                      <w:b/>
                      <w:bCs/>
                      <w:i/>
                      <w:iCs/>
                      <w:sz w:val="18"/>
                      <w:szCs w:val="18"/>
                      <w:lang w:eastAsia="sl-SI"/>
                    </w:rPr>
                    <w:t>3-LETNA PREMIJA</w:t>
                  </w:r>
                </w:p>
              </w:tc>
            </w:tr>
            <w:tr w:rsidR="00DA617A" w:rsidRPr="00452A8D" w14:paraId="0BFF4FB1" w14:textId="77777777" w:rsidTr="00C2503F">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246D7B5A" w14:textId="77777777" w:rsidR="00DA617A" w:rsidRPr="00452A8D" w:rsidRDefault="00DA617A" w:rsidP="00DA617A">
                  <w:pPr>
                    <w:spacing w:after="0" w:line="240" w:lineRule="auto"/>
                    <w:rPr>
                      <w:rFonts w:ascii="Arial" w:eastAsia="Times New Roman" w:hAnsi="Arial" w:cs="Arial"/>
                      <w:bCs/>
                      <w:i/>
                      <w:iCs/>
                      <w:sz w:val="18"/>
                      <w:szCs w:val="18"/>
                      <w:lang w:eastAsia="sl-SI"/>
                    </w:rPr>
                  </w:pPr>
                  <w:r w:rsidRPr="00452A8D">
                    <w:rPr>
                      <w:rFonts w:ascii="Arial" w:eastAsia="Times New Roman" w:hAnsi="Arial" w:cs="Arial"/>
                      <w:i/>
                      <w:iCs/>
                      <w:sz w:val="18"/>
                      <w:szCs w:val="18"/>
                      <w:lang w:eastAsia="sl-SI"/>
                    </w:rPr>
                    <w:t>požarno zavarovanje premoženja z dodatnimi riziki</w:t>
                  </w:r>
                </w:p>
              </w:tc>
              <w:tc>
                <w:tcPr>
                  <w:tcW w:w="3851" w:type="dxa"/>
                  <w:tcBorders>
                    <w:top w:val="single" w:sz="12" w:space="0" w:color="auto"/>
                  </w:tcBorders>
                  <w:vAlign w:val="center"/>
                </w:tcPr>
                <w:p w14:paraId="1721EFF5" w14:textId="77777777" w:rsidR="00DA617A" w:rsidRPr="00452A8D" w:rsidRDefault="00DA617A" w:rsidP="00DA617A">
                  <w:pPr>
                    <w:spacing w:after="0" w:line="240" w:lineRule="auto"/>
                    <w:rPr>
                      <w:rFonts w:ascii="Arial" w:eastAsia="Times New Roman" w:hAnsi="Arial" w:cs="Arial"/>
                      <w:b/>
                      <w:bCs/>
                      <w:i/>
                      <w:iCs/>
                      <w:sz w:val="18"/>
                      <w:szCs w:val="18"/>
                      <w:lang w:eastAsia="sl-SI"/>
                    </w:rPr>
                  </w:pPr>
                </w:p>
              </w:tc>
            </w:tr>
            <w:tr w:rsidR="00DA617A" w:rsidRPr="00452A8D" w14:paraId="0C02A847" w14:textId="77777777" w:rsidTr="00C2503F">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5CA0E9EE" w14:textId="77777777" w:rsidR="00DA617A" w:rsidRPr="00452A8D" w:rsidRDefault="00DA617A" w:rsidP="00DA617A">
                  <w:pPr>
                    <w:overflowPunct w:val="0"/>
                    <w:autoSpaceDE w:val="0"/>
                    <w:autoSpaceDN w:val="0"/>
                    <w:adjustRightInd w:val="0"/>
                    <w:spacing w:after="0" w:line="240" w:lineRule="auto"/>
                    <w:jc w:val="both"/>
                    <w:textAlignment w:val="baseline"/>
                    <w:rPr>
                      <w:rFonts w:ascii="Arial" w:eastAsia="Times New Roman" w:hAnsi="Arial" w:cs="Arial"/>
                      <w:i/>
                      <w:iCs/>
                      <w:sz w:val="18"/>
                      <w:szCs w:val="18"/>
                    </w:rPr>
                  </w:pPr>
                  <w:r w:rsidRPr="00452A8D">
                    <w:rPr>
                      <w:rFonts w:ascii="Arial" w:eastAsia="Times New Roman" w:hAnsi="Arial" w:cs="Arial"/>
                      <w:i/>
                      <w:iCs/>
                      <w:sz w:val="18"/>
                      <w:szCs w:val="18"/>
                    </w:rPr>
                    <w:t>zavarovanje elektronike</w:t>
                  </w:r>
                </w:p>
              </w:tc>
              <w:tc>
                <w:tcPr>
                  <w:tcW w:w="3851" w:type="dxa"/>
                  <w:tcBorders>
                    <w:top w:val="single" w:sz="12" w:space="0" w:color="auto"/>
                  </w:tcBorders>
                  <w:vAlign w:val="center"/>
                </w:tcPr>
                <w:p w14:paraId="243B24E2" w14:textId="77777777" w:rsidR="00DA617A" w:rsidRPr="00452A8D" w:rsidRDefault="00DA617A" w:rsidP="00DA617A">
                  <w:pPr>
                    <w:spacing w:after="0" w:line="240" w:lineRule="auto"/>
                    <w:rPr>
                      <w:rFonts w:ascii="Arial" w:eastAsia="Times New Roman" w:hAnsi="Arial" w:cs="Arial"/>
                      <w:b/>
                      <w:bCs/>
                      <w:i/>
                      <w:iCs/>
                      <w:sz w:val="18"/>
                      <w:szCs w:val="18"/>
                      <w:lang w:eastAsia="sl-SI"/>
                    </w:rPr>
                  </w:pPr>
                </w:p>
              </w:tc>
            </w:tr>
            <w:tr w:rsidR="00DA617A" w:rsidRPr="00452A8D" w14:paraId="034D5ECB" w14:textId="77777777" w:rsidTr="00C2503F">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5CFE6BC8" w14:textId="2D13DBAE" w:rsidR="00DA617A" w:rsidRPr="00452A8D" w:rsidRDefault="00452A8D" w:rsidP="00DA617A">
                  <w:pPr>
                    <w:overflowPunct w:val="0"/>
                    <w:autoSpaceDE w:val="0"/>
                    <w:autoSpaceDN w:val="0"/>
                    <w:adjustRightInd w:val="0"/>
                    <w:spacing w:after="0" w:line="240" w:lineRule="auto"/>
                    <w:jc w:val="both"/>
                    <w:textAlignment w:val="baseline"/>
                    <w:rPr>
                      <w:rFonts w:ascii="Arial" w:eastAsia="Times New Roman" w:hAnsi="Arial" w:cs="Arial"/>
                      <w:i/>
                      <w:iCs/>
                      <w:sz w:val="18"/>
                      <w:szCs w:val="18"/>
                    </w:rPr>
                  </w:pPr>
                  <w:r w:rsidRPr="00452A8D">
                    <w:rPr>
                      <w:rFonts w:ascii="Arial" w:eastAsia="Times New Roman" w:hAnsi="Arial" w:cs="Arial"/>
                      <w:i/>
                      <w:iCs/>
                      <w:sz w:val="18"/>
                      <w:szCs w:val="18"/>
                    </w:rPr>
                    <w:t>s</w:t>
                  </w:r>
                  <w:r w:rsidR="00DA617A" w:rsidRPr="00452A8D">
                    <w:rPr>
                      <w:rFonts w:ascii="Arial" w:eastAsia="Times New Roman" w:hAnsi="Arial" w:cs="Arial"/>
                      <w:i/>
                      <w:iCs/>
                      <w:sz w:val="18"/>
                      <w:szCs w:val="18"/>
                    </w:rPr>
                    <w:t>trojelomno zavarovanje</w:t>
                  </w:r>
                </w:p>
              </w:tc>
              <w:tc>
                <w:tcPr>
                  <w:tcW w:w="3851" w:type="dxa"/>
                  <w:tcBorders>
                    <w:top w:val="single" w:sz="12" w:space="0" w:color="auto"/>
                  </w:tcBorders>
                  <w:vAlign w:val="center"/>
                </w:tcPr>
                <w:p w14:paraId="2779B625" w14:textId="77777777" w:rsidR="00DA617A" w:rsidRPr="00452A8D" w:rsidRDefault="00DA617A" w:rsidP="00DA617A">
                  <w:pPr>
                    <w:spacing w:after="0" w:line="240" w:lineRule="auto"/>
                    <w:rPr>
                      <w:rFonts w:ascii="Arial" w:eastAsia="Times New Roman" w:hAnsi="Arial" w:cs="Arial"/>
                      <w:b/>
                      <w:bCs/>
                      <w:i/>
                      <w:iCs/>
                      <w:sz w:val="18"/>
                      <w:szCs w:val="18"/>
                      <w:lang w:eastAsia="sl-SI"/>
                    </w:rPr>
                  </w:pPr>
                </w:p>
              </w:tc>
            </w:tr>
            <w:tr w:rsidR="00DA617A" w:rsidRPr="00452A8D" w14:paraId="436C9043" w14:textId="77777777" w:rsidTr="00C2503F">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4A3A51CF" w14:textId="77777777" w:rsidR="00DA617A" w:rsidRPr="00452A8D" w:rsidRDefault="00DA617A" w:rsidP="00DA617A">
                  <w:pPr>
                    <w:tabs>
                      <w:tab w:val="num" w:pos="1080"/>
                    </w:tabs>
                    <w:spacing w:after="0" w:line="240" w:lineRule="auto"/>
                    <w:rPr>
                      <w:rFonts w:ascii="Arial" w:eastAsia="Times New Roman" w:hAnsi="Arial" w:cs="Arial"/>
                      <w:i/>
                      <w:iCs/>
                      <w:sz w:val="18"/>
                      <w:szCs w:val="18"/>
                      <w:lang w:eastAsia="x-none"/>
                    </w:rPr>
                  </w:pPr>
                  <w:r w:rsidRPr="00452A8D">
                    <w:rPr>
                      <w:rFonts w:ascii="Arial" w:eastAsia="Times New Roman" w:hAnsi="Arial" w:cs="Arial"/>
                      <w:i/>
                      <w:iCs/>
                      <w:sz w:val="18"/>
                      <w:szCs w:val="18"/>
                      <w:lang w:eastAsia="x-none"/>
                    </w:rPr>
                    <w:t>zavarovanje vlomske tatvine in ropa</w:t>
                  </w:r>
                </w:p>
              </w:tc>
              <w:tc>
                <w:tcPr>
                  <w:tcW w:w="3851" w:type="dxa"/>
                  <w:tcBorders>
                    <w:top w:val="single" w:sz="12" w:space="0" w:color="auto"/>
                  </w:tcBorders>
                  <w:vAlign w:val="center"/>
                </w:tcPr>
                <w:p w14:paraId="3A6157A8" w14:textId="77777777" w:rsidR="00DA617A" w:rsidRPr="00452A8D" w:rsidRDefault="00DA617A" w:rsidP="00DA617A">
                  <w:pPr>
                    <w:spacing w:after="0" w:line="240" w:lineRule="auto"/>
                    <w:rPr>
                      <w:rFonts w:ascii="Arial" w:eastAsia="Times New Roman" w:hAnsi="Arial" w:cs="Arial"/>
                      <w:b/>
                      <w:bCs/>
                      <w:i/>
                      <w:iCs/>
                      <w:sz w:val="18"/>
                      <w:szCs w:val="18"/>
                      <w:lang w:eastAsia="sl-SI"/>
                    </w:rPr>
                  </w:pPr>
                </w:p>
              </w:tc>
            </w:tr>
            <w:tr w:rsidR="00DA617A" w:rsidRPr="00452A8D" w14:paraId="5D81FD4E" w14:textId="77777777" w:rsidTr="00C2503F">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36E73813" w14:textId="18218B89" w:rsidR="00DA617A" w:rsidRPr="00452A8D" w:rsidRDefault="00DA617A" w:rsidP="00DA617A">
                  <w:pPr>
                    <w:tabs>
                      <w:tab w:val="num" w:pos="1080"/>
                    </w:tabs>
                    <w:spacing w:after="0" w:line="240" w:lineRule="auto"/>
                    <w:rPr>
                      <w:rFonts w:ascii="Arial" w:eastAsia="Times New Roman" w:hAnsi="Arial" w:cs="Arial"/>
                      <w:i/>
                      <w:iCs/>
                      <w:sz w:val="18"/>
                      <w:szCs w:val="18"/>
                      <w:lang w:eastAsia="x-none"/>
                    </w:rPr>
                  </w:pPr>
                  <w:r w:rsidRPr="00452A8D">
                    <w:rPr>
                      <w:rFonts w:ascii="Arial" w:eastAsia="Times New Roman" w:hAnsi="Arial" w:cs="Arial"/>
                      <w:i/>
                      <w:iCs/>
                      <w:sz w:val="18"/>
                      <w:szCs w:val="18"/>
                      <w:lang w:eastAsia="x-none"/>
                    </w:rPr>
                    <w:t xml:space="preserve">zavarovanje </w:t>
                  </w:r>
                  <w:r w:rsidR="00452A8D" w:rsidRPr="00452A8D">
                    <w:rPr>
                      <w:rFonts w:ascii="Arial" w:eastAsia="Times New Roman" w:hAnsi="Arial" w:cs="Arial"/>
                      <w:i/>
                      <w:iCs/>
                      <w:sz w:val="18"/>
                      <w:szCs w:val="18"/>
                      <w:lang w:eastAsia="x-none"/>
                    </w:rPr>
                    <w:t>infrastrukture</w:t>
                  </w:r>
                </w:p>
              </w:tc>
              <w:tc>
                <w:tcPr>
                  <w:tcW w:w="3851" w:type="dxa"/>
                  <w:tcBorders>
                    <w:top w:val="single" w:sz="12" w:space="0" w:color="auto"/>
                  </w:tcBorders>
                  <w:vAlign w:val="center"/>
                </w:tcPr>
                <w:p w14:paraId="5F5F13A8" w14:textId="77777777" w:rsidR="00DA617A" w:rsidRPr="00452A8D" w:rsidRDefault="00DA617A" w:rsidP="00DA617A">
                  <w:pPr>
                    <w:spacing w:after="0" w:line="240" w:lineRule="auto"/>
                    <w:rPr>
                      <w:rFonts w:ascii="Arial" w:eastAsia="Times New Roman" w:hAnsi="Arial" w:cs="Arial"/>
                      <w:b/>
                      <w:bCs/>
                      <w:i/>
                      <w:iCs/>
                      <w:sz w:val="18"/>
                      <w:szCs w:val="18"/>
                      <w:lang w:eastAsia="sl-SI"/>
                    </w:rPr>
                  </w:pPr>
                </w:p>
              </w:tc>
            </w:tr>
            <w:tr w:rsidR="00DA617A" w:rsidRPr="00452A8D" w14:paraId="55C2A2B9" w14:textId="77777777" w:rsidTr="00C2503F">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5EDF7B0A" w14:textId="77777777" w:rsidR="00DA617A" w:rsidRPr="00452A8D" w:rsidRDefault="00DA617A" w:rsidP="00DA617A">
                  <w:pPr>
                    <w:overflowPunct w:val="0"/>
                    <w:autoSpaceDE w:val="0"/>
                    <w:autoSpaceDN w:val="0"/>
                    <w:adjustRightInd w:val="0"/>
                    <w:spacing w:after="0" w:line="240" w:lineRule="auto"/>
                    <w:jc w:val="both"/>
                    <w:textAlignment w:val="baseline"/>
                    <w:rPr>
                      <w:rFonts w:ascii="Arial" w:eastAsia="Times New Roman" w:hAnsi="Arial" w:cs="Arial"/>
                      <w:b/>
                      <w:i/>
                      <w:iCs/>
                      <w:sz w:val="18"/>
                      <w:szCs w:val="18"/>
                    </w:rPr>
                  </w:pPr>
                  <w:r w:rsidRPr="00452A8D">
                    <w:rPr>
                      <w:rFonts w:ascii="Arial" w:eastAsia="Times New Roman" w:hAnsi="Arial" w:cs="Arial"/>
                      <w:i/>
                      <w:iCs/>
                      <w:sz w:val="18"/>
                      <w:szCs w:val="18"/>
                    </w:rPr>
                    <w:t xml:space="preserve">zavarovanje pred odgovornostjo </w:t>
                  </w:r>
                </w:p>
              </w:tc>
              <w:tc>
                <w:tcPr>
                  <w:tcW w:w="3851" w:type="dxa"/>
                  <w:tcBorders>
                    <w:top w:val="single" w:sz="12" w:space="0" w:color="auto"/>
                  </w:tcBorders>
                  <w:vAlign w:val="center"/>
                </w:tcPr>
                <w:p w14:paraId="3E802971" w14:textId="77777777" w:rsidR="00DA617A" w:rsidRPr="00452A8D" w:rsidRDefault="00DA617A" w:rsidP="00DA617A">
                  <w:pPr>
                    <w:spacing w:after="0" w:line="240" w:lineRule="auto"/>
                    <w:rPr>
                      <w:rFonts w:ascii="Arial" w:eastAsia="Times New Roman" w:hAnsi="Arial" w:cs="Arial"/>
                      <w:b/>
                      <w:bCs/>
                      <w:i/>
                      <w:iCs/>
                      <w:sz w:val="18"/>
                      <w:szCs w:val="18"/>
                      <w:lang w:eastAsia="sl-SI"/>
                    </w:rPr>
                  </w:pPr>
                </w:p>
              </w:tc>
            </w:tr>
            <w:tr w:rsidR="00DA617A" w:rsidRPr="00452A8D" w14:paraId="325612D8" w14:textId="77777777" w:rsidTr="00C2503F">
              <w:trPr>
                <w:trHeight w:val="379"/>
              </w:trPr>
              <w:tc>
                <w:tcPr>
                  <w:tcW w:w="5018" w:type="dxa"/>
                  <w:tcBorders>
                    <w:top w:val="single" w:sz="6" w:space="0" w:color="auto"/>
                    <w:left w:val="single" w:sz="12" w:space="0" w:color="auto"/>
                  </w:tcBorders>
                  <w:shd w:val="clear" w:color="auto" w:fill="D9D9D9" w:themeFill="background1" w:themeFillShade="D9"/>
                  <w:vAlign w:val="center"/>
                </w:tcPr>
                <w:p w14:paraId="26E988C5" w14:textId="77777777" w:rsidR="00DA617A" w:rsidRPr="00452A8D" w:rsidRDefault="00DA617A" w:rsidP="00DA617A">
                  <w:pPr>
                    <w:overflowPunct w:val="0"/>
                    <w:autoSpaceDE w:val="0"/>
                    <w:autoSpaceDN w:val="0"/>
                    <w:adjustRightInd w:val="0"/>
                    <w:spacing w:after="0" w:line="240" w:lineRule="auto"/>
                    <w:jc w:val="both"/>
                    <w:textAlignment w:val="baseline"/>
                    <w:rPr>
                      <w:rFonts w:ascii="Arial" w:eastAsia="Times New Roman" w:hAnsi="Arial" w:cs="Arial"/>
                      <w:i/>
                      <w:iCs/>
                      <w:sz w:val="18"/>
                      <w:szCs w:val="18"/>
                    </w:rPr>
                  </w:pPr>
                  <w:r w:rsidRPr="00452A8D">
                    <w:rPr>
                      <w:rFonts w:ascii="Arial" w:eastAsia="Times New Roman" w:hAnsi="Arial" w:cs="Arial"/>
                      <w:i/>
                      <w:iCs/>
                      <w:sz w:val="18"/>
                      <w:szCs w:val="18"/>
                    </w:rPr>
                    <w:t>vozila</w:t>
                  </w:r>
                </w:p>
              </w:tc>
              <w:tc>
                <w:tcPr>
                  <w:tcW w:w="3851" w:type="dxa"/>
                  <w:tcBorders>
                    <w:top w:val="single" w:sz="12" w:space="0" w:color="auto"/>
                  </w:tcBorders>
                  <w:vAlign w:val="center"/>
                </w:tcPr>
                <w:p w14:paraId="6830C72E" w14:textId="77777777" w:rsidR="00DA617A" w:rsidRPr="00452A8D" w:rsidRDefault="00DA617A" w:rsidP="00DA617A">
                  <w:pPr>
                    <w:spacing w:after="0" w:line="240" w:lineRule="auto"/>
                    <w:rPr>
                      <w:rFonts w:ascii="Arial" w:eastAsia="Times New Roman" w:hAnsi="Arial" w:cs="Arial"/>
                      <w:b/>
                      <w:bCs/>
                      <w:i/>
                      <w:iCs/>
                      <w:sz w:val="18"/>
                      <w:szCs w:val="18"/>
                      <w:lang w:eastAsia="sl-SI"/>
                    </w:rPr>
                  </w:pPr>
                </w:p>
              </w:tc>
            </w:tr>
            <w:tr w:rsidR="00DA617A" w:rsidRPr="00452A8D" w14:paraId="1D7F6C80" w14:textId="77777777" w:rsidTr="00C2503F">
              <w:trPr>
                <w:trHeight w:val="379"/>
              </w:trPr>
              <w:tc>
                <w:tcPr>
                  <w:tcW w:w="5018" w:type="dxa"/>
                  <w:tcBorders>
                    <w:top w:val="double" w:sz="4" w:space="0" w:color="auto"/>
                    <w:left w:val="single" w:sz="12" w:space="0" w:color="auto"/>
                  </w:tcBorders>
                  <w:shd w:val="clear" w:color="auto" w:fill="D9D9D9" w:themeFill="background1" w:themeFillShade="D9"/>
                  <w:vAlign w:val="center"/>
                </w:tcPr>
                <w:p w14:paraId="2B1DA7DC" w14:textId="77777777" w:rsidR="00DA617A" w:rsidRPr="00452A8D" w:rsidRDefault="00DA617A" w:rsidP="00DA617A">
                  <w:pPr>
                    <w:spacing w:after="0" w:line="240" w:lineRule="auto"/>
                    <w:rPr>
                      <w:rFonts w:ascii="Arial" w:eastAsia="Times New Roman" w:hAnsi="Arial" w:cs="Arial"/>
                      <w:b/>
                      <w:bCs/>
                      <w:i/>
                      <w:iCs/>
                      <w:sz w:val="18"/>
                      <w:szCs w:val="18"/>
                      <w:lang w:eastAsia="sl-SI"/>
                    </w:rPr>
                  </w:pPr>
                  <w:r w:rsidRPr="00452A8D">
                    <w:rPr>
                      <w:rFonts w:ascii="Arial" w:eastAsia="Times New Roman" w:hAnsi="Arial" w:cs="Arial"/>
                      <w:b/>
                      <w:bCs/>
                      <w:i/>
                      <w:iCs/>
                      <w:sz w:val="18"/>
                      <w:szCs w:val="18"/>
                      <w:lang w:eastAsia="sl-SI"/>
                    </w:rPr>
                    <w:t>Premija</w:t>
                  </w:r>
                </w:p>
              </w:tc>
              <w:tc>
                <w:tcPr>
                  <w:tcW w:w="3851" w:type="dxa"/>
                  <w:tcBorders>
                    <w:top w:val="double" w:sz="4" w:space="0" w:color="auto"/>
                  </w:tcBorders>
                  <w:vAlign w:val="center"/>
                </w:tcPr>
                <w:p w14:paraId="2BBD7006" w14:textId="77777777" w:rsidR="00DA617A" w:rsidRPr="00452A8D" w:rsidRDefault="00DA617A" w:rsidP="00DA617A">
                  <w:pPr>
                    <w:spacing w:after="0" w:line="240" w:lineRule="auto"/>
                    <w:rPr>
                      <w:rFonts w:ascii="Arial" w:eastAsia="Times New Roman" w:hAnsi="Arial" w:cs="Arial"/>
                      <w:b/>
                      <w:bCs/>
                      <w:i/>
                      <w:iCs/>
                      <w:sz w:val="18"/>
                      <w:szCs w:val="18"/>
                      <w:lang w:eastAsia="sl-SI"/>
                    </w:rPr>
                  </w:pPr>
                </w:p>
              </w:tc>
            </w:tr>
            <w:tr w:rsidR="00DA617A" w:rsidRPr="00452A8D" w14:paraId="6E4A9A2A" w14:textId="77777777" w:rsidTr="00C2503F">
              <w:trPr>
                <w:trHeight w:val="379"/>
              </w:trPr>
              <w:tc>
                <w:tcPr>
                  <w:tcW w:w="5018" w:type="dxa"/>
                  <w:tcBorders>
                    <w:left w:val="single" w:sz="12" w:space="0" w:color="auto"/>
                    <w:bottom w:val="single" w:sz="18" w:space="0" w:color="auto"/>
                  </w:tcBorders>
                  <w:shd w:val="clear" w:color="auto" w:fill="D9D9D9" w:themeFill="background1" w:themeFillShade="D9"/>
                  <w:vAlign w:val="center"/>
                </w:tcPr>
                <w:p w14:paraId="3C722791" w14:textId="77777777" w:rsidR="00DA617A" w:rsidRPr="00452A8D" w:rsidRDefault="00DA617A" w:rsidP="00DA617A">
                  <w:pPr>
                    <w:spacing w:after="0" w:line="240" w:lineRule="auto"/>
                    <w:rPr>
                      <w:rFonts w:ascii="Arial" w:eastAsia="Times New Roman" w:hAnsi="Arial" w:cs="Arial"/>
                      <w:b/>
                      <w:bCs/>
                      <w:i/>
                      <w:iCs/>
                      <w:sz w:val="18"/>
                      <w:szCs w:val="18"/>
                      <w:lang w:eastAsia="sl-SI"/>
                    </w:rPr>
                  </w:pPr>
                  <w:r w:rsidRPr="00452A8D">
                    <w:rPr>
                      <w:rFonts w:ascii="Arial" w:eastAsia="Times New Roman" w:hAnsi="Arial" w:cs="Arial"/>
                      <w:b/>
                      <w:bCs/>
                      <w:i/>
                      <w:iCs/>
                      <w:sz w:val="18"/>
                      <w:szCs w:val="18"/>
                      <w:lang w:eastAsia="sl-SI"/>
                    </w:rPr>
                    <w:t>8,5 % DPZP</w:t>
                  </w:r>
                </w:p>
              </w:tc>
              <w:tc>
                <w:tcPr>
                  <w:tcW w:w="3851" w:type="dxa"/>
                  <w:tcBorders>
                    <w:bottom w:val="single" w:sz="18" w:space="0" w:color="auto"/>
                  </w:tcBorders>
                  <w:vAlign w:val="center"/>
                </w:tcPr>
                <w:p w14:paraId="0264C0F1" w14:textId="77777777" w:rsidR="00DA617A" w:rsidRPr="00452A8D" w:rsidRDefault="00DA617A" w:rsidP="00DA617A">
                  <w:pPr>
                    <w:spacing w:after="0" w:line="240" w:lineRule="auto"/>
                    <w:rPr>
                      <w:rFonts w:ascii="Arial" w:eastAsia="Times New Roman" w:hAnsi="Arial" w:cs="Arial"/>
                      <w:b/>
                      <w:bCs/>
                      <w:i/>
                      <w:iCs/>
                      <w:sz w:val="18"/>
                      <w:szCs w:val="18"/>
                      <w:lang w:eastAsia="sl-SI"/>
                    </w:rPr>
                  </w:pPr>
                </w:p>
              </w:tc>
            </w:tr>
            <w:tr w:rsidR="00DA617A" w:rsidRPr="00452A8D" w14:paraId="318259E7" w14:textId="77777777" w:rsidTr="00C2503F">
              <w:trPr>
                <w:trHeight w:val="379"/>
              </w:trPr>
              <w:tc>
                <w:tcPr>
                  <w:tcW w:w="5018" w:type="dxa"/>
                  <w:tcBorders>
                    <w:top w:val="single" w:sz="12" w:space="0" w:color="auto"/>
                    <w:left w:val="single" w:sz="12" w:space="0" w:color="auto"/>
                    <w:bottom w:val="single" w:sz="12" w:space="0" w:color="auto"/>
                  </w:tcBorders>
                  <w:shd w:val="clear" w:color="auto" w:fill="D9D9D9" w:themeFill="background1" w:themeFillShade="D9"/>
                  <w:vAlign w:val="center"/>
                </w:tcPr>
                <w:p w14:paraId="3F093B71" w14:textId="77777777" w:rsidR="00DA617A" w:rsidRPr="00452A8D" w:rsidRDefault="00DA617A" w:rsidP="00DA617A">
                  <w:pPr>
                    <w:spacing w:after="0" w:line="240" w:lineRule="auto"/>
                    <w:rPr>
                      <w:rFonts w:ascii="Arial" w:eastAsia="Times New Roman" w:hAnsi="Arial" w:cs="Arial"/>
                      <w:b/>
                      <w:bCs/>
                      <w:i/>
                      <w:iCs/>
                      <w:sz w:val="18"/>
                      <w:szCs w:val="18"/>
                      <w:lang w:eastAsia="sl-SI"/>
                    </w:rPr>
                  </w:pPr>
                  <w:r w:rsidRPr="00452A8D">
                    <w:rPr>
                      <w:rFonts w:ascii="Arial" w:eastAsia="Times New Roman" w:hAnsi="Arial" w:cs="Arial"/>
                      <w:b/>
                      <w:bCs/>
                      <w:i/>
                      <w:iCs/>
                      <w:sz w:val="18"/>
                      <w:szCs w:val="18"/>
                      <w:lang w:eastAsia="sl-SI"/>
                    </w:rPr>
                    <w:t>Premija z DPZP</w:t>
                  </w:r>
                </w:p>
              </w:tc>
              <w:tc>
                <w:tcPr>
                  <w:tcW w:w="3851" w:type="dxa"/>
                  <w:tcBorders>
                    <w:top w:val="single" w:sz="12" w:space="0" w:color="auto"/>
                    <w:bottom w:val="single" w:sz="12" w:space="0" w:color="auto"/>
                  </w:tcBorders>
                  <w:vAlign w:val="center"/>
                </w:tcPr>
                <w:p w14:paraId="603A23F5" w14:textId="77777777" w:rsidR="00DA617A" w:rsidRPr="00452A8D" w:rsidRDefault="00DA617A" w:rsidP="00DA617A">
                  <w:pPr>
                    <w:spacing w:after="0" w:line="240" w:lineRule="auto"/>
                    <w:rPr>
                      <w:rFonts w:ascii="Arial" w:eastAsia="Times New Roman" w:hAnsi="Arial" w:cs="Arial"/>
                      <w:b/>
                      <w:bCs/>
                      <w:i/>
                      <w:iCs/>
                      <w:sz w:val="18"/>
                      <w:szCs w:val="18"/>
                      <w:lang w:eastAsia="sl-SI"/>
                    </w:rPr>
                  </w:pPr>
                </w:p>
              </w:tc>
            </w:tr>
          </w:tbl>
          <w:p w14:paraId="22FBA441" w14:textId="77777777" w:rsidR="00DA617A" w:rsidRPr="00452A8D" w:rsidRDefault="00DA617A" w:rsidP="00DA617A">
            <w:pPr>
              <w:rPr>
                <w:rFonts w:ascii="Arial" w:eastAsia="Times New Roman" w:hAnsi="Arial" w:cs="Arial"/>
                <w:i/>
                <w:iCs/>
                <w:sz w:val="18"/>
                <w:szCs w:val="18"/>
                <w:lang w:eastAsia="sl-SI"/>
              </w:rPr>
            </w:pPr>
          </w:p>
          <w:p w14:paraId="2AD9132D" w14:textId="1A797291" w:rsidR="00DA617A" w:rsidRPr="00452A8D" w:rsidRDefault="00DA617A" w:rsidP="00DA617A">
            <w:pPr>
              <w:rPr>
                <w:rFonts w:ascii="Arial" w:eastAsia="Times New Roman" w:hAnsi="Arial" w:cs="Arial"/>
                <w:i/>
                <w:iCs/>
                <w:sz w:val="18"/>
                <w:szCs w:val="18"/>
                <w:lang w:eastAsia="sl-SI"/>
              </w:rPr>
            </w:pPr>
            <w:r w:rsidRPr="00452A8D">
              <w:rPr>
                <w:rFonts w:ascii="Arial" w:eastAsia="Times New Roman" w:hAnsi="Arial" w:cs="Arial"/>
                <w:i/>
                <w:iCs/>
                <w:sz w:val="18"/>
                <w:szCs w:val="18"/>
                <w:lang w:eastAsia="sl-SI"/>
              </w:rPr>
              <w:t xml:space="preserve">(z besedo 3-letna premija za obdobje </w:t>
            </w:r>
            <w:r w:rsidR="00F169C2" w:rsidRPr="00452A8D">
              <w:rPr>
                <w:rFonts w:ascii="Arial" w:eastAsia="Times New Roman" w:hAnsi="Arial" w:cs="Arial"/>
                <w:i/>
                <w:iCs/>
                <w:sz w:val="18"/>
                <w:szCs w:val="18"/>
                <w:lang w:eastAsia="sl-SI"/>
              </w:rPr>
              <w:t>________</w:t>
            </w:r>
            <w:r w:rsidRPr="00452A8D">
              <w:rPr>
                <w:rFonts w:ascii="Arial" w:eastAsia="Times New Roman" w:hAnsi="Arial" w:cs="Arial"/>
                <w:i/>
                <w:iCs/>
                <w:sz w:val="18"/>
                <w:szCs w:val="18"/>
                <w:lang w:eastAsia="sl-SI"/>
              </w:rPr>
              <w:t xml:space="preserve"> – </w:t>
            </w:r>
            <w:r w:rsidR="00F169C2" w:rsidRPr="00452A8D">
              <w:rPr>
                <w:rFonts w:ascii="Arial" w:eastAsia="Times New Roman" w:hAnsi="Arial" w:cs="Arial"/>
                <w:i/>
                <w:iCs/>
                <w:sz w:val="18"/>
                <w:szCs w:val="18"/>
                <w:lang w:eastAsia="sl-SI"/>
              </w:rPr>
              <w:t>____________</w:t>
            </w:r>
            <w:r w:rsidRPr="00452A8D">
              <w:rPr>
                <w:rFonts w:ascii="Arial" w:eastAsia="Times New Roman" w:hAnsi="Arial" w:cs="Arial"/>
                <w:i/>
                <w:iCs/>
                <w:sz w:val="18"/>
                <w:szCs w:val="18"/>
                <w:lang w:eastAsia="sl-SI"/>
              </w:rPr>
              <w:t>: ___________________________________________evrov ___ /100 z DPZP)</w:t>
            </w:r>
          </w:p>
          <w:p w14:paraId="55C46FC0" w14:textId="4E2EE0B3" w:rsidR="00335FBE" w:rsidRPr="00452A8D" w:rsidRDefault="00000000" w:rsidP="00DA617A">
            <w:pPr>
              <w:spacing w:before="360" w:after="225"/>
              <w:jc w:val="both"/>
              <w:rPr>
                <w:i/>
                <w:iCs/>
              </w:rPr>
            </w:pPr>
            <w:r w:rsidRPr="00452A8D">
              <w:rPr>
                <w:rFonts w:ascii="Arial" w:hAnsi="Arial" w:cs="Arial"/>
                <w:i/>
                <w:iCs/>
                <w:color w:val="000000"/>
                <w:sz w:val="18"/>
                <w:szCs w:val="18"/>
              </w:rPr>
              <w:t>Sredstva za izvedbo naročila so zagotovljena:</w:t>
            </w:r>
            <w:r w:rsidR="00DA617A" w:rsidRPr="00452A8D">
              <w:rPr>
                <w:rFonts w:ascii="Arial" w:hAnsi="Arial" w:cs="Arial"/>
                <w:i/>
                <w:iCs/>
                <w:color w:val="000000"/>
                <w:sz w:val="18"/>
                <w:szCs w:val="18"/>
              </w:rPr>
              <w:t xml:space="preserve"> __________________</w:t>
            </w:r>
          </w:p>
        </w:tc>
      </w:tr>
    </w:tbl>
    <w:p w14:paraId="554C798D" w14:textId="77777777" w:rsidR="00335FBE" w:rsidRDefault="00000000">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p w14:paraId="546CBCE3" w14:textId="77777777" w:rsidR="00DA617A" w:rsidRDefault="00DA617A">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335FBE" w14:paraId="1EDD83EA" w14:textId="77777777">
        <w:tc>
          <w:tcPr>
            <w:tcW w:w="0" w:type="auto"/>
            <w:tcMar>
              <w:top w:w="0" w:type="auto"/>
              <w:bottom w:w="0" w:type="auto"/>
            </w:tcMar>
          </w:tcPr>
          <w:p w14:paraId="108C8D83" w14:textId="489EAD0D" w:rsidR="00BE6CE6" w:rsidRPr="00BE6CE6" w:rsidRDefault="00BE6CE6" w:rsidP="00BE6CE6">
            <w:pPr>
              <w:spacing w:line="276" w:lineRule="auto"/>
              <w:jc w:val="both"/>
              <w:rPr>
                <w:rFonts w:ascii="Arial" w:hAnsi="Arial" w:cs="Arial"/>
                <w:color w:val="000000" w:themeColor="text1"/>
                <w:sz w:val="18"/>
                <w:szCs w:val="18"/>
              </w:rPr>
            </w:pPr>
            <w:r w:rsidRPr="00BE6CE6">
              <w:rPr>
                <w:rFonts w:ascii="Arial" w:hAnsi="Arial" w:cs="Arial"/>
                <w:color w:val="000000" w:themeColor="text1"/>
                <w:sz w:val="18"/>
                <w:szCs w:val="18"/>
              </w:rPr>
              <w:t xml:space="preserve">Vse zgoraj navedene cene so fiksne </w:t>
            </w:r>
            <w:r>
              <w:rPr>
                <w:rFonts w:ascii="Arial" w:hAnsi="Arial" w:cs="Arial"/>
                <w:color w:val="000000" w:themeColor="text1"/>
                <w:sz w:val="18"/>
                <w:szCs w:val="18"/>
              </w:rPr>
              <w:t xml:space="preserve">in nespremenljive </w:t>
            </w:r>
            <w:r w:rsidRPr="00BE6CE6">
              <w:rPr>
                <w:rFonts w:ascii="Arial" w:hAnsi="Arial" w:cs="Arial"/>
                <w:color w:val="000000" w:themeColor="text1"/>
                <w:sz w:val="18"/>
                <w:szCs w:val="18"/>
              </w:rPr>
              <w:t xml:space="preserve">za </w:t>
            </w:r>
            <w:r>
              <w:rPr>
                <w:rFonts w:ascii="Arial" w:hAnsi="Arial" w:cs="Arial"/>
                <w:color w:val="000000" w:themeColor="text1"/>
                <w:sz w:val="18"/>
                <w:szCs w:val="18"/>
              </w:rPr>
              <w:t xml:space="preserve">obdobje </w:t>
            </w:r>
            <w:r w:rsidRPr="00BE6CE6">
              <w:rPr>
                <w:rFonts w:ascii="Arial" w:hAnsi="Arial" w:cs="Arial"/>
                <w:color w:val="000000" w:themeColor="text1"/>
                <w:sz w:val="18"/>
                <w:szCs w:val="18"/>
              </w:rPr>
              <w:t xml:space="preserve">prvega leta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7B1DA105" w14:textId="77777777" w:rsidR="00BE6CE6" w:rsidRPr="00BE6CE6" w:rsidRDefault="00BE6CE6" w:rsidP="00BE6CE6">
            <w:pPr>
              <w:spacing w:line="276" w:lineRule="auto"/>
              <w:jc w:val="both"/>
              <w:rPr>
                <w:rFonts w:ascii="Arial" w:hAnsi="Arial" w:cs="Arial"/>
                <w:color w:val="000000" w:themeColor="text1"/>
                <w:sz w:val="18"/>
                <w:szCs w:val="18"/>
              </w:rPr>
            </w:pPr>
          </w:p>
          <w:p w14:paraId="0FF21709" w14:textId="3AB73321" w:rsidR="00BE6CE6" w:rsidRPr="00DA617A" w:rsidRDefault="00BE6CE6" w:rsidP="00BE6CE6">
            <w:pPr>
              <w:spacing w:line="276" w:lineRule="auto"/>
              <w:jc w:val="both"/>
              <w:rPr>
                <w:rFonts w:ascii="Arial" w:hAnsi="Arial" w:cs="Arial"/>
                <w:color w:val="000000" w:themeColor="text1"/>
                <w:sz w:val="18"/>
                <w:szCs w:val="18"/>
              </w:rPr>
            </w:pPr>
            <w:r w:rsidRPr="00BE6CE6">
              <w:rPr>
                <w:rFonts w:ascii="Arial" w:hAnsi="Arial" w:cs="Arial"/>
                <w:color w:val="000000" w:themeColor="text1"/>
                <w:sz w:val="18"/>
                <w:szCs w:val="18"/>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3598502D" w14:textId="77777777" w:rsidR="00DA617A" w:rsidRPr="00DA617A" w:rsidRDefault="00DA617A" w:rsidP="00DA617A">
            <w:pPr>
              <w:spacing w:line="276" w:lineRule="auto"/>
              <w:jc w:val="both"/>
              <w:rPr>
                <w:rFonts w:ascii="Arial" w:hAnsi="Arial" w:cs="Arial"/>
                <w:color w:val="000000" w:themeColor="text1"/>
                <w:sz w:val="18"/>
                <w:szCs w:val="18"/>
              </w:rPr>
            </w:pPr>
          </w:p>
          <w:p w14:paraId="2F489D8C" w14:textId="77777777" w:rsidR="00DA617A" w:rsidRPr="00DA617A" w:rsidRDefault="00DA617A" w:rsidP="00DA617A">
            <w:pPr>
              <w:spacing w:line="276" w:lineRule="auto"/>
              <w:jc w:val="both"/>
              <w:rPr>
                <w:rFonts w:ascii="Arial" w:hAnsi="Arial" w:cs="Arial"/>
                <w:color w:val="000000" w:themeColor="text1"/>
                <w:sz w:val="18"/>
                <w:szCs w:val="18"/>
              </w:rPr>
            </w:pPr>
            <w:r w:rsidRPr="00DA617A">
              <w:rPr>
                <w:rFonts w:ascii="Arial" w:hAnsi="Arial" w:cs="Arial"/>
                <w:color w:val="000000" w:themeColor="text1"/>
                <w:sz w:val="18"/>
                <w:szCs w:val="18"/>
              </w:rPr>
              <w:t>Davek od prometa od zavarovalnih poslov se obračunava po vsakokratni veljavni zakonodaji. V kolikor pride do spremembe v višini stopnje, se ustrezno spremeni zavarovalna premija.</w:t>
            </w:r>
          </w:p>
          <w:p w14:paraId="0FD0DD7A" w14:textId="77777777" w:rsidR="00DA617A" w:rsidRPr="00DA617A" w:rsidRDefault="00DA617A" w:rsidP="00DA617A">
            <w:pPr>
              <w:spacing w:line="276" w:lineRule="auto"/>
              <w:jc w:val="both"/>
              <w:rPr>
                <w:rFonts w:ascii="Arial" w:hAnsi="Arial" w:cs="Arial"/>
                <w:iCs/>
                <w:color w:val="000000" w:themeColor="text1"/>
                <w:sz w:val="18"/>
                <w:szCs w:val="18"/>
              </w:rPr>
            </w:pPr>
          </w:p>
          <w:p w14:paraId="5ACD4E16" w14:textId="77777777" w:rsidR="00DA617A" w:rsidRPr="00DA617A" w:rsidRDefault="00DA617A" w:rsidP="00DA617A">
            <w:pPr>
              <w:spacing w:line="276" w:lineRule="auto"/>
              <w:jc w:val="both"/>
              <w:rPr>
                <w:rFonts w:ascii="Arial" w:hAnsi="Arial" w:cs="Arial"/>
                <w:iCs/>
                <w:color w:val="000000" w:themeColor="text1"/>
                <w:sz w:val="18"/>
                <w:szCs w:val="18"/>
              </w:rPr>
            </w:pPr>
            <w:r w:rsidRPr="00DA617A">
              <w:rPr>
                <w:rFonts w:ascii="Arial" w:hAnsi="Arial" w:cs="Arial"/>
                <w:iCs/>
                <w:color w:val="000000" w:themeColor="text1"/>
                <w:sz w:val="18"/>
                <w:szCs w:val="18"/>
              </w:rPr>
              <w:t>Ob morebitnem povečanju ali zmanjšanju obsega zavarovalnega kritja, ostanejo zavarovalni pogoji ter premijske stopnje enake, kot v dani ponudbi.</w:t>
            </w:r>
          </w:p>
          <w:p w14:paraId="113987BF" w14:textId="77777777" w:rsidR="00DA617A" w:rsidRPr="00DA617A" w:rsidRDefault="00DA617A" w:rsidP="00DA617A">
            <w:pPr>
              <w:spacing w:line="276" w:lineRule="auto"/>
              <w:jc w:val="both"/>
              <w:rPr>
                <w:rFonts w:ascii="Arial" w:hAnsi="Arial" w:cs="Arial"/>
                <w:iCs/>
                <w:color w:val="000000" w:themeColor="text1"/>
                <w:sz w:val="18"/>
                <w:szCs w:val="18"/>
              </w:rPr>
            </w:pPr>
          </w:p>
          <w:p w14:paraId="6719777C" w14:textId="45E64791" w:rsidR="00DA617A" w:rsidRPr="00DA617A" w:rsidRDefault="00DA617A" w:rsidP="00DA617A">
            <w:pPr>
              <w:pStyle w:val="Header"/>
              <w:numPr>
                <w:ilvl w:val="12"/>
                <w:numId w:val="0"/>
              </w:numPr>
              <w:tabs>
                <w:tab w:val="clear" w:pos="4536"/>
                <w:tab w:val="clear" w:pos="9072"/>
                <w:tab w:val="left" w:pos="360"/>
              </w:tabs>
              <w:spacing w:line="276" w:lineRule="auto"/>
              <w:jc w:val="both"/>
              <w:rPr>
                <w:rFonts w:ascii="Arial" w:hAnsi="Arial" w:cs="Arial"/>
                <w:iCs/>
                <w:color w:val="000000" w:themeColor="text1"/>
                <w:sz w:val="18"/>
                <w:szCs w:val="18"/>
              </w:rPr>
            </w:pPr>
            <w:r w:rsidRPr="00DA617A">
              <w:rPr>
                <w:rFonts w:ascii="Arial" w:hAnsi="Arial" w:cs="Arial"/>
                <w:iCs/>
                <w:color w:val="000000" w:themeColor="text1"/>
                <w:sz w:val="18"/>
                <w:szCs w:val="18"/>
              </w:rPr>
              <w:t xml:space="preserve">Nove investicije </w:t>
            </w:r>
            <w:r w:rsidR="00BE6CE6">
              <w:rPr>
                <w:rFonts w:ascii="Arial" w:hAnsi="Arial" w:cs="Arial"/>
                <w:iCs/>
                <w:color w:val="000000" w:themeColor="text1"/>
                <w:sz w:val="18"/>
                <w:szCs w:val="18"/>
              </w:rPr>
              <w:t xml:space="preserve">naročnika oziroma </w:t>
            </w:r>
            <w:r w:rsidRPr="00DA617A">
              <w:rPr>
                <w:rFonts w:ascii="Arial" w:hAnsi="Arial" w:cs="Arial"/>
                <w:iCs/>
                <w:color w:val="000000" w:themeColor="text1"/>
                <w:sz w:val="18"/>
                <w:szCs w:val="18"/>
              </w:rPr>
              <w:t>zavarovanca v tekočem zavarovalnem letu, se obračunavajo ob koncu zavarovalnega obdobja s končnimi obračuni, poslanim v novem koledarskem letu.</w:t>
            </w:r>
          </w:p>
          <w:p w14:paraId="5709CCBA" w14:textId="77777777" w:rsidR="00DA617A" w:rsidRPr="00DA617A" w:rsidRDefault="00DA617A" w:rsidP="00DA617A">
            <w:pPr>
              <w:pStyle w:val="Header"/>
              <w:numPr>
                <w:ilvl w:val="12"/>
                <w:numId w:val="0"/>
              </w:numPr>
              <w:tabs>
                <w:tab w:val="clear" w:pos="4536"/>
                <w:tab w:val="clear" w:pos="9072"/>
                <w:tab w:val="left" w:pos="360"/>
              </w:tabs>
              <w:spacing w:line="276" w:lineRule="auto"/>
              <w:jc w:val="both"/>
              <w:rPr>
                <w:rFonts w:ascii="Arial" w:hAnsi="Arial" w:cs="Arial"/>
                <w:iCs/>
                <w:color w:val="000000" w:themeColor="text1"/>
                <w:sz w:val="18"/>
                <w:szCs w:val="18"/>
              </w:rPr>
            </w:pPr>
          </w:p>
          <w:p w14:paraId="7D8D0C1F" w14:textId="77777777" w:rsidR="00335FBE" w:rsidRDefault="00DA617A" w:rsidP="00BE6CE6">
            <w:pPr>
              <w:pStyle w:val="Header"/>
              <w:numPr>
                <w:ilvl w:val="12"/>
                <w:numId w:val="0"/>
              </w:numPr>
              <w:tabs>
                <w:tab w:val="clear" w:pos="4536"/>
                <w:tab w:val="clear" w:pos="9072"/>
                <w:tab w:val="left" w:pos="360"/>
              </w:tabs>
              <w:spacing w:line="276" w:lineRule="auto"/>
              <w:jc w:val="both"/>
              <w:rPr>
                <w:rFonts w:ascii="Arial" w:hAnsi="Arial" w:cs="Arial"/>
                <w:iCs/>
                <w:color w:val="000000" w:themeColor="text1"/>
                <w:sz w:val="18"/>
                <w:szCs w:val="18"/>
              </w:rPr>
            </w:pPr>
            <w:r w:rsidRPr="00DA617A">
              <w:rPr>
                <w:rFonts w:ascii="Arial" w:hAnsi="Arial" w:cs="Arial"/>
                <w:iCs/>
                <w:color w:val="000000" w:themeColor="text1"/>
                <w:sz w:val="18"/>
                <w:szCs w:val="18"/>
              </w:rPr>
              <w:t>Pri vsakoletni obnovi naj se uskladi/spremeni vrednost zavarovanih stvari skladno z indeksom rasti življenjskih stroškov po podatkih Statističnega urada Republike Slovenije.</w:t>
            </w:r>
          </w:p>
          <w:p w14:paraId="0D94C1DA" w14:textId="4C49CBD6" w:rsidR="00BE6CE6" w:rsidRPr="00BE6CE6" w:rsidRDefault="00BE6CE6" w:rsidP="00BE6CE6">
            <w:pPr>
              <w:pStyle w:val="Header"/>
              <w:numPr>
                <w:ilvl w:val="12"/>
                <w:numId w:val="0"/>
              </w:numPr>
              <w:tabs>
                <w:tab w:val="clear" w:pos="4536"/>
                <w:tab w:val="clear" w:pos="9072"/>
                <w:tab w:val="left" w:pos="360"/>
              </w:tabs>
              <w:spacing w:line="276" w:lineRule="auto"/>
              <w:jc w:val="both"/>
              <w:rPr>
                <w:rFonts w:ascii="Arial" w:hAnsi="Arial" w:cs="Arial"/>
                <w:iCs/>
                <w:color w:val="000000" w:themeColor="text1"/>
                <w:sz w:val="18"/>
                <w:szCs w:val="18"/>
              </w:rPr>
            </w:pPr>
          </w:p>
        </w:tc>
      </w:tr>
    </w:tbl>
    <w:p w14:paraId="331A78EE" w14:textId="77777777" w:rsidR="00335FBE"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335FBE" w14:paraId="6E1282F2" w14:textId="77777777">
        <w:tc>
          <w:tcPr>
            <w:tcW w:w="0" w:type="auto"/>
            <w:tcMar>
              <w:top w:w="0" w:type="auto"/>
              <w:bottom w:w="0" w:type="auto"/>
            </w:tcMar>
          </w:tcPr>
          <w:p w14:paraId="199E22E5" w14:textId="6CCE3141" w:rsidR="00335FBE" w:rsidRDefault="00000000">
            <w:pPr>
              <w:spacing w:before="225" w:after="225"/>
              <w:jc w:val="both"/>
            </w:pPr>
            <w:r>
              <w:rPr>
                <w:rFonts w:ascii="Arial" w:hAnsi="Arial" w:cs="Arial"/>
                <w:color w:val="000000"/>
                <w:sz w:val="18"/>
                <w:szCs w:val="18"/>
              </w:rPr>
              <w:t xml:space="preserve">Naročnik se zaveže plačati račun </w:t>
            </w:r>
            <w:r w:rsidR="00BE6CE6">
              <w:rPr>
                <w:rFonts w:ascii="Arial" w:hAnsi="Arial" w:cs="Arial"/>
                <w:color w:val="000000"/>
                <w:sz w:val="18"/>
                <w:szCs w:val="18"/>
              </w:rPr>
              <w:t>v roku 30 dni</w:t>
            </w:r>
            <w:r>
              <w:rPr>
                <w:rFonts w:ascii="Arial" w:hAnsi="Arial" w:cs="Arial"/>
                <w:color w:val="000000"/>
                <w:sz w:val="18"/>
                <w:szCs w:val="18"/>
              </w:rPr>
              <w:t xml:space="preserve"> od prejema računa na poslovni račun izvajalca. Za zamudo pri plačilu storitev je izvajalec upravičen do zaračunavanja zakonitih zamudnih obresti.</w:t>
            </w:r>
          </w:p>
          <w:p w14:paraId="348504B6" w14:textId="77777777" w:rsidR="00335FBE" w:rsidRDefault="00000000">
            <w:pPr>
              <w:spacing w:before="225" w:after="225"/>
              <w:jc w:val="both"/>
            </w:pPr>
            <w:r>
              <w:rPr>
                <w:rFonts w:ascii="Arial" w:hAnsi="Arial" w:cs="Arial"/>
                <w:color w:val="000000"/>
                <w:sz w:val="18"/>
                <w:szCs w:val="18"/>
              </w:rPr>
              <w:lastRenderedPageBreak/>
              <w:t>Naročnik bo pravilno izstavljen in potrjen račun poravnal na transakcijski račun izvajalca naveden na računu. V primeru, da TRR ni naveden na računu, se plačilo nakaže na prvi račun naveden pri podatkih o izvajalca.</w:t>
            </w:r>
          </w:p>
        </w:tc>
      </w:tr>
    </w:tbl>
    <w:p w14:paraId="57366D08" w14:textId="2BCE3931" w:rsidR="00335FBE" w:rsidRDefault="00000000">
      <w:pPr>
        <w:spacing w:before="225" w:after="225" w:line="240" w:lineRule="auto"/>
        <w:jc w:val="both"/>
      </w:pPr>
      <w:r>
        <w:rPr>
          <w:rFonts w:ascii="Arial" w:hAnsi="Arial" w:cs="Arial"/>
          <w:b/>
          <w:bCs/>
          <w:color w:val="000000"/>
          <w:sz w:val="18"/>
          <w:szCs w:val="18"/>
        </w:rPr>
        <w:t xml:space="preserve">IV. </w:t>
      </w:r>
      <w:r w:rsidR="00BE6CE6">
        <w:rPr>
          <w:rFonts w:ascii="Arial" w:hAnsi="Arial" w:cs="Arial"/>
          <w:b/>
          <w:bCs/>
          <w:color w:val="000000"/>
          <w:sz w:val="18"/>
          <w:szCs w:val="18"/>
        </w:rPr>
        <w:t>ČAS TRAJANJA ZAVAROVANJA</w:t>
      </w:r>
    </w:p>
    <w:p w14:paraId="5E01B421" w14:textId="77777777" w:rsidR="00335FBE" w:rsidRDefault="00000000">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14:paraId="0D813EDF" w14:textId="77777777" w:rsidR="00BE6CE6" w:rsidRDefault="00BE6CE6">
      <w:pPr>
        <w:spacing w:after="0" w:line="240" w:lineRule="auto"/>
        <w:jc w:val="center"/>
      </w:pPr>
    </w:p>
    <w:tbl>
      <w:tblPr>
        <w:tblStyle w:val="NormalTablePHPDOCX"/>
        <w:tblW w:w="0" w:type="auto"/>
        <w:tblInd w:w="108" w:type="dxa"/>
        <w:tblLook w:val="04A0" w:firstRow="1" w:lastRow="0" w:firstColumn="1" w:lastColumn="0" w:noHBand="0" w:noVBand="1"/>
      </w:tblPr>
      <w:tblGrid>
        <w:gridCol w:w="8022"/>
      </w:tblGrid>
      <w:tr w:rsidR="00335FBE" w14:paraId="33F8BBC0" w14:textId="77777777">
        <w:tc>
          <w:tcPr>
            <w:tcW w:w="0" w:type="auto"/>
            <w:tcMar>
              <w:top w:w="0" w:type="auto"/>
              <w:bottom w:w="0" w:type="auto"/>
            </w:tcMar>
          </w:tcPr>
          <w:p w14:paraId="6B998E85" w14:textId="77777777" w:rsidR="00BE6CE6" w:rsidRDefault="00BE6CE6" w:rsidP="00BE6CE6">
            <w:pPr>
              <w:spacing w:line="276" w:lineRule="auto"/>
              <w:jc w:val="both"/>
              <w:rPr>
                <w:rFonts w:ascii="Arial" w:hAnsi="Arial" w:cs="Arial"/>
                <w:sz w:val="18"/>
                <w:szCs w:val="18"/>
              </w:rPr>
            </w:pPr>
            <w:r w:rsidRPr="00BE6CE6">
              <w:rPr>
                <w:rFonts w:ascii="Arial" w:hAnsi="Arial" w:cs="Arial"/>
                <w:sz w:val="18"/>
                <w:szCs w:val="18"/>
              </w:rPr>
              <w:t>Zavarovanje po tej pogodbi traja tri (3) zavarovalna leta.</w:t>
            </w:r>
          </w:p>
          <w:p w14:paraId="20DD83A1" w14:textId="77777777" w:rsidR="00BE6CE6" w:rsidRPr="00BE6CE6" w:rsidRDefault="00BE6CE6" w:rsidP="00BE6CE6">
            <w:pPr>
              <w:spacing w:line="276" w:lineRule="auto"/>
              <w:jc w:val="both"/>
              <w:rPr>
                <w:rFonts w:ascii="Arial" w:hAnsi="Arial" w:cs="Arial"/>
                <w:sz w:val="18"/>
                <w:szCs w:val="18"/>
              </w:rPr>
            </w:pPr>
          </w:p>
          <w:p w14:paraId="209FF7F8" w14:textId="37707D68" w:rsidR="00335FBE" w:rsidRPr="00BE6CE6" w:rsidRDefault="00BE6CE6" w:rsidP="00BE6CE6">
            <w:pPr>
              <w:spacing w:line="276" w:lineRule="auto"/>
              <w:jc w:val="both"/>
              <w:rPr>
                <w:rFonts w:ascii="Arial" w:hAnsi="Arial" w:cs="Arial"/>
                <w:sz w:val="18"/>
                <w:szCs w:val="18"/>
              </w:rPr>
            </w:pPr>
            <w:r w:rsidRPr="00BE6CE6">
              <w:rPr>
                <w:rFonts w:ascii="Arial" w:hAnsi="Arial" w:cs="Arial"/>
                <w:sz w:val="18"/>
                <w:szCs w:val="18"/>
              </w:rPr>
              <w:t xml:space="preserve">Zavarovanje se začne z dnem sklenitve pogodbe ob 00.00 uri in traja do </w:t>
            </w:r>
            <w:r>
              <w:rPr>
                <w:rFonts w:ascii="Arial" w:hAnsi="Arial" w:cs="Arial"/>
                <w:sz w:val="18"/>
                <w:szCs w:val="18"/>
              </w:rPr>
              <w:t xml:space="preserve">_________ </w:t>
            </w:r>
            <w:r w:rsidRPr="00BE6CE6">
              <w:rPr>
                <w:rFonts w:ascii="Arial" w:hAnsi="Arial" w:cs="Arial"/>
                <w:sz w:val="18"/>
                <w:szCs w:val="18"/>
              </w:rPr>
              <w:t>do 24.00 ure.</w:t>
            </w:r>
          </w:p>
        </w:tc>
      </w:tr>
    </w:tbl>
    <w:p w14:paraId="68477DFE" w14:textId="77777777" w:rsidR="00335FBE" w:rsidRDefault="00000000">
      <w:pPr>
        <w:spacing w:before="225" w:after="225" w:line="240" w:lineRule="auto"/>
        <w:jc w:val="both"/>
      </w:pPr>
      <w:r>
        <w:rPr>
          <w:rFonts w:ascii="Arial" w:hAnsi="Arial" w:cs="Arial"/>
          <w:b/>
          <w:bCs/>
          <w:color w:val="000000"/>
          <w:sz w:val="18"/>
          <w:szCs w:val="18"/>
        </w:rPr>
        <w:t>V. PODIZVAJALCI</w:t>
      </w:r>
    </w:p>
    <w:p w14:paraId="19B9552D" w14:textId="77777777" w:rsidR="00335FBE"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335FBE" w14:paraId="7F06125E" w14:textId="77777777">
        <w:tc>
          <w:tcPr>
            <w:tcW w:w="0" w:type="auto"/>
            <w:tcMar>
              <w:top w:w="0" w:type="auto"/>
              <w:bottom w:w="0" w:type="auto"/>
            </w:tcMar>
          </w:tcPr>
          <w:p w14:paraId="76055DAF" w14:textId="0CDE77AE" w:rsidR="00335FBE" w:rsidRDefault="00000000">
            <w:pPr>
              <w:spacing w:before="225" w:after="225"/>
              <w:jc w:val="both"/>
            </w:pPr>
            <w:r>
              <w:rPr>
                <w:rFonts w:ascii="Arial" w:hAnsi="Arial" w:cs="Arial"/>
                <w:color w:val="000000"/>
                <w:sz w:val="18"/>
                <w:szCs w:val="18"/>
              </w:rPr>
              <w:t xml:space="preserve">Izvajalec bo </w:t>
            </w:r>
            <w:r w:rsidR="00BE6CE6">
              <w:rPr>
                <w:rFonts w:ascii="Arial" w:hAnsi="Arial" w:cs="Arial"/>
                <w:color w:val="000000"/>
                <w:sz w:val="18"/>
                <w:szCs w:val="18"/>
              </w:rPr>
              <w:t xml:space="preserve">storitve izvajal </w:t>
            </w:r>
            <w:r>
              <w:rPr>
                <w:rFonts w:ascii="Arial" w:hAnsi="Arial" w:cs="Arial"/>
                <w:color w:val="000000"/>
                <w:sz w:val="18"/>
                <w:szCs w:val="18"/>
              </w:rPr>
              <w:t xml:space="preserve">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35FBE" w14:paraId="5321FEFE" w14:textId="77777777" w:rsidTr="00BE6CE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E80792" w14:textId="77777777" w:rsidR="00335FBE" w:rsidRDefault="00000000">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E7755C3" w14:textId="77777777" w:rsidR="00335FBE" w:rsidRDefault="00335FBE"/>
              </w:tc>
            </w:tr>
            <w:tr w:rsidR="00335FBE" w14:paraId="2DB64A8C" w14:textId="77777777" w:rsidTr="00BE6CE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A40385A" w14:textId="77777777" w:rsidR="00335FBE" w:rsidRDefault="00000000">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CBECBFB" w14:textId="057B8133" w:rsidR="00335FBE" w:rsidRDefault="00000000">
                  <w:pPr>
                    <w:spacing w:before="135" w:after="135"/>
                    <w:jc w:val="both"/>
                    <w:textAlignment w:val="center"/>
                  </w:pPr>
                  <w:r>
                    <w:rPr>
                      <w:rFonts w:ascii="Arial" w:hAnsi="Arial" w:cs="Arial"/>
                      <w:color w:val="000000"/>
                      <w:position w:val="-2"/>
                      <w:sz w:val="18"/>
                      <w:szCs w:val="18"/>
                    </w:rPr>
                    <w:t xml:space="preserve">Opis </w:t>
                  </w:r>
                  <w:r w:rsidR="00BE6CE6">
                    <w:rPr>
                      <w:rFonts w:ascii="Arial" w:hAnsi="Arial" w:cs="Arial"/>
                      <w:color w:val="000000"/>
                      <w:position w:val="-2"/>
                      <w:sz w:val="18"/>
                      <w:szCs w:val="18"/>
                    </w:rPr>
                    <w:t>storitev</w:t>
                  </w:r>
                  <w:r>
                    <w:rPr>
                      <w:rFonts w:ascii="Arial" w:hAnsi="Arial" w:cs="Arial"/>
                      <w:color w:val="000000"/>
                      <w:position w:val="-2"/>
                      <w:sz w:val="18"/>
                      <w:szCs w:val="18"/>
                    </w:rPr>
                    <w:t>, ki jih bo izvedel podizvajalec:</w:t>
                  </w:r>
                </w:p>
                <w:p w14:paraId="6EA43C9D" w14:textId="77777777" w:rsidR="00335FBE"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30B4701D" w14:textId="77777777" w:rsidR="00335FBE" w:rsidRDefault="00000000">
            <w:pPr>
              <w:spacing w:before="225" w:after="225"/>
              <w:jc w:val="both"/>
            </w:pPr>
            <w:r>
              <w:rPr>
                <w:rFonts w:ascii="Arial" w:hAnsi="Arial" w:cs="Arial"/>
                <w:i/>
                <w:iCs/>
                <w:color w:val="000000"/>
                <w:sz w:val="18"/>
                <w:szCs w:val="18"/>
              </w:rPr>
              <w:t>Opomba:</w:t>
            </w:r>
          </w:p>
          <w:p w14:paraId="153DCD9F" w14:textId="77777777" w:rsidR="00335FBE" w:rsidRDefault="00000000">
            <w:pPr>
              <w:spacing w:before="225" w:after="225"/>
              <w:jc w:val="both"/>
            </w:pPr>
            <w:r>
              <w:rPr>
                <w:rFonts w:ascii="Arial" w:hAnsi="Arial" w:cs="Arial"/>
                <w:i/>
                <w:iCs/>
                <w:color w:val="000000"/>
                <w:sz w:val="18"/>
                <w:szCs w:val="18"/>
              </w:rPr>
              <w:t>V KOLIKOR PONUDNIK NE NASTOPA S PODIZVAJALCI SE RAZDELEK IZBRIŠE</w:t>
            </w:r>
          </w:p>
        </w:tc>
      </w:tr>
    </w:tbl>
    <w:p w14:paraId="26FB9689" w14:textId="77777777" w:rsidR="00335FBE"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335FBE" w14:paraId="1CE713F3" w14:textId="77777777">
        <w:tc>
          <w:tcPr>
            <w:tcW w:w="0" w:type="auto"/>
            <w:tcMar>
              <w:top w:w="0" w:type="auto"/>
              <w:bottom w:w="0" w:type="auto"/>
            </w:tcMar>
          </w:tcPr>
          <w:p w14:paraId="1CCADF50" w14:textId="77777777" w:rsidR="00335FBE"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DE5B5DD" w14:textId="77777777" w:rsidR="00335FBE"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335FBE" w14:paraId="77D27CDF" w14:textId="77777777">
              <w:tc>
                <w:tcPr>
                  <w:tcW w:w="0" w:type="auto"/>
                  <w:tcMar>
                    <w:top w:w="0" w:type="auto"/>
                    <w:bottom w:w="0" w:type="auto"/>
                  </w:tcMar>
                </w:tcPr>
                <w:p w14:paraId="607EA2CB" w14:textId="77777777" w:rsidR="00335FBE" w:rsidRDefault="00000000">
                  <w:pPr>
                    <w:numPr>
                      <w:ilvl w:val="0"/>
                      <w:numId w:val="26"/>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53838D5" w14:textId="77777777" w:rsidR="00335FBE" w:rsidRDefault="00000000">
                  <w:pPr>
                    <w:numPr>
                      <w:ilvl w:val="0"/>
                      <w:numId w:val="26"/>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8E94396" w14:textId="77777777" w:rsidR="00335FBE" w:rsidRDefault="00000000">
                  <w:pPr>
                    <w:numPr>
                      <w:ilvl w:val="0"/>
                      <w:numId w:val="2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D9D5F66" w14:textId="77777777" w:rsidR="00335FBE"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7961BE8B" w14:textId="77777777" w:rsidR="00335FBE"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35D7C951" w14:textId="77777777" w:rsidR="00335FBE"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252F4C7" w14:textId="77777777" w:rsidR="00335FBE" w:rsidRDefault="00000000">
            <w:pPr>
              <w:spacing w:before="225" w:after="225"/>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w:t>
            </w:r>
            <w:r>
              <w:rPr>
                <w:rFonts w:ascii="Arial" w:hAnsi="Arial" w:cs="Arial"/>
                <w:color w:val="000000"/>
                <w:sz w:val="18"/>
                <w:szCs w:val="18"/>
              </w:rPr>
              <w:lastRenderedPageBreak/>
              <w:t>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38553A8" w14:textId="77777777" w:rsidR="00335FBE" w:rsidRDefault="0000000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67F5026E" w14:textId="77777777" w:rsidR="00335FBE" w:rsidRDefault="00000000">
      <w:pPr>
        <w:spacing w:before="225" w:after="225" w:line="240" w:lineRule="auto"/>
        <w:jc w:val="both"/>
      </w:pPr>
      <w:r>
        <w:rPr>
          <w:rFonts w:ascii="Arial" w:hAnsi="Arial" w:cs="Arial"/>
          <w:b/>
          <w:bCs/>
          <w:color w:val="000000"/>
          <w:sz w:val="18"/>
          <w:szCs w:val="18"/>
        </w:rPr>
        <w:t>VI. OBVEZNOSTI NAROČNIKA</w:t>
      </w:r>
    </w:p>
    <w:p w14:paraId="3D6B15CB" w14:textId="77777777" w:rsidR="00335FBE"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335FBE" w14:paraId="301B2FA0" w14:textId="77777777">
        <w:tc>
          <w:tcPr>
            <w:tcW w:w="0" w:type="auto"/>
            <w:tcMar>
              <w:top w:w="0" w:type="auto"/>
              <w:bottom w:w="0" w:type="auto"/>
            </w:tcMar>
          </w:tcPr>
          <w:p w14:paraId="502FF2CC" w14:textId="77777777" w:rsidR="00335FBE" w:rsidRDefault="00000000">
            <w:pPr>
              <w:spacing w:before="225" w:after="225"/>
              <w:jc w:val="both"/>
            </w:pPr>
            <w:r>
              <w:rPr>
                <w:rFonts w:ascii="Arial" w:hAnsi="Arial" w:cs="Arial"/>
                <w:color w:val="000000"/>
                <w:sz w:val="18"/>
                <w:szCs w:val="18"/>
              </w:rPr>
              <w:t>Naročnik se zavezuje poravnati pogodbeno ceno za pravilno izvedbo storitev na podlagi te pogodbe.</w:t>
            </w:r>
          </w:p>
          <w:p w14:paraId="576CC2D3" w14:textId="77777777" w:rsidR="00335FBE" w:rsidRDefault="00000000">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027AFD96" w14:textId="77777777" w:rsidR="00335FBE" w:rsidRDefault="00000000">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5BB3A0B2" w14:textId="77777777" w:rsidR="00335FBE" w:rsidRDefault="00000000">
            <w:pPr>
              <w:spacing w:before="225" w:after="225"/>
              <w:jc w:val="both"/>
              <w:rPr>
                <w:rFonts w:ascii="Arial" w:hAnsi="Arial" w:cs="Arial"/>
                <w:color w:val="000000"/>
                <w:sz w:val="18"/>
                <w:szCs w:val="18"/>
              </w:rPr>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435F0A4E" w14:textId="6A34D998" w:rsidR="00BE6CE6" w:rsidRPr="00BE6CE6" w:rsidRDefault="00BE6CE6">
            <w:pPr>
              <w:spacing w:before="225" w:after="225"/>
              <w:jc w:val="both"/>
              <w:rPr>
                <w:rFonts w:ascii="Arial" w:hAnsi="Arial" w:cs="Arial"/>
                <w:sz w:val="18"/>
                <w:szCs w:val="18"/>
              </w:rPr>
            </w:pPr>
            <w:r w:rsidRPr="00BE6CE6">
              <w:rPr>
                <w:rFonts w:ascii="Arial" w:hAnsi="Arial" w:cs="Arial"/>
                <w:sz w:val="18"/>
                <w:szCs w:val="18"/>
              </w:rPr>
              <w:t>Naročnik je dolžan izvajati prijave škod na dokumentiran način s podatki, potrebnimi za ažurni obračun in plačilo škode. Naročnik je dolžan omogočiti cenilcu zavarovalnice ogled. Prijava škode se vrši v najkrajšem možnem času oz. najkasneje v tridesetih (30) dneh po nastanku škode, razen če je narava škode takšna, da se mora ogled škode opraviti nemudoma.</w:t>
            </w:r>
          </w:p>
        </w:tc>
      </w:tr>
    </w:tbl>
    <w:p w14:paraId="1DFEDD13" w14:textId="77777777" w:rsidR="00335FBE" w:rsidRDefault="00000000">
      <w:pPr>
        <w:spacing w:before="225" w:after="225" w:line="240" w:lineRule="auto"/>
        <w:jc w:val="both"/>
      </w:pPr>
      <w:r>
        <w:rPr>
          <w:rFonts w:ascii="Arial" w:hAnsi="Arial" w:cs="Arial"/>
          <w:b/>
          <w:bCs/>
          <w:color w:val="000000"/>
          <w:sz w:val="18"/>
          <w:szCs w:val="18"/>
        </w:rPr>
        <w:t>VII. OBVEZNOSTI IZVAJALCA</w:t>
      </w:r>
    </w:p>
    <w:p w14:paraId="5573F479" w14:textId="77777777" w:rsidR="00335FBE"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335FBE" w14:paraId="15371D8F" w14:textId="77777777">
        <w:tc>
          <w:tcPr>
            <w:tcW w:w="0" w:type="auto"/>
            <w:tcMar>
              <w:top w:w="0" w:type="auto"/>
              <w:bottom w:w="0" w:type="auto"/>
            </w:tcMar>
          </w:tcPr>
          <w:p w14:paraId="5C76A63D" w14:textId="77777777" w:rsidR="00335FBE" w:rsidRDefault="00000000">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335FBE" w14:paraId="0332F074" w14:textId="77777777">
              <w:tc>
                <w:tcPr>
                  <w:tcW w:w="0" w:type="auto"/>
                  <w:tcMar>
                    <w:top w:w="0" w:type="auto"/>
                    <w:bottom w:w="0" w:type="auto"/>
                  </w:tcMar>
                </w:tcPr>
                <w:p w14:paraId="4ED45BA9" w14:textId="37B71979" w:rsidR="00335FBE" w:rsidRDefault="00BE6CE6">
                  <w:pPr>
                    <w:numPr>
                      <w:ilvl w:val="0"/>
                      <w:numId w:val="27"/>
                    </w:numPr>
                    <w:jc w:val="both"/>
                    <w:rPr>
                      <w:rFonts w:ascii="Arial" w:hAnsi="Arial" w:cs="Arial"/>
                      <w:color w:val="000000"/>
                      <w:sz w:val="18"/>
                      <w:szCs w:val="18"/>
                    </w:rPr>
                  </w:pPr>
                  <w:r>
                    <w:rPr>
                      <w:rFonts w:ascii="Arial" w:hAnsi="Arial" w:cs="Arial"/>
                      <w:color w:val="000000"/>
                      <w:sz w:val="18"/>
                      <w:szCs w:val="18"/>
                    </w:rPr>
                    <w:t>vse storitve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43CD32A5" w14:textId="77777777" w:rsidR="00335FBE" w:rsidRDefault="00000000">
                  <w:pPr>
                    <w:numPr>
                      <w:ilvl w:val="0"/>
                      <w:numId w:val="27"/>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321CAC06" w14:textId="77777777" w:rsidR="00335FBE" w:rsidRDefault="00000000">
                  <w:pPr>
                    <w:numPr>
                      <w:ilvl w:val="0"/>
                      <w:numId w:val="27"/>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110031FB" w14:textId="77777777" w:rsidR="00335FBE" w:rsidRDefault="00000000">
                  <w:pPr>
                    <w:numPr>
                      <w:ilvl w:val="0"/>
                      <w:numId w:val="27"/>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4F8A2ED1" w14:textId="77777777" w:rsidR="00335FBE" w:rsidRDefault="00000000">
                  <w:pPr>
                    <w:numPr>
                      <w:ilvl w:val="0"/>
                      <w:numId w:val="27"/>
                    </w:numPr>
                    <w:jc w:val="both"/>
                    <w:rPr>
                      <w:rFonts w:ascii="Arial" w:hAnsi="Arial" w:cs="Arial"/>
                      <w:color w:val="000000"/>
                      <w:sz w:val="18"/>
                      <w:szCs w:val="18"/>
                    </w:rPr>
                  </w:pPr>
                  <w:r>
                    <w:rPr>
                      <w:rFonts w:ascii="Arial" w:hAnsi="Arial" w:cs="Arial"/>
                      <w:color w:val="000000"/>
                      <w:sz w:val="18"/>
                      <w:szCs w:val="18"/>
                    </w:rPr>
                    <w:t>ščitil interese naročnika.</w:t>
                  </w:r>
                </w:p>
              </w:tc>
            </w:tr>
          </w:tbl>
          <w:p w14:paraId="1C9A9657" w14:textId="77777777" w:rsidR="00335FBE" w:rsidRDefault="00000000">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7186432C" w14:textId="77777777" w:rsidR="00335FBE" w:rsidRDefault="00000000">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0705F43E" w14:textId="37A44AF4" w:rsidR="00BE6CE6" w:rsidRPr="00BE6CE6" w:rsidRDefault="001F6174" w:rsidP="00BE6CE6">
            <w:pPr>
              <w:spacing w:before="225" w:after="225"/>
              <w:jc w:val="both"/>
              <w:rPr>
                <w:rFonts w:ascii="Arial" w:hAnsi="Arial" w:cs="Arial"/>
                <w:sz w:val="18"/>
                <w:szCs w:val="18"/>
              </w:rPr>
            </w:pPr>
            <w:r w:rsidRPr="001F6174">
              <w:rPr>
                <w:rFonts w:ascii="Arial" w:hAnsi="Arial" w:cs="Arial"/>
                <w:sz w:val="18"/>
                <w:szCs w:val="18"/>
              </w:rPr>
              <w:lastRenderedPageBreak/>
              <w:t>Izvajalec mora obračunati in izplačati zavarovalnino/škodo v roku 14 delovnih dni od dneva, ko je zavarovalnici dostavljena vsa potrebna dokumentacija in ko je ugotovljen temelj za likvidacijo zavarovalnega primera/obračuna škod</w:t>
            </w:r>
            <w:r>
              <w:rPr>
                <w:rFonts w:ascii="Arial" w:hAnsi="Arial" w:cs="Arial"/>
                <w:sz w:val="18"/>
                <w:szCs w:val="18"/>
              </w:rPr>
              <w:t>e</w:t>
            </w:r>
            <w:r w:rsidR="00BE6CE6" w:rsidRPr="00BE6CE6">
              <w:rPr>
                <w:rFonts w:ascii="Arial" w:hAnsi="Arial" w:cs="Arial"/>
                <w:sz w:val="18"/>
                <w:szCs w:val="18"/>
              </w:rPr>
              <w:t>.</w:t>
            </w:r>
          </w:p>
          <w:p w14:paraId="782B5B63" w14:textId="77777777" w:rsidR="00335FBE" w:rsidRPr="00BE6CE6" w:rsidRDefault="00BE6CE6" w:rsidP="00BE6CE6">
            <w:pPr>
              <w:spacing w:before="225" w:after="225"/>
              <w:jc w:val="both"/>
              <w:rPr>
                <w:rFonts w:ascii="Arial" w:hAnsi="Arial" w:cs="Arial"/>
                <w:sz w:val="18"/>
                <w:szCs w:val="18"/>
              </w:rPr>
            </w:pPr>
            <w:r w:rsidRPr="00BE6CE6">
              <w:rPr>
                <w:rFonts w:ascii="Arial" w:hAnsi="Arial" w:cs="Arial"/>
                <w:sz w:val="18"/>
                <w:szCs w:val="18"/>
              </w:rPr>
              <w:t>Izvajalec mora določiti kontaktno osebo – cenilca, ki bo na področju škod zadolžen za oglede, likvidacije in komunikacijo s Komunalo Radgona d.o.o.</w:t>
            </w:r>
          </w:p>
          <w:p w14:paraId="46CBD855" w14:textId="266A171A" w:rsidR="00BE6CE6" w:rsidRDefault="00BE6CE6" w:rsidP="00BE6CE6">
            <w:pPr>
              <w:spacing w:before="225" w:after="225"/>
              <w:jc w:val="both"/>
            </w:pPr>
            <w:r w:rsidRPr="00BE6CE6">
              <w:rPr>
                <w:rFonts w:ascii="Arial" w:hAnsi="Arial" w:cs="Arial"/>
                <w:sz w:val="18"/>
                <w:szCs w:val="18"/>
              </w:rPr>
              <w:t>Izvajalec se zavezuje, v kolikor bo to potrebno, zagotoviti začasno kritje do enega (1) leta za zavarovanje premoženja Komunale Radgona d.o.o.</w:t>
            </w:r>
          </w:p>
        </w:tc>
      </w:tr>
    </w:tbl>
    <w:p w14:paraId="7E75A0E8" w14:textId="507765DC" w:rsidR="00335FBE" w:rsidRDefault="00000000">
      <w:pPr>
        <w:spacing w:before="225" w:after="225" w:line="240" w:lineRule="auto"/>
        <w:jc w:val="both"/>
      </w:pPr>
      <w:r>
        <w:rPr>
          <w:rFonts w:ascii="Arial" w:hAnsi="Arial" w:cs="Arial"/>
          <w:b/>
          <w:bCs/>
          <w:color w:val="000000"/>
          <w:sz w:val="18"/>
          <w:szCs w:val="18"/>
        </w:rPr>
        <w:t xml:space="preserve">VIII. </w:t>
      </w:r>
      <w:r w:rsidR="00BE6CE6">
        <w:rPr>
          <w:rFonts w:ascii="Arial" w:hAnsi="Arial" w:cs="Arial"/>
          <w:b/>
          <w:bCs/>
          <w:color w:val="000000"/>
          <w:sz w:val="18"/>
          <w:szCs w:val="18"/>
        </w:rPr>
        <w:t>POOBLAŠČENCI POGODBENIH STRANK IN SKRBNIKI POGODB</w:t>
      </w:r>
    </w:p>
    <w:p w14:paraId="01AAD9B3" w14:textId="77777777" w:rsidR="00335FBE" w:rsidRDefault="00000000">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055A8932" w14:textId="77777777" w:rsidR="00BE6CE6" w:rsidRDefault="00BE6CE6">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335FBE" w14:paraId="3C30BD14" w14:textId="77777777">
        <w:tc>
          <w:tcPr>
            <w:tcW w:w="0" w:type="auto"/>
            <w:tcMar>
              <w:top w:w="0" w:type="auto"/>
              <w:bottom w:w="0" w:type="auto"/>
            </w:tcMar>
          </w:tcPr>
          <w:p w14:paraId="04F01197" w14:textId="77777777" w:rsidR="00BE6CE6" w:rsidRPr="00BE6CE6" w:rsidRDefault="00BE6CE6" w:rsidP="00BE6CE6">
            <w:pPr>
              <w:jc w:val="both"/>
              <w:rPr>
                <w:rFonts w:ascii="Arial" w:hAnsi="Arial" w:cs="Arial"/>
                <w:sz w:val="18"/>
                <w:szCs w:val="18"/>
              </w:rPr>
            </w:pPr>
            <w:r w:rsidRPr="00BE6CE6">
              <w:rPr>
                <w:rFonts w:ascii="Arial" w:hAnsi="Arial" w:cs="Arial"/>
                <w:sz w:val="18"/>
                <w:szCs w:val="18"/>
              </w:rPr>
              <w:t>Odgovorni pooblaščenec naročnika je E.U.B., zavarovalno posredovanje d.o.o., Trg svobode 3, 2000 Maribor, s katerim ima naročnik podpisano Pooblastilo o zavarovalnem posredovanju.</w:t>
            </w:r>
          </w:p>
          <w:p w14:paraId="08DF8994" w14:textId="77777777" w:rsidR="00BE6CE6" w:rsidRPr="00BE6CE6" w:rsidRDefault="00BE6CE6" w:rsidP="00BE6CE6">
            <w:pPr>
              <w:jc w:val="both"/>
              <w:rPr>
                <w:rFonts w:ascii="Arial" w:hAnsi="Arial" w:cs="Arial"/>
                <w:sz w:val="18"/>
                <w:szCs w:val="18"/>
              </w:rPr>
            </w:pPr>
          </w:p>
          <w:p w14:paraId="02AD9D54" w14:textId="20CE5A84" w:rsidR="00BE6CE6" w:rsidRPr="00BE6CE6" w:rsidRDefault="00BE6CE6" w:rsidP="00BE6CE6">
            <w:pPr>
              <w:jc w:val="both"/>
              <w:rPr>
                <w:rFonts w:ascii="Arial" w:hAnsi="Arial" w:cs="Arial"/>
                <w:sz w:val="18"/>
                <w:szCs w:val="18"/>
              </w:rPr>
            </w:pPr>
            <w:r w:rsidRPr="00BE6CE6">
              <w:rPr>
                <w:rFonts w:ascii="Arial" w:hAnsi="Arial" w:cs="Arial"/>
                <w:sz w:val="18"/>
                <w:szCs w:val="18"/>
              </w:rPr>
              <w:t xml:space="preserve">Odgovorni pooblaščenec </w:t>
            </w:r>
            <w:r>
              <w:rPr>
                <w:rFonts w:ascii="Arial" w:hAnsi="Arial" w:cs="Arial"/>
                <w:sz w:val="18"/>
                <w:szCs w:val="18"/>
              </w:rPr>
              <w:t>izvajalca</w:t>
            </w:r>
            <w:r w:rsidRPr="00BE6CE6">
              <w:rPr>
                <w:rFonts w:ascii="Arial" w:hAnsi="Arial" w:cs="Arial"/>
                <w:sz w:val="18"/>
                <w:szCs w:val="18"/>
              </w:rPr>
              <w:t xml:space="preserve"> je: ___________________________________________ .</w:t>
            </w:r>
          </w:p>
          <w:p w14:paraId="59795995" w14:textId="77777777" w:rsidR="00BE6CE6" w:rsidRPr="00BE6CE6" w:rsidRDefault="00BE6CE6" w:rsidP="00BE6CE6">
            <w:pPr>
              <w:jc w:val="both"/>
              <w:rPr>
                <w:rFonts w:ascii="Arial" w:hAnsi="Arial" w:cs="Arial"/>
                <w:sz w:val="18"/>
                <w:szCs w:val="18"/>
              </w:rPr>
            </w:pPr>
          </w:p>
          <w:p w14:paraId="1F6EA092" w14:textId="77777777" w:rsidR="00BE6CE6" w:rsidRPr="00BE6CE6" w:rsidRDefault="00BE6CE6" w:rsidP="00BE6CE6">
            <w:pPr>
              <w:jc w:val="both"/>
              <w:rPr>
                <w:rFonts w:ascii="Arial" w:hAnsi="Arial" w:cs="Arial"/>
                <w:sz w:val="18"/>
                <w:szCs w:val="18"/>
              </w:rPr>
            </w:pPr>
            <w:r w:rsidRPr="00BE6CE6">
              <w:rPr>
                <w:rFonts w:ascii="Arial" w:hAnsi="Arial" w:cs="Arial"/>
                <w:sz w:val="18"/>
                <w:szCs w:val="18"/>
              </w:rPr>
              <w:t>Odgovorna pooblaščenca sta pooblaščena urejati vsa vprašanja, ki se nanašajo na izvajanje te pogodbe.</w:t>
            </w:r>
          </w:p>
          <w:p w14:paraId="7212B9AF" w14:textId="77777777" w:rsidR="00BE6CE6" w:rsidRPr="00BE6CE6" w:rsidRDefault="00BE6CE6" w:rsidP="00BE6CE6">
            <w:pPr>
              <w:jc w:val="both"/>
              <w:rPr>
                <w:rFonts w:ascii="Arial" w:hAnsi="Arial" w:cs="Arial"/>
                <w:sz w:val="18"/>
                <w:szCs w:val="18"/>
              </w:rPr>
            </w:pPr>
          </w:p>
          <w:p w14:paraId="536A54B3" w14:textId="1394BF90" w:rsidR="00BE6CE6" w:rsidRPr="00BE6CE6" w:rsidRDefault="00BE6CE6" w:rsidP="00BE6CE6">
            <w:pPr>
              <w:jc w:val="both"/>
              <w:rPr>
                <w:rFonts w:ascii="Arial" w:hAnsi="Arial" w:cs="Arial"/>
                <w:sz w:val="18"/>
                <w:szCs w:val="18"/>
              </w:rPr>
            </w:pPr>
            <w:r w:rsidRPr="00BE6CE6">
              <w:rPr>
                <w:rFonts w:ascii="Arial" w:hAnsi="Arial" w:cs="Arial"/>
                <w:sz w:val="18"/>
                <w:szCs w:val="18"/>
              </w:rPr>
              <w:t>Skrbnik pogodbe na strani naročnika je _______________.</w:t>
            </w:r>
          </w:p>
          <w:p w14:paraId="3140470C" w14:textId="77777777" w:rsidR="00BE6CE6" w:rsidRPr="00BE6CE6" w:rsidRDefault="00BE6CE6" w:rsidP="00BE6CE6">
            <w:pPr>
              <w:jc w:val="both"/>
              <w:rPr>
                <w:rFonts w:ascii="Arial" w:hAnsi="Arial" w:cs="Arial"/>
                <w:sz w:val="18"/>
                <w:szCs w:val="18"/>
              </w:rPr>
            </w:pPr>
          </w:p>
          <w:p w14:paraId="09F2600B" w14:textId="77777777" w:rsidR="00BE6CE6" w:rsidRPr="00BE6CE6" w:rsidRDefault="00BE6CE6" w:rsidP="00BE6CE6">
            <w:pPr>
              <w:jc w:val="both"/>
              <w:rPr>
                <w:rFonts w:ascii="Arial" w:hAnsi="Arial" w:cs="Arial"/>
                <w:sz w:val="18"/>
                <w:szCs w:val="18"/>
              </w:rPr>
            </w:pPr>
            <w:r w:rsidRPr="00BE6CE6">
              <w:rPr>
                <w:rFonts w:ascii="Arial" w:hAnsi="Arial" w:cs="Arial"/>
                <w:sz w:val="18"/>
                <w:szCs w:val="18"/>
              </w:rPr>
              <w:t>Spremembe pooblaščenih oseb iz prejšnjih odstavkov tega člena, ki ne predstavlja spremembe te pogodbe, bosta pogodbeni stranki druga drugi sporočili pisno, najkasneje v roku 5 delovnih dni.</w:t>
            </w:r>
          </w:p>
          <w:p w14:paraId="325B40D1" w14:textId="77777777" w:rsidR="00BE6CE6" w:rsidRPr="00BE6CE6" w:rsidRDefault="00BE6CE6" w:rsidP="00BE6CE6">
            <w:pPr>
              <w:jc w:val="both"/>
              <w:rPr>
                <w:rFonts w:ascii="Arial" w:hAnsi="Arial" w:cs="Arial"/>
                <w:sz w:val="18"/>
                <w:szCs w:val="18"/>
              </w:rPr>
            </w:pPr>
          </w:p>
          <w:p w14:paraId="7378787E" w14:textId="77777777" w:rsidR="00335FBE" w:rsidRDefault="00BE6CE6" w:rsidP="00885B9B">
            <w:pPr>
              <w:jc w:val="both"/>
              <w:rPr>
                <w:rFonts w:ascii="Arial" w:hAnsi="Arial" w:cs="Arial"/>
                <w:sz w:val="18"/>
                <w:szCs w:val="18"/>
              </w:rPr>
            </w:pPr>
            <w:r w:rsidRPr="00BE6CE6">
              <w:rPr>
                <w:rFonts w:ascii="Arial" w:hAnsi="Arial" w:cs="Arial"/>
                <w:sz w:val="18"/>
                <w:szCs w:val="18"/>
              </w:rPr>
              <w:t>Pisna komunikacija med pogodbenima strankama poteka praviloma po elektronski pošti in sta jo pogodbeni stranki dolžni hraniti do zaključka sodelovanja.</w:t>
            </w:r>
          </w:p>
          <w:p w14:paraId="788C5F4B" w14:textId="00027587" w:rsidR="00885B9B" w:rsidRPr="00885B9B" w:rsidRDefault="00885B9B" w:rsidP="00885B9B">
            <w:pPr>
              <w:jc w:val="both"/>
              <w:rPr>
                <w:rFonts w:ascii="Arial" w:hAnsi="Arial" w:cs="Arial"/>
                <w:sz w:val="18"/>
                <w:szCs w:val="18"/>
              </w:rPr>
            </w:pPr>
          </w:p>
        </w:tc>
      </w:tr>
    </w:tbl>
    <w:p w14:paraId="34D27345" w14:textId="77777777" w:rsidR="00335FBE" w:rsidRDefault="00000000">
      <w:pPr>
        <w:spacing w:before="225" w:after="225" w:line="240" w:lineRule="auto"/>
        <w:jc w:val="both"/>
      </w:pPr>
      <w:r>
        <w:rPr>
          <w:rFonts w:ascii="Arial" w:hAnsi="Arial" w:cs="Arial"/>
          <w:b/>
          <w:bCs/>
          <w:color w:val="000000"/>
          <w:sz w:val="18"/>
          <w:szCs w:val="18"/>
        </w:rPr>
        <w:t>IX. POGODBENA KAZEN</w:t>
      </w:r>
    </w:p>
    <w:p w14:paraId="089CF117" w14:textId="77777777" w:rsidR="00335FBE"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335FBE" w14:paraId="260C7C87" w14:textId="77777777">
        <w:tc>
          <w:tcPr>
            <w:tcW w:w="0" w:type="auto"/>
            <w:tcMar>
              <w:top w:w="0" w:type="auto"/>
              <w:bottom w:w="0" w:type="auto"/>
            </w:tcMar>
          </w:tcPr>
          <w:p w14:paraId="07D9BCBA" w14:textId="33FE0B7C" w:rsidR="00335FBE" w:rsidRDefault="00000000">
            <w:pPr>
              <w:spacing w:before="225" w:after="225"/>
              <w:jc w:val="both"/>
            </w:pPr>
            <w:r>
              <w:rPr>
                <w:rFonts w:ascii="Arial" w:hAnsi="Arial" w:cs="Arial"/>
                <w:color w:val="000000"/>
                <w:sz w:val="18"/>
                <w:szCs w:val="18"/>
              </w:rPr>
              <w:t xml:space="preserve">Če se izvajalec po svoji krivdi pri izvedbi </w:t>
            </w:r>
            <w:r w:rsidR="00885B9B">
              <w:rPr>
                <w:rFonts w:ascii="Arial" w:hAnsi="Arial" w:cs="Arial"/>
                <w:color w:val="000000"/>
                <w:sz w:val="18"/>
                <w:szCs w:val="18"/>
              </w:rPr>
              <w:t>storitev</w:t>
            </w:r>
            <w:r>
              <w:rPr>
                <w:rFonts w:ascii="Arial" w:hAnsi="Arial" w:cs="Arial"/>
                <w:color w:val="000000"/>
                <w:sz w:val="18"/>
                <w:szCs w:val="18"/>
              </w:rPr>
              <w:t xml:space="preserve"> ne drži dogovorjenih rokov, sme naročnik za vsak dan zamude zahtevati plačilo pogodbene kazni v višini 1 promila od ocenjene vrednosti celotne pogodbe z DDV, vendar skupaj ne več kot 10% celotne pogodbene vrednosti.</w:t>
            </w:r>
          </w:p>
          <w:p w14:paraId="4729D5FB" w14:textId="77777777" w:rsidR="00335FBE" w:rsidRDefault="00000000">
            <w:pPr>
              <w:spacing w:before="225" w:after="225"/>
              <w:jc w:val="both"/>
            </w:pPr>
            <w:r>
              <w:rPr>
                <w:rFonts w:ascii="Arial" w:hAnsi="Arial" w:cs="Arial"/>
                <w:color w:val="000000"/>
                <w:sz w:val="18"/>
                <w:szCs w:val="18"/>
              </w:rPr>
              <w:t>Pogodbena kazen se obračuna pri plačilu za opravljeno storitev.</w:t>
            </w:r>
          </w:p>
          <w:p w14:paraId="2B02D0AE" w14:textId="77777777" w:rsidR="00335FBE" w:rsidRDefault="00000000">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8120E4D" w14:textId="77777777" w:rsidR="00335FBE" w:rsidRDefault="00000000">
      <w:pPr>
        <w:spacing w:before="225" w:after="225" w:line="240" w:lineRule="auto"/>
        <w:jc w:val="both"/>
      </w:pPr>
      <w:r>
        <w:rPr>
          <w:rFonts w:ascii="Arial" w:hAnsi="Arial" w:cs="Arial"/>
          <w:b/>
          <w:bCs/>
          <w:color w:val="000000"/>
          <w:sz w:val="18"/>
          <w:szCs w:val="18"/>
        </w:rPr>
        <w:t>X. ZAVAROVANJE POSLA</w:t>
      </w:r>
    </w:p>
    <w:p w14:paraId="77BB6FD8" w14:textId="77777777" w:rsidR="00335FBE"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335FBE" w14:paraId="0ECD7ED8" w14:textId="77777777">
        <w:tc>
          <w:tcPr>
            <w:tcW w:w="0" w:type="auto"/>
            <w:tcMar>
              <w:top w:w="0" w:type="auto"/>
              <w:bottom w:w="0" w:type="auto"/>
            </w:tcMar>
          </w:tcPr>
          <w:p w14:paraId="6CBEA36F" w14:textId="77777777" w:rsidR="00335FBE" w:rsidRDefault="00000000">
            <w:pPr>
              <w:spacing w:before="225" w:after="225"/>
              <w:jc w:val="both"/>
            </w:pPr>
            <w:r>
              <w:rPr>
                <w:rFonts w:ascii="Arial" w:hAnsi="Arial" w:cs="Arial"/>
                <w:color w:val="000000"/>
                <w:sz w:val="18"/>
                <w:szCs w:val="18"/>
              </w:rPr>
              <w:t>ZAVAROVANJE ZA DOBRO IZVEDBO</w:t>
            </w:r>
          </w:p>
          <w:p w14:paraId="6890BDCD" w14:textId="77777777" w:rsidR="00335FBE" w:rsidRDefault="00000000">
            <w:pPr>
              <w:spacing w:before="225" w:after="225"/>
              <w:jc w:val="both"/>
            </w:pPr>
            <w:r>
              <w:rPr>
                <w:rFonts w:ascii="Arial" w:hAnsi="Arial" w:cs="Arial"/>
                <w:color w:val="000000"/>
                <w:sz w:val="18"/>
                <w:szCs w:val="18"/>
              </w:rPr>
              <w:t>Instrument zavarovanja: _____________</w:t>
            </w:r>
          </w:p>
          <w:p w14:paraId="13CE51A5" w14:textId="77777777" w:rsidR="00335FBE" w:rsidRDefault="00000000">
            <w:pPr>
              <w:spacing w:before="225" w:after="225"/>
              <w:jc w:val="both"/>
            </w:pPr>
            <w:r>
              <w:rPr>
                <w:rFonts w:ascii="Arial" w:hAnsi="Arial" w:cs="Arial"/>
                <w:color w:val="000000"/>
                <w:sz w:val="18"/>
                <w:szCs w:val="18"/>
              </w:rPr>
              <w:t>Višina zavarovanja: _____________</w:t>
            </w:r>
          </w:p>
          <w:p w14:paraId="6D1ED731" w14:textId="77777777" w:rsidR="00335FBE" w:rsidRDefault="00000000">
            <w:pPr>
              <w:spacing w:before="225" w:after="225"/>
              <w:jc w:val="both"/>
            </w:pPr>
            <w:r>
              <w:rPr>
                <w:rFonts w:ascii="Arial" w:hAnsi="Arial" w:cs="Arial"/>
                <w:color w:val="000000"/>
                <w:sz w:val="18"/>
                <w:szCs w:val="18"/>
              </w:rPr>
              <w:t>Čas veljavnosti: _____________</w:t>
            </w:r>
          </w:p>
          <w:p w14:paraId="5332721A" w14:textId="77777777" w:rsidR="00335FBE" w:rsidRDefault="00000000">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15040A9" w14:textId="77777777" w:rsidR="00335FBE" w:rsidRDefault="00000000">
            <w:pPr>
              <w:spacing w:before="225" w:after="225"/>
              <w:jc w:val="both"/>
            </w:pPr>
            <w:r>
              <w:rPr>
                <w:rFonts w:ascii="Arial" w:hAnsi="Arial" w:cs="Arial"/>
                <w:color w:val="000000"/>
                <w:sz w:val="18"/>
                <w:szCs w:val="18"/>
              </w:rPr>
              <w:lastRenderedPageBreak/>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C87EA13" w14:textId="77777777" w:rsidR="00335FBE" w:rsidRDefault="00000000">
      <w:pPr>
        <w:spacing w:before="225" w:after="225" w:line="240" w:lineRule="auto"/>
        <w:jc w:val="both"/>
      </w:pPr>
      <w:r>
        <w:rPr>
          <w:rFonts w:ascii="Arial" w:hAnsi="Arial" w:cs="Arial"/>
          <w:b/>
          <w:bCs/>
          <w:color w:val="000000"/>
          <w:sz w:val="18"/>
          <w:szCs w:val="18"/>
        </w:rPr>
        <w:t>XI. ODSTOP OD POGODBE</w:t>
      </w:r>
    </w:p>
    <w:p w14:paraId="052BD14B" w14:textId="77777777" w:rsidR="00335FBE"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335FBE" w14:paraId="0109EE43" w14:textId="77777777">
        <w:tc>
          <w:tcPr>
            <w:tcW w:w="0" w:type="auto"/>
            <w:tcMar>
              <w:top w:w="0" w:type="auto"/>
              <w:bottom w:w="0" w:type="auto"/>
            </w:tcMar>
          </w:tcPr>
          <w:p w14:paraId="57D98DE8" w14:textId="77777777" w:rsidR="00885B9B" w:rsidRPr="00885B9B" w:rsidRDefault="00885B9B" w:rsidP="00885B9B">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contextualSpacing/>
              <w:jc w:val="both"/>
              <w:textAlignment w:val="baseline"/>
              <w:rPr>
                <w:rFonts w:ascii="Arial" w:hAnsi="Arial" w:cs="Arial"/>
                <w:sz w:val="18"/>
                <w:szCs w:val="18"/>
                <w:lang w:eastAsia="ar-SA"/>
              </w:rPr>
            </w:pPr>
            <w:r w:rsidRPr="00885B9B">
              <w:rPr>
                <w:rFonts w:ascii="Arial" w:hAnsi="Arial" w:cs="Arial"/>
                <w:sz w:val="18"/>
                <w:szCs w:val="18"/>
                <w:lang w:eastAsia="ar-SA"/>
              </w:rPr>
              <w:t>Naročnik lahko odstopi od pogodbe, če:</w:t>
            </w:r>
          </w:p>
          <w:p w14:paraId="5025D0D3" w14:textId="49BFA5E2" w:rsidR="00885B9B" w:rsidRPr="00885B9B" w:rsidRDefault="00885B9B" w:rsidP="00885B9B">
            <w:pPr>
              <w:numPr>
                <w:ilvl w:val="0"/>
                <w:numId w:val="78"/>
              </w:numPr>
              <w:tabs>
                <w:tab w:val="left" w:pos="4820"/>
              </w:tabs>
              <w:overflowPunct w:val="0"/>
              <w:autoSpaceDE w:val="0"/>
              <w:spacing w:before="60" w:after="60" w:line="276" w:lineRule="auto"/>
              <w:contextualSpacing/>
              <w:jc w:val="both"/>
              <w:textAlignment w:val="baseline"/>
              <w:rPr>
                <w:rFonts w:ascii="Arial" w:hAnsi="Arial" w:cs="Arial"/>
                <w:sz w:val="18"/>
                <w:szCs w:val="18"/>
                <w:lang w:eastAsia="ar-SA"/>
              </w:rPr>
            </w:pPr>
            <w:r>
              <w:rPr>
                <w:rFonts w:ascii="Arial" w:hAnsi="Arial" w:cs="Arial"/>
                <w:sz w:val="18"/>
                <w:szCs w:val="18"/>
              </w:rPr>
              <w:t>izvajalec</w:t>
            </w:r>
            <w:r w:rsidRPr="00885B9B">
              <w:rPr>
                <w:rFonts w:ascii="Arial" w:hAnsi="Arial" w:cs="Arial"/>
                <w:sz w:val="18"/>
                <w:szCs w:val="18"/>
              </w:rPr>
              <w:t xml:space="preserve"> </w:t>
            </w:r>
            <w:r w:rsidRPr="00885B9B">
              <w:rPr>
                <w:rFonts w:ascii="Arial" w:hAnsi="Arial" w:cs="Arial"/>
                <w:sz w:val="18"/>
                <w:szCs w:val="18"/>
                <w:lang w:eastAsia="ar-SA"/>
              </w:rPr>
              <w:t xml:space="preserve">brez soglasja </w:t>
            </w:r>
            <w:r>
              <w:rPr>
                <w:rFonts w:ascii="Arial" w:hAnsi="Arial" w:cs="Arial"/>
                <w:sz w:val="18"/>
                <w:szCs w:val="18"/>
                <w:lang w:eastAsia="ar-SA"/>
              </w:rPr>
              <w:t>naročnika</w:t>
            </w:r>
            <w:r w:rsidRPr="00885B9B">
              <w:rPr>
                <w:rFonts w:ascii="Arial" w:hAnsi="Arial" w:cs="Arial"/>
                <w:sz w:val="18"/>
                <w:szCs w:val="18"/>
                <w:lang w:eastAsia="ar-SA"/>
              </w:rPr>
              <w:t xml:space="preserve"> odda </w:t>
            </w:r>
            <w:r>
              <w:rPr>
                <w:rFonts w:ascii="Arial" w:hAnsi="Arial" w:cs="Arial"/>
                <w:sz w:val="18"/>
                <w:szCs w:val="18"/>
                <w:lang w:eastAsia="ar-SA"/>
              </w:rPr>
              <w:t xml:space="preserve">izvajanje storitev </w:t>
            </w:r>
            <w:r w:rsidRPr="00885B9B">
              <w:rPr>
                <w:rFonts w:ascii="Arial" w:hAnsi="Arial" w:cs="Arial"/>
                <w:sz w:val="18"/>
                <w:szCs w:val="18"/>
                <w:lang w:eastAsia="ar-SA"/>
              </w:rPr>
              <w:t xml:space="preserve"> podizvajalcem, ki niso bili navedeni v ponudbi;</w:t>
            </w:r>
          </w:p>
          <w:p w14:paraId="55C91CCC" w14:textId="0CF88D8F" w:rsidR="00885B9B" w:rsidRPr="00885B9B" w:rsidRDefault="00885B9B" w:rsidP="00885B9B">
            <w:pPr>
              <w:numPr>
                <w:ilvl w:val="0"/>
                <w:numId w:val="78"/>
              </w:numPr>
              <w:tabs>
                <w:tab w:val="left" w:pos="4820"/>
              </w:tabs>
              <w:spacing w:before="225" w:after="225" w:line="276" w:lineRule="auto"/>
              <w:contextualSpacing/>
              <w:jc w:val="both"/>
              <w:rPr>
                <w:rFonts w:ascii="Arial" w:hAnsi="Arial" w:cs="Arial"/>
                <w:sz w:val="18"/>
                <w:szCs w:val="18"/>
              </w:rPr>
            </w:pPr>
            <w:r>
              <w:rPr>
                <w:rFonts w:ascii="Arial" w:hAnsi="Arial" w:cs="Arial"/>
                <w:sz w:val="18"/>
                <w:szCs w:val="18"/>
              </w:rPr>
              <w:t>izvajalec</w:t>
            </w:r>
            <w:r w:rsidRPr="00885B9B">
              <w:rPr>
                <w:rFonts w:ascii="Arial" w:hAnsi="Arial" w:cs="Arial"/>
                <w:sz w:val="18"/>
                <w:szCs w:val="18"/>
                <w:lang w:eastAsia="ar-SA"/>
              </w:rPr>
              <w:t xml:space="preserve"> krši obveznosti, dogovorjene v tej pogodbi;</w:t>
            </w:r>
          </w:p>
          <w:p w14:paraId="1F629866" w14:textId="77777777" w:rsidR="00885B9B" w:rsidRPr="00885B9B" w:rsidRDefault="00885B9B" w:rsidP="00885B9B">
            <w:pPr>
              <w:numPr>
                <w:ilvl w:val="0"/>
                <w:numId w:val="78"/>
              </w:numPr>
              <w:tabs>
                <w:tab w:val="left" w:pos="4820"/>
              </w:tabs>
              <w:spacing w:before="225" w:after="225" w:line="276" w:lineRule="auto"/>
              <w:contextualSpacing/>
              <w:jc w:val="both"/>
              <w:rPr>
                <w:rFonts w:ascii="Arial" w:hAnsi="Arial" w:cs="Arial"/>
                <w:sz w:val="18"/>
                <w:szCs w:val="18"/>
              </w:rPr>
            </w:pPr>
            <w:r w:rsidRPr="00885B9B">
              <w:rPr>
                <w:rFonts w:ascii="Arial" w:hAnsi="Arial" w:cs="Arial"/>
                <w:sz w:val="18"/>
                <w:szCs w:val="18"/>
              </w:rPr>
              <w:t>je bilo javno naročilo bistveno spremenjeno, kar terja nov postopek javnega naročanja;</w:t>
            </w:r>
          </w:p>
          <w:p w14:paraId="247D562D" w14:textId="16B2B719" w:rsidR="00885B9B" w:rsidRPr="00885B9B" w:rsidRDefault="00885B9B" w:rsidP="00885B9B">
            <w:pPr>
              <w:numPr>
                <w:ilvl w:val="0"/>
                <w:numId w:val="78"/>
              </w:numPr>
              <w:tabs>
                <w:tab w:val="left" w:pos="4820"/>
              </w:tabs>
              <w:spacing w:before="225" w:after="225" w:line="276" w:lineRule="auto"/>
              <w:contextualSpacing/>
              <w:jc w:val="both"/>
              <w:rPr>
                <w:rFonts w:ascii="Arial" w:hAnsi="Arial" w:cs="Arial"/>
                <w:sz w:val="18"/>
                <w:szCs w:val="18"/>
              </w:rPr>
            </w:pPr>
            <w:r w:rsidRPr="00885B9B">
              <w:rPr>
                <w:rFonts w:ascii="Arial" w:hAnsi="Arial" w:cs="Arial"/>
                <w:sz w:val="18"/>
                <w:szCs w:val="18"/>
              </w:rPr>
              <w:t xml:space="preserve">je </w:t>
            </w:r>
            <w:r>
              <w:rPr>
                <w:rFonts w:ascii="Arial" w:hAnsi="Arial" w:cs="Arial"/>
                <w:sz w:val="18"/>
                <w:szCs w:val="18"/>
              </w:rPr>
              <w:t>bil izvajalec</w:t>
            </w:r>
            <w:r w:rsidRPr="00885B9B">
              <w:rPr>
                <w:rFonts w:ascii="Arial" w:hAnsi="Arial" w:cs="Arial"/>
                <w:sz w:val="18"/>
                <w:szCs w:val="18"/>
              </w:rPr>
              <w:t xml:space="preserve"> v času oddaje javnega naročila v enem od položajev, zaradi katerega bi ga </w:t>
            </w:r>
            <w:r w:rsidRPr="00885B9B">
              <w:rPr>
                <w:rFonts w:ascii="Arial" w:hAnsi="Arial" w:cs="Arial"/>
                <w:bCs/>
                <w:sz w:val="18"/>
                <w:szCs w:val="18"/>
              </w:rPr>
              <w:t xml:space="preserve">naročnik </w:t>
            </w:r>
            <w:r w:rsidRPr="00885B9B">
              <w:rPr>
                <w:rFonts w:ascii="Arial" w:hAnsi="Arial" w:cs="Arial"/>
                <w:sz w:val="18"/>
                <w:szCs w:val="18"/>
              </w:rPr>
              <w:t xml:space="preserve">moral izključiti iz postopka javnega naročanja, pa s tem dejstvom </w:t>
            </w:r>
            <w:r w:rsidRPr="00885B9B">
              <w:rPr>
                <w:rFonts w:ascii="Arial" w:hAnsi="Arial" w:cs="Arial"/>
                <w:bCs/>
                <w:sz w:val="18"/>
                <w:szCs w:val="18"/>
              </w:rPr>
              <w:t>naročnik</w:t>
            </w:r>
            <w:r w:rsidRPr="00885B9B">
              <w:rPr>
                <w:rFonts w:ascii="Arial" w:hAnsi="Arial" w:cs="Arial"/>
                <w:sz w:val="18"/>
                <w:szCs w:val="18"/>
              </w:rPr>
              <w:t xml:space="preserve"> ni bil seznanjen v postopku javnega naročanja;</w:t>
            </w:r>
          </w:p>
          <w:p w14:paraId="775FBD02" w14:textId="4B3D2C13" w:rsidR="00885B9B" w:rsidRPr="00885B9B" w:rsidRDefault="00885B9B" w:rsidP="00885B9B">
            <w:pPr>
              <w:numPr>
                <w:ilvl w:val="0"/>
                <w:numId w:val="78"/>
              </w:numPr>
              <w:tabs>
                <w:tab w:val="left" w:pos="4820"/>
              </w:tabs>
              <w:spacing w:before="225" w:after="225" w:line="276" w:lineRule="auto"/>
              <w:contextualSpacing/>
              <w:jc w:val="both"/>
              <w:rPr>
                <w:rFonts w:ascii="Arial" w:hAnsi="Arial" w:cs="Arial"/>
                <w:sz w:val="18"/>
                <w:szCs w:val="18"/>
              </w:rPr>
            </w:pPr>
            <w:r w:rsidRPr="00885B9B">
              <w:rPr>
                <w:rFonts w:ascii="Arial" w:hAnsi="Arial" w:cs="Arial"/>
                <w:sz w:val="18"/>
                <w:szCs w:val="18"/>
              </w:rPr>
              <w:t xml:space="preserve">zaradi hudih kršitev obveznosti iz PEU, PDEU in ZJN-3, ki jih je po postopku v skladu z 258. členom PDEU ugotovilo Sodišče Evropske unije, javno naročilo ne bi smelo biti oddano </w:t>
            </w:r>
            <w:r>
              <w:rPr>
                <w:rFonts w:ascii="Arial" w:hAnsi="Arial" w:cs="Arial"/>
                <w:sz w:val="18"/>
                <w:szCs w:val="18"/>
              </w:rPr>
              <w:t>izvajalcu</w:t>
            </w:r>
            <w:r w:rsidRPr="00885B9B">
              <w:rPr>
                <w:rFonts w:ascii="Arial" w:hAnsi="Arial" w:cs="Arial"/>
                <w:sz w:val="18"/>
                <w:szCs w:val="18"/>
              </w:rPr>
              <w:t>.</w:t>
            </w:r>
          </w:p>
          <w:p w14:paraId="2EE2EC90" w14:textId="77777777" w:rsidR="00885B9B" w:rsidRPr="00885B9B" w:rsidRDefault="00885B9B" w:rsidP="00885B9B">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Arial" w:hAnsi="Arial" w:cs="Arial"/>
                <w:sz w:val="18"/>
                <w:szCs w:val="18"/>
                <w:lang w:eastAsia="ar-SA"/>
              </w:rPr>
            </w:pPr>
          </w:p>
          <w:p w14:paraId="529A2D4C" w14:textId="1F68E543" w:rsidR="00885B9B" w:rsidRPr="00885B9B" w:rsidRDefault="00885B9B" w:rsidP="00885B9B">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Arial" w:hAnsi="Arial" w:cs="Arial"/>
                <w:sz w:val="18"/>
                <w:szCs w:val="18"/>
                <w:lang w:eastAsia="ar-SA"/>
              </w:rPr>
            </w:pPr>
            <w:r w:rsidRPr="00885B9B">
              <w:rPr>
                <w:rFonts w:ascii="Arial" w:hAnsi="Arial" w:cs="Arial"/>
                <w:sz w:val="18"/>
                <w:szCs w:val="18"/>
                <w:lang w:eastAsia="ar-SA"/>
              </w:rPr>
              <w:t xml:space="preserve">V primeru odstopa od pogodbe iz zgoraj navedenih razlogov, naročnik ustavi vsa plačila </w:t>
            </w:r>
            <w:r>
              <w:rPr>
                <w:rFonts w:ascii="Arial" w:hAnsi="Arial" w:cs="Arial"/>
                <w:sz w:val="18"/>
                <w:szCs w:val="18"/>
                <w:lang w:eastAsia="ar-SA"/>
              </w:rPr>
              <w:t>izvajalcu</w:t>
            </w:r>
            <w:r w:rsidRPr="00885B9B">
              <w:rPr>
                <w:rFonts w:ascii="Arial" w:hAnsi="Arial" w:cs="Arial"/>
                <w:sz w:val="18"/>
                <w:szCs w:val="18"/>
                <w:lang w:eastAsia="ar-SA"/>
              </w:rPr>
              <w:t xml:space="preserve"> do ugotovitve nastale škode, ki jo je </w:t>
            </w:r>
            <w:r>
              <w:rPr>
                <w:rFonts w:ascii="Arial" w:hAnsi="Arial" w:cs="Arial"/>
                <w:sz w:val="18"/>
                <w:szCs w:val="18"/>
                <w:lang w:eastAsia="ar-SA"/>
              </w:rPr>
              <w:t>dolžan izvajalec</w:t>
            </w:r>
            <w:r w:rsidRPr="00885B9B">
              <w:rPr>
                <w:rFonts w:ascii="Arial" w:hAnsi="Arial" w:cs="Arial"/>
                <w:sz w:val="18"/>
                <w:szCs w:val="18"/>
                <w:lang w:eastAsia="ar-SA"/>
              </w:rPr>
              <w:t>plačati.</w:t>
            </w:r>
          </w:p>
          <w:p w14:paraId="7FC8A668" w14:textId="77777777" w:rsidR="00885B9B" w:rsidRPr="00885B9B" w:rsidRDefault="00885B9B" w:rsidP="00885B9B">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Arial" w:hAnsi="Arial" w:cs="Arial"/>
                <w:sz w:val="18"/>
                <w:szCs w:val="18"/>
                <w:lang w:eastAsia="ar-SA"/>
              </w:rPr>
            </w:pPr>
          </w:p>
          <w:p w14:paraId="4FA4CFE7" w14:textId="166814D0" w:rsidR="00885B9B" w:rsidRPr="00885B9B" w:rsidRDefault="00885B9B" w:rsidP="00885B9B">
            <w:pPr>
              <w:tabs>
                <w:tab w:val="left" w:pos="4820"/>
              </w:tabs>
              <w:spacing w:before="225" w:after="225" w:line="276" w:lineRule="auto"/>
              <w:contextualSpacing/>
              <w:jc w:val="both"/>
              <w:rPr>
                <w:rFonts w:ascii="Arial" w:hAnsi="Arial" w:cs="Arial"/>
                <w:sz w:val="18"/>
                <w:szCs w:val="18"/>
              </w:rPr>
            </w:pPr>
            <w:r w:rsidRPr="00885B9B">
              <w:rPr>
                <w:rFonts w:ascii="Arial" w:hAnsi="Arial" w:cs="Arial"/>
                <w:sz w:val="18"/>
                <w:szCs w:val="18"/>
              </w:rPr>
              <w:t xml:space="preserve">Odstop od pogodbe učinkuje z dnem, ko </w:t>
            </w:r>
            <w:r>
              <w:rPr>
                <w:rFonts w:ascii="Arial" w:hAnsi="Arial" w:cs="Arial"/>
                <w:sz w:val="18"/>
                <w:szCs w:val="18"/>
              </w:rPr>
              <w:t>izvajalec</w:t>
            </w:r>
            <w:r w:rsidRPr="00885B9B">
              <w:rPr>
                <w:rFonts w:ascii="Arial" w:hAnsi="Arial" w:cs="Arial"/>
                <w:sz w:val="18"/>
                <w:szCs w:val="18"/>
              </w:rPr>
              <w:t xml:space="preserve"> prejme pisno izjavo najemnika o odstopu.</w:t>
            </w:r>
          </w:p>
          <w:p w14:paraId="508E601C" w14:textId="1C64889C" w:rsidR="00335FBE" w:rsidRDefault="00335FBE" w:rsidP="00885B9B">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pPr>
          </w:p>
        </w:tc>
      </w:tr>
    </w:tbl>
    <w:p w14:paraId="75063CE1" w14:textId="0CF48EB3" w:rsidR="00335FBE" w:rsidRDefault="00000000">
      <w:pPr>
        <w:spacing w:before="225" w:after="225" w:line="240" w:lineRule="auto"/>
        <w:jc w:val="both"/>
      </w:pPr>
      <w:r>
        <w:rPr>
          <w:rFonts w:ascii="Arial" w:hAnsi="Arial" w:cs="Arial"/>
          <w:b/>
          <w:bCs/>
          <w:color w:val="000000"/>
          <w:sz w:val="18"/>
          <w:szCs w:val="18"/>
        </w:rPr>
        <w:t>XII. SOCIALNA KLAVZULA IN RAZVEZNI POGOJ</w:t>
      </w:r>
    </w:p>
    <w:p w14:paraId="0B5A7AF4" w14:textId="77777777" w:rsidR="00335FBE"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335FBE" w14:paraId="3C26F832" w14:textId="77777777">
        <w:tc>
          <w:tcPr>
            <w:tcW w:w="0" w:type="auto"/>
            <w:tcMar>
              <w:top w:w="0" w:type="auto"/>
              <w:bottom w:w="0" w:type="auto"/>
            </w:tcMar>
          </w:tcPr>
          <w:p w14:paraId="292BA135" w14:textId="77777777" w:rsidR="00335FBE"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9D43B6F" w14:textId="77777777" w:rsidR="00335FBE" w:rsidRDefault="00000000">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DF8C840" w14:textId="77777777" w:rsidR="00335FBE"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0C71CD" w14:textId="25FCB848" w:rsidR="00335FBE" w:rsidRDefault="00000000">
      <w:pPr>
        <w:spacing w:before="225" w:after="225" w:line="240" w:lineRule="auto"/>
        <w:jc w:val="both"/>
      </w:pPr>
      <w:r>
        <w:rPr>
          <w:rFonts w:ascii="Arial" w:hAnsi="Arial" w:cs="Arial"/>
          <w:b/>
          <w:bCs/>
          <w:color w:val="000000"/>
          <w:sz w:val="18"/>
          <w:szCs w:val="18"/>
        </w:rPr>
        <w:t xml:space="preserve">XIII. </w:t>
      </w:r>
      <w:r w:rsidR="00885B9B">
        <w:rPr>
          <w:rFonts w:ascii="Arial" w:hAnsi="Arial" w:cs="Arial"/>
          <w:b/>
          <w:bCs/>
          <w:color w:val="000000"/>
          <w:sz w:val="18"/>
          <w:szCs w:val="18"/>
        </w:rPr>
        <w:t>OBVLADOVANJE NASPROTJA INTERESOV</w:t>
      </w:r>
    </w:p>
    <w:p w14:paraId="7E76A4EE" w14:textId="2C684F9A" w:rsidR="00335FBE" w:rsidRDefault="00000000">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p w14:paraId="19915F61" w14:textId="77777777" w:rsidR="00885B9B" w:rsidRDefault="00885B9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335FBE" w14:paraId="6FE6B88F" w14:textId="77777777">
        <w:tc>
          <w:tcPr>
            <w:tcW w:w="0" w:type="auto"/>
            <w:tcMar>
              <w:top w:w="0" w:type="auto"/>
              <w:bottom w:w="0" w:type="auto"/>
            </w:tcMar>
          </w:tcPr>
          <w:p w14:paraId="787F3FC6" w14:textId="77777777" w:rsidR="00885B9B" w:rsidRPr="00885B9B" w:rsidRDefault="00885B9B" w:rsidP="00885B9B">
            <w:pPr>
              <w:tabs>
                <w:tab w:val="left" w:pos="360"/>
                <w:tab w:val="center" w:pos="4536"/>
                <w:tab w:val="right" w:pos="9072"/>
              </w:tabs>
              <w:jc w:val="both"/>
              <w:rPr>
                <w:rFonts w:ascii="Arial" w:hAnsi="Arial" w:cs="Arial"/>
                <w:sz w:val="18"/>
                <w:szCs w:val="18"/>
                <w:lang w:eastAsia="x-none"/>
              </w:rPr>
            </w:pPr>
            <w:r w:rsidRPr="00885B9B">
              <w:rPr>
                <w:rFonts w:ascii="Arial" w:hAnsi="Arial" w:cs="Arial"/>
                <w:sz w:val="18"/>
                <w:szCs w:val="18"/>
                <w:lang w:eastAsia="x-none"/>
              </w:rPr>
              <w:lastRenderedPageBreak/>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44BE74AF" w14:textId="77777777" w:rsidR="00885B9B" w:rsidRPr="00885B9B" w:rsidRDefault="00885B9B" w:rsidP="00885B9B">
            <w:pPr>
              <w:tabs>
                <w:tab w:val="left" w:pos="360"/>
                <w:tab w:val="center" w:pos="4536"/>
                <w:tab w:val="right" w:pos="9072"/>
              </w:tabs>
              <w:jc w:val="both"/>
              <w:rPr>
                <w:rFonts w:ascii="Arial" w:hAnsi="Arial" w:cs="Arial"/>
                <w:sz w:val="18"/>
                <w:szCs w:val="18"/>
                <w:lang w:eastAsia="x-none"/>
              </w:rPr>
            </w:pPr>
          </w:p>
          <w:p w14:paraId="598F2AAD" w14:textId="77777777" w:rsidR="00885B9B" w:rsidRDefault="00885B9B" w:rsidP="00885B9B">
            <w:pPr>
              <w:tabs>
                <w:tab w:val="left" w:pos="360"/>
                <w:tab w:val="center" w:pos="4536"/>
                <w:tab w:val="right" w:pos="9072"/>
              </w:tabs>
              <w:jc w:val="both"/>
              <w:rPr>
                <w:rFonts w:ascii="Arial" w:hAnsi="Arial" w:cs="Arial"/>
                <w:sz w:val="18"/>
                <w:szCs w:val="18"/>
                <w:lang w:eastAsia="x-none"/>
              </w:rPr>
            </w:pPr>
            <w:r w:rsidRPr="00885B9B">
              <w:rPr>
                <w:rFonts w:ascii="Arial" w:hAnsi="Arial" w:cs="Arial"/>
                <w:sz w:val="18"/>
                <w:szCs w:val="18"/>
                <w:lang w:eastAsia="x-none"/>
              </w:rPr>
              <w:t>Pogodbeni stranki se zavezujeta, da bosta izvedli vse potrebne ukrepe za obvladovanje tveganj, ki bi lahko izhajala iz nasprotja interesov, predvsem, a ne izključno z:</w:t>
            </w:r>
          </w:p>
          <w:p w14:paraId="4AA54E54" w14:textId="77777777" w:rsidR="00885B9B" w:rsidRPr="00885B9B" w:rsidRDefault="00885B9B" w:rsidP="00885B9B">
            <w:pPr>
              <w:tabs>
                <w:tab w:val="left" w:pos="360"/>
                <w:tab w:val="center" w:pos="4536"/>
                <w:tab w:val="right" w:pos="9072"/>
              </w:tabs>
              <w:jc w:val="both"/>
              <w:rPr>
                <w:rFonts w:ascii="Arial" w:hAnsi="Arial" w:cs="Arial"/>
                <w:sz w:val="18"/>
                <w:szCs w:val="18"/>
                <w:lang w:eastAsia="x-none"/>
              </w:rPr>
            </w:pPr>
          </w:p>
          <w:p w14:paraId="6465052A" w14:textId="77777777" w:rsidR="00885B9B" w:rsidRPr="00885B9B" w:rsidRDefault="00885B9B" w:rsidP="00885B9B">
            <w:pPr>
              <w:numPr>
                <w:ilvl w:val="0"/>
                <w:numId w:val="79"/>
              </w:numPr>
              <w:tabs>
                <w:tab w:val="left" w:pos="360"/>
                <w:tab w:val="center" w:pos="4536"/>
                <w:tab w:val="right" w:pos="9072"/>
              </w:tabs>
              <w:jc w:val="both"/>
              <w:rPr>
                <w:rFonts w:ascii="Arial" w:hAnsi="Arial" w:cs="Arial"/>
                <w:sz w:val="18"/>
                <w:szCs w:val="18"/>
                <w:lang w:eastAsia="x-none"/>
              </w:rPr>
            </w:pPr>
            <w:r w:rsidRPr="00885B9B">
              <w:rPr>
                <w:rFonts w:ascii="Arial" w:hAnsi="Arial" w:cs="Arial"/>
                <w:sz w:val="18"/>
                <w:szCs w:val="18"/>
                <w:lang w:eastAsia="x-none"/>
              </w:rPr>
              <w:t>izločitvijo oseb, pri katerih je podano nasprotje interesov, iz vseh nadaljnjih postopkov, povezanih z izvajanjem predmeta pogodbe, ali z drugimi ukrepi, ki smiselno onemogočajo, da bi takšne osebe vplivale na izvajanje pogodbe,</w:t>
            </w:r>
          </w:p>
          <w:p w14:paraId="1283FFB1" w14:textId="77777777" w:rsidR="00885B9B" w:rsidRPr="00885B9B" w:rsidRDefault="00885B9B" w:rsidP="00885B9B">
            <w:pPr>
              <w:numPr>
                <w:ilvl w:val="0"/>
                <w:numId w:val="79"/>
              </w:numPr>
              <w:tabs>
                <w:tab w:val="left" w:pos="360"/>
                <w:tab w:val="center" w:pos="4536"/>
                <w:tab w:val="right" w:pos="9072"/>
              </w:tabs>
              <w:jc w:val="both"/>
              <w:rPr>
                <w:rFonts w:ascii="Arial" w:hAnsi="Arial" w:cs="Arial"/>
                <w:sz w:val="18"/>
                <w:szCs w:val="18"/>
                <w:lang w:eastAsia="x-none"/>
              </w:rPr>
            </w:pPr>
            <w:r w:rsidRPr="00885B9B">
              <w:rPr>
                <w:rFonts w:ascii="Arial" w:hAnsi="Arial" w:cs="Arial"/>
                <w:sz w:val="18"/>
                <w:szCs w:val="18"/>
                <w:lang w:eastAsia="x-none"/>
              </w:rPr>
              <w:t>z izvedbo postopkov nadzora nad že opravljenimi dejanji oseb, pri katerih je podano nasprotje interesov,</w:t>
            </w:r>
          </w:p>
          <w:p w14:paraId="6CF4DE33" w14:textId="77777777" w:rsidR="00885B9B" w:rsidRPr="00885B9B" w:rsidRDefault="00885B9B" w:rsidP="00885B9B">
            <w:pPr>
              <w:numPr>
                <w:ilvl w:val="0"/>
                <w:numId w:val="79"/>
              </w:numPr>
              <w:tabs>
                <w:tab w:val="left" w:pos="360"/>
                <w:tab w:val="center" w:pos="4536"/>
                <w:tab w:val="right" w:pos="9072"/>
              </w:tabs>
              <w:jc w:val="both"/>
              <w:rPr>
                <w:rFonts w:ascii="Arial" w:hAnsi="Arial" w:cs="Arial"/>
                <w:sz w:val="18"/>
                <w:szCs w:val="18"/>
                <w:lang w:eastAsia="x-none"/>
              </w:rPr>
            </w:pPr>
            <w:r w:rsidRPr="00885B9B">
              <w:rPr>
                <w:rFonts w:ascii="Arial" w:hAnsi="Arial" w:cs="Arial"/>
                <w:sz w:val="18"/>
                <w:szCs w:val="18"/>
                <w:lang w:eastAsia="x-none"/>
              </w:rPr>
              <w:t>z angažiranjem druge osebe, ki bo sproti preverjala in odobrila vsa dejanja, ki jih v zvezi z izvajanjem pogodbe opravi oseba, pri kateri je podano nasprotje interesov.</w:t>
            </w:r>
          </w:p>
          <w:p w14:paraId="08FD2D83" w14:textId="77777777" w:rsidR="00885B9B" w:rsidRPr="00885B9B" w:rsidRDefault="00885B9B" w:rsidP="00885B9B">
            <w:pPr>
              <w:tabs>
                <w:tab w:val="left" w:pos="360"/>
                <w:tab w:val="center" w:pos="4536"/>
                <w:tab w:val="right" w:pos="9072"/>
              </w:tabs>
              <w:ind w:left="360"/>
              <w:jc w:val="both"/>
              <w:rPr>
                <w:rFonts w:ascii="Arial" w:hAnsi="Arial" w:cs="Arial"/>
                <w:sz w:val="18"/>
                <w:szCs w:val="18"/>
                <w:lang w:eastAsia="x-none"/>
              </w:rPr>
            </w:pPr>
          </w:p>
          <w:p w14:paraId="73C7AC1D" w14:textId="77777777" w:rsidR="00885B9B" w:rsidRPr="00885B9B" w:rsidRDefault="00885B9B" w:rsidP="00885B9B">
            <w:pPr>
              <w:tabs>
                <w:tab w:val="left" w:pos="360"/>
                <w:tab w:val="center" w:pos="4536"/>
                <w:tab w:val="right" w:pos="9072"/>
              </w:tabs>
              <w:jc w:val="both"/>
              <w:rPr>
                <w:rFonts w:ascii="Arial" w:hAnsi="Arial" w:cs="Arial"/>
                <w:sz w:val="18"/>
                <w:szCs w:val="18"/>
                <w:lang w:eastAsia="x-none"/>
              </w:rPr>
            </w:pPr>
            <w:r w:rsidRPr="00885B9B">
              <w:rPr>
                <w:rFonts w:ascii="Arial" w:hAnsi="Arial" w:cs="Arial"/>
                <w:sz w:val="18"/>
                <w:szCs w:val="18"/>
                <w:lang w:eastAsia="x-none"/>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4E22D736" w14:textId="77777777" w:rsidR="00885B9B" w:rsidRPr="00885B9B" w:rsidRDefault="00885B9B" w:rsidP="00885B9B">
            <w:pPr>
              <w:tabs>
                <w:tab w:val="left" w:pos="360"/>
                <w:tab w:val="center" w:pos="4536"/>
                <w:tab w:val="right" w:pos="9072"/>
              </w:tabs>
              <w:jc w:val="both"/>
              <w:rPr>
                <w:rFonts w:ascii="Arial" w:hAnsi="Arial" w:cs="Arial"/>
                <w:sz w:val="18"/>
                <w:szCs w:val="18"/>
                <w:lang w:eastAsia="x-none"/>
              </w:rPr>
            </w:pPr>
          </w:p>
          <w:p w14:paraId="29A70411" w14:textId="77777777" w:rsidR="00885B9B" w:rsidRPr="00885B9B" w:rsidRDefault="00885B9B" w:rsidP="00885B9B">
            <w:pPr>
              <w:tabs>
                <w:tab w:val="left" w:pos="360"/>
                <w:tab w:val="center" w:pos="4536"/>
                <w:tab w:val="right" w:pos="9072"/>
              </w:tabs>
              <w:jc w:val="both"/>
              <w:rPr>
                <w:rFonts w:ascii="Arial" w:hAnsi="Arial" w:cs="Arial"/>
                <w:sz w:val="18"/>
                <w:szCs w:val="18"/>
                <w:lang w:eastAsia="x-none"/>
              </w:rPr>
            </w:pPr>
            <w:r w:rsidRPr="00885B9B">
              <w:rPr>
                <w:rFonts w:ascii="Arial" w:hAnsi="Arial" w:cs="Arial"/>
                <w:sz w:val="18"/>
                <w:szCs w:val="18"/>
                <w:lang w:eastAsia="x-none"/>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0753C4AA" w14:textId="77777777" w:rsidR="00885B9B" w:rsidRPr="00885B9B" w:rsidRDefault="00885B9B" w:rsidP="00885B9B">
            <w:pPr>
              <w:tabs>
                <w:tab w:val="left" w:pos="360"/>
                <w:tab w:val="center" w:pos="4536"/>
                <w:tab w:val="right" w:pos="9072"/>
              </w:tabs>
              <w:jc w:val="both"/>
              <w:rPr>
                <w:rFonts w:ascii="Arial" w:hAnsi="Arial" w:cs="Arial"/>
                <w:sz w:val="18"/>
                <w:szCs w:val="18"/>
                <w:lang w:eastAsia="x-none"/>
              </w:rPr>
            </w:pPr>
          </w:p>
          <w:p w14:paraId="33AC61FC" w14:textId="77777777" w:rsidR="00885B9B" w:rsidRDefault="00885B9B" w:rsidP="00885B9B">
            <w:pPr>
              <w:tabs>
                <w:tab w:val="left" w:pos="360"/>
                <w:tab w:val="center" w:pos="4536"/>
                <w:tab w:val="right" w:pos="9072"/>
              </w:tabs>
              <w:jc w:val="both"/>
              <w:rPr>
                <w:rFonts w:ascii="Arial" w:hAnsi="Arial" w:cs="Arial"/>
                <w:sz w:val="18"/>
                <w:szCs w:val="18"/>
                <w:lang w:eastAsia="x-none"/>
              </w:rPr>
            </w:pPr>
            <w:r w:rsidRPr="00885B9B">
              <w:rPr>
                <w:rFonts w:ascii="Arial" w:hAnsi="Arial" w:cs="Arial"/>
                <w:sz w:val="18"/>
                <w:szCs w:val="18"/>
                <w:lang w:eastAsia="x-none"/>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2F82B610" w14:textId="77777777" w:rsidR="00AB529F" w:rsidRPr="00885B9B" w:rsidRDefault="00AB529F" w:rsidP="00885B9B">
            <w:pPr>
              <w:tabs>
                <w:tab w:val="left" w:pos="360"/>
                <w:tab w:val="center" w:pos="4536"/>
                <w:tab w:val="right" w:pos="9072"/>
              </w:tabs>
              <w:jc w:val="both"/>
              <w:rPr>
                <w:rFonts w:ascii="Arial" w:hAnsi="Arial" w:cs="Arial"/>
                <w:sz w:val="18"/>
                <w:szCs w:val="18"/>
                <w:lang w:eastAsia="x-none"/>
              </w:rPr>
            </w:pPr>
          </w:p>
          <w:p w14:paraId="28A22809" w14:textId="316D3D0E" w:rsidR="00335FBE" w:rsidRDefault="00885B9B">
            <w:pPr>
              <w:spacing w:before="225" w:after="225"/>
              <w:jc w:val="both"/>
            </w:pPr>
            <w:r>
              <w:rPr>
                <w:rFonts w:ascii="Arial" w:hAnsi="Arial" w:cs="Arial"/>
                <w:b/>
                <w:bCs/>
                <w:color w:val="000000"/>
                <w:sz w:val="18"/>
                <w:szCs w:val="18"/>
              </w:rPr>
              <w:t>XIV. KLAVZULA O OMEJEVALNIH UKREPIH</w:t>
            </w:r>
          </w:p>
        </w:tc>
      </w:tr>
    </w:tbl>
    <w:p w14:paraId="0143373F" w14:textId="77777777" w:rsidR="00335FBE" w:rsidRDefault="00000000">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0565B634" w14:textId="77777777" w:rsidR="00885B9B" w:rsidRDefault="00885B9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335FBE" w14:paraId="5FCE1C41" w14:textId="77777777">
        <w:tc>
          <w:tcPr>
            <w:tcW w:w="0" w:type="auto"/>
            <w:tcMar>
              <w:top w:w="0" w:type="auto"/>
              <w:bottom w:w="0" w:type="auto"/>
            </w:tcMar>
          </w:tcPr>
          <w:p w14:paraId="334EA43B" w14:textId="77777777" w:rsidR="00885B9B" w:rsidRPr="00885B9B" w:rsidRDefault="00885B9B" w:rsidP="00885B9B">
            <w:pPr>
              <w:jc w:val="both"/>
              <w:rPr>
                <w:rFonts w:ascii="Arial" w:hAnsi="Arial" w:cs="Arial"/>
                <w:sz w:val="18"/>
                <w:szCs w:val="18"/>
                <w:lang w:eastAsia="x-none"/>
              </w:rPr>
            </w:pPr>
            <w:r w:rsidRPr="00885B9B">
              <w:rPr>
                <w:rFonts w:ascii="Arial" w:hAnsi="Arial" w:cs="Arial"/>
                <w:sz w:val="18"/>
                <w:szCs w:val="18"/>
                <w:lang w:eastAsia="x-none"/>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6AFF2BA5" w14:textId="77777777" w:rsidR="00885B9B" w:rsidRPr="00885B9B" w:rsidRDefault="00885B9B" w:rsidP="00885B9B">
            <w:pPr>
              <w:jc w:val="both"/>
              <w:rPr>
                <w:rFonts w:ascii="Arial" w:hAnsi="Arial" w:cs="Arial"/>
                <w:sz w:val="18"/>
                <w:szCs w:val="18"/>
                <w:lang w:eastAsia="x-none"/>
              </w:rPr>
            </w:pPr>
          </w:p>
          <w:p w14:paraId="5A3A4C54" w14:textId="77777777" w:rsidR="00885B9B" w:rsidRPr="00885B9B" w:rsidRDefault="00885B9B" w:rsidP="00885B9B">
            <w:pPr>
              <w:jc w:val="both"/>
              <w:rPr>
                <w:rFonts w:ascii="Arial" w:hAnsi="Arial" w:cs="Arial"/>
                <w:sz w:val="18"/>
                <w:szCs w:val="18"/>
                <w:lang w:eastAsia="x-none"/>
              </w:rPr>
            </w:pPr>
            <w:r w:rsidRPr="00885B9B">
              <w:rPr>
                <w:rFonts w:ascii="Arial" w:hAnsi="Arial" w:cs="Arial"/>
                <w:sz w:val="18"/>
                <w:szCs w:val="18"/>
                <w:lang w:eastAsia="x-none"/>
              </w:rPr>
              <w:t>Pogodbena stranka, ki zaradi spoštovanja sankcij in omejitev iz prejšnjega odstavka ne izpolni svojih obveznosti po tej pogodbi, ne odgovarja za škodo, ki bi zaradi njene neizpolnitve nastala nasprotni pogodbeni stranki ali tretjim osebam.</w:t>
            </w:r>
          </w:p>
          <w:p w14:paraId="098F283B" w14:textId="77777777" w:rsidR="00885B9B" w:rsidRPr="00885B9B" w:rsidRDefault="00885B9B" w:rsidP="00885B9B">
            <w:pPr>
              <w:jc w:val="both"/>
              <w:rPr>
                <w:rFonts w:ascii="Arial" w:hAnsi="Arial" w:cs="Arial"/>
                <w:sz w:val="18"/>
                <w:szCs w:val="18"/>
                <w:lang w:eastAsia="x-none"/>
              </w:rPr>
            </w:pPr>
          </w:p>
          <w:p w14:paraId="5407209F" w14:textId="77777777" w:rsidR="00885B9B" w:rsidRPr="00885B9B" w:rsidRDefault="00885B9B" w:rsidP="00885B9B">
            <w:pPr>
              <w:jc w:val="both"/>
              <w:rPr>
                <w:rFonts w:ascii="Arial" w:hAnsi="Arial" w:cs="Arial"/>
                <w:sz w:val="18"/>
                <w:szCs w:val="18"/>
                <w:lang w:eastAsia="x-none"/>
              </w:rPr>
            </w:pPr>
            <w:r w:rsidRPr="00885B9B">
              <w:rPr>
                <w:rFonts w:ascii="Arial" w:hAnsi="Arial" w:cs="Arial"/>
                <w:sz w:val="18"/>
                <w:szCs w:val="18"/>
                <w:lang w:eastAsia="x-none"/>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307B4EA7" w14:textId="77777777" w:rsidR="00885B9B" w:rsidRPr="00885B9B" w:rsidRDefault="00885B9B" w:rsidP="00885B9B">
            <w:pPr>
              <w:jc w:val="both"/>
              <w:rPr>
                <w:rFonts w:ascii="Arial" w:hAnsi="Arial" w:cs="Arial"/>
                <w:sz w:val="18"/>
                <w:szCs w:val="18"/>
                <w:lang w:eastAsia="x-none"/>
              </w:rPr>
            </w:pPr>
          </w:p>
          <w:p w14:paraId="4B535DFA" w14:textId="77777777" w:rsidR="00885B9B" w:rsidRDefault="00885B9B" w:rsidP="00885B9B">
            <w:pPr>
              <w:jc w:val="both"/>
              <w:rPr>
                <w:rFonts w:ascii="Arial" w:hAnsi="Arial" w:cs="Arial"/>
                <w:sz w:val="18"/>
                <w:szCs w:val="18"/>
                <w:lang w:eastAsia="x-none"/>
              </w:rPr>
            </w:pPr>
            <w:r w:rsidRPr="00885B9B">
              <w:rPr>
                <w:rFonts w:ascii="Arial" w:hAnsi="Arial" w:cs="Arial"/>
                <w:sz w:val="18"/>
                <w:szCs w:val="18"/>
                <w:lang w:eastAsia="x-none"/>
              </w:rPr>
              <w:t>Vsaka pogodbena stranka lahko brez odgovornosti za morebitno škodo, nastalo nasprotni stranki, in brez odpovednega roka odstopi od pogodbe, če so zoper nasprotno stranko sprejeti sankcijski ukrepi oziroma podobne omejitve, ki preprečujejo nadaljnje izvajanje ključnih določil te pogodbe.</w:t>
            </w:r>
          </w:p>
          <w:p w14:paraId="0AAB1194" w14:textId="3EEDBFB6" w:rsidR="00AB529F" w:rsidRPr="00885B9B" w:rsidRDefault="00AB529F" w:rsidP="00885B9B">
            <w:pPr>
              <w:jc w:val="both"/>
              <w:rPr>
                <w:rFonts w:ascii="Arial" w:hAnsi="Arial" w:cs="Arial"/>
                <w:bCs/>
                <w:sz w:val="18"/>
                <w:szCs w:val="18"/>
              </w:rPr>
            </w:pPr>
          </w:p>
        </w:tc>
      </w:tr>
    </w:tbl>
    <w:p w14:paraId="682A6946" w14:textId="58492127" w:rsidR="00885B9B" w:rsidRDefault="00885B9B" w:rsidP="00885B9B">
      <w:pPr>
        <w:spacing w:before="225" w:after="225" w:line="240" w:lineRule="auto"/>
        <w:jc w:val="both"/>
      </w:pPr>
      <w:r>
        <w:rPr>
          <w:rFonts w:ascii="Arial" w:hAnsi="Arial" w:cs="Arial"/>
          <w:b/>
          <w:bCs/>
          <w:color w:val="000000"/>
          <w:sz w:val="18"/>
          <w:szCs w:val="18"/>
        </w:rPr>
        <w:t>XV. PREPREČEVANJE PREVAR</w:t>
      </w:r>
    </w:p>
    <w:p w14:paraId="33334AB3" w14:textId="77777777" w:rsidR="00885B9B" w:rsidRDefault="00885B9B" w:rsidP="00885B9B">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p w14:paraId="2371078A" w14:textId="77777777" w:rsidR="00885B9B" w:rsidRDefault="00885B9B" w:rsidP="00885B9B">
      <w:pPr>
        <w:spacing w:after="0" w:line="240" w:lineRule="auto"/>
        <w:jc w:val="center"/>
        <w:rPr>
          <w:rFonts w:ascii="Arial" w:hAnsi="Arial" w:cs="Arial"/>
          <w:b/>
          <w:bCs/>
          <w:color w:val="000000"/>
          <w:sz w:val="18"/>
          <w:szCs w:val="18"/>
        </w:rPr>
      </w:pPr>
    </w:p>
    <w:p w14:paraId="69A80D70" w14:textId="77777777" w:rsidR="00885B9B" w:rsidRDefault="00885B9B" w:rsidP="00885B9B">
      <w:pPr>
        <w:spacing w:after="0" w:line="240" w:lineRule="auto"/>
        <w:jc w:val="both"/>
        <w:rPr>
          <w:rFonts w:ascii="Arial" w:hAnsi="Arial" w:cs="Arial"/>
          <w:sz w:val="18"/>
          <w:szCs w:val="18"/>
        </w:rPr>
      </w:pPr>
      <w:r w:rsidRPr="00885B9B">
        <w:rPr>
          <w:rFonts w:ascii="Arial" w:hAnsi="Arial" w:cs="Arial"/>
          <w:sz w:val="18"/>
          <w:szCs w:val="18"/>
        </w:rPr>
        <w:t>Pogodbeni stranki aktivno izvajata politiko ničelne stopnje tolerance do prevar. Drugo pogodbena stranka se pri izvajanju te pogodbe vzdržuje ravnanj, ki bi lahko pomenila prevaro.</w:t>
      </w:r>
    </w:p>
    <w:p w14:paraId="3B5F4091" w14:textId="423AED22" w:rsidR="00885B9B" w:rsidRPr="00885B9B" w:rsidRDefault="00885B9B" w:rsidP="00885B9B">
      <w:pPr>
        <w:spacing w:after="0" w:line="240" w:lineRule="auto"/>
        <w:jc w:val="both"/>
        <w:rPr>
          <w:rFonts w:ascii="Arial" w:hAnsi="Arial" w:cs="Arial"/>
          <w:b/>
          <w:bCs/>
          <w:color w:val="000000"/>
          <w:sz w:val="18"/>
          <w:szCs w:val="18"/>
        </w:rPr>
      </w:pPr>
      <w:r w:rsidRPr="00885B9B">
        <w:rPr>
          <w:rFonts w:ascii="Arial" w:hAnsi="Arial" w:cs="Arial"/>
          <w:sz w:val="18"/>
          <w:szCs w:val="18"/>
        </w:rPr>
        <w:br/>
        <w:t>Drugo pogodbena stranka aktivno sodeluje s prvo pogodbeno stranko pri preprečevanju, odkrivanju in raziskovanju prevar. Drugo pogodbena stranka zagotavlja, da so njeni delavci in podizvajalci seznanjeni z ničelno stopnjo tolerance do prevar in ostalimi zagotovili in jamstvi drugo pogodbene stranke iz tega člena.</w:t>
      </w:r>
    </w:p>
    <w:p w14:paraId="503CCBAC" w14:textId="77777777" w:rsidR="00885B9B" w:rsidRPr="00885B9B" w:rsidRDefault="00885B9B" w:rsidP="00885B9B">
      <w:pPr>
        <w:pStyle w:val="Heading3"/>
        <w:jc w:val="both"/>
        <w:rPr>
          <w:rFonts w:ascii="Arial" w:hAnsi="Arial" w:cs="Arial"/>
          <w:color w:val="auto"/>
          <w:sz w:val="18"/>
          <w:szCs w:val="18"/>
        </w:rPr>
      </w:pPr>
      <w:r w:rsidRPr="00885B9B">
        <w:rPr>
          <w:rFonts w:ascii="Arial" w:hAnsi="Arial" w:cs="Arial"/>
          <w:color w:val="auto"/>
          <w:sz w:val="18"/>
          <w:szCs w:val="18"/>
        </w:rPr>
        <w:lastRenderedPageBreak/>
        <w:br/>
        <w:t>Vse sume prevar, ki jih drugo pogodbena stranka zazna pri izvajanju te pogodbe, je dolžna javiti prvo pogodbeni stranki po elektronski pošti na naslov______@_______, ali na naslov________________________.</w:t>
      </w:r>
    </w:p>
    <w:p w14:paraId="475E6CE3" w14:textId="77777777" w:rsidR="00885B9B" w:rsidRPr="00885B9B" w:rsidRDefault="00885B9B" w:rsidP="00885B9B">
      <w:pPr>
        <w:pStyle w:val="Heading3"/>
        <w:jc w:val="both"/>
        <w:rPr>
          <w:rFonts w:ascii="Arial" w:hAnsi="Arial" w:cs="Arial"/>
          <w:color w:val="auto"/>
          <w:sz w:val="18"/>
          <w:szCs w:val="18"/>
        </w:rPr>
      </w:pPr>
      <w:r w:rsidRPr="00885B9B">
        <w:rPr>
          <w:rFonts w:ascii="Arial" w:hAnsi="Arial" w:cs="Arial"/>
          <w:color w:val="auto"/>
          <w:sz w:val="18"/>
          <w:szCs w:val="18"/>
        </w:rPr>
        <w:br/>
        <w:t>Če prvo pogodbena stranka obravnava sum prevare, ki je povezan s to pogodbo, sme glede na naravo obravnavanega suma prevare po lastni presoji omejiti obseg pooblastil drugo pogodbene stranke, zadržati izvajanje te pogodbe deloma ali v celoti in prepovedati izvajanje poslov po tej pogodbi.</w:t>
      </w:r>
    </w:p>
    <w:p w14:paraId="20032657" w14:textId="166A3D25" w:rsidR="00885B9B" w:rsidRDefault="00885B9B" w:rsidP="00885B9B">
      <w:pPr>
        <w:spacing w:before="225" w:after="225" w:line="240" w:lineRule="auto"/>
        <w:jc w:val="both"/>
      </w:pPr>
      <w:r>
        <w:rPr>
          <w:rFonts w:ascii="Arial" w:hAnsi="Arial" w:cs="Arial"/>
          <w:b/>
          <w:bCs/>
          <w:color w:val="000000"/>
          <w:sz w:val="18"/>
          <w:szCs w:val="18"/>
        </w:rPr>
        <w:t>X</w:t>
      </w:r>
      <w:r w:rsidR="00AB529F">
        <w:rPr>
          <w:rFonts w:ascii="Arial" w:hAnsi="Arial" w:cs="Arial"/>
          <w:b/>
          <w:bCs/>
          <w:color w:val="000000"/>
          <w:sz w:val="18"/>
          <w:szCs w:val="18"/>
        </w:rPr>
        <w:t>VI</w:t>
      </w:r>
      <w:r>
        <w:rPr>
          <w:rFonts w:ascii="Arial" w:hAnsi="Arial" w:cs="Arial"/>
          <w:b/>
          <w:bCs/>
          <w:color w:val="000000"/>
          <w:sz w:val="18"/>
          <w:szCs w:val="18"/>
        </w:rPr>
        <w:t xml:space="preserve">. </w:t>
      </w:r>
      <w:r w:rsidR="00AB529F">
        <w:rPr>
          <w:rFonts w:ascii="Arial" w:hAnsi="Arial" w:cs="Arial"/>
          <w:b/>
          <w:bCs/>
          <w:color w:val="000000"/>
          <w:sz w:val="18"/>
          <w:szCs w:val="18"/>
        </w:rPr>
        <w:t>VAROVANJE ČLOVEKOVIH PRAVIC</w:t>
      </w:r>
    </w:p>
    <w:p w14:paraId="33E29679" w14:textId="35710643" w:rsidR="00885B9B" w:rsidRDefault="00885B9B" w:rsidP="00885B9B">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AB529F">
        <w:rPr>
          <w:rFonts w:ascii="Arial" w:hAnsi="Arial" w:cs="Arial"/>
          <w:b/>
          <w:bCs/>
          <w:color w:val="000000"/>
          <w:sz w:val="18"/>
          <w:szCs w:val="18"/>
        </w:rPr>
        <w:t>1</w:t>
      </w:r>
      <w:r>
        <w:rPr>
          <w:rFonts w:ascii="Arial" w:hAnsi="Arial" w:cs="Arial"/>
          <w:b/>
          <w:bCs/>
          <w:color w:val="000000"/>
          <w:sz w:val="18"/>
          <w:szCs w:val="18"/>
        </w:rPr>
        <w:t>. člen</w:t>
      </w:r>
    </w:p>
    <w:p w14:paraId="16B362A5" w14:textId="77777777" w:rsidR="00885B9B" w:rsidRDefault="00885B9B" w:rsidP="00885B9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885B9B" w14:paraId="00E1D217" w14:textId="77777777" w:rsidTr="00C2503F">
        <w:tc>
          <w:tcPr>
            <w:tcW w:w="0" w:type="auto"/>
            <w:tcMar>
              <w:top w:w="0" w:type="auto"/>
              <w:bottom w:w="0" w:type="auto"/>
            </w:tcMar>
          </w:tcPr>
          <w:p w14:paraId="76EC9019" w14:textId="77777777" w:rsidR="00885B9B" w:rsidRDefault="00AB529F" w:rsidP="00C2503F">
            <w:pPr>
              <w:jc w:val="both"/>
              <w:rPr>
                <w:rFonts w:ascii="Arial" w:eastAsiaTheme="majorEastAsia" w:hAnsi="Arial" w:cs="Arial"/>
                <w:sz w:val="18"/>
                <w:szCs w:val="18"/>
              </w:rPr>
            </w:pPr>
            <w:r w:rsidRPr="00AB529F">
              <w:rPr>
                <w:rFonts w:ascii="Arial" w:eastAsiaTheme="majorEastAsia" w:hAnsi="Arial" w:cs="Arial"/>
                <w:sz w:val="18"/>
                <w:szCs w:val="18"/>
              </w:rPr>
              <w:t>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w:t>
            </w:r>
          </w:p>
          <w:p w14:paraId="0D368D92" w14:textId="2E8CBC49" w:rsidR="00AB529F" w:rsidRPr="00885B9B" w:rsidRDefault="00AB529F" w:rsidP="00C2503F">
            <w:pPr>
              <w:jc w:val="both"/>
              <w:rPr>
                <w:rFonts w:ascii="Arial" w:eastAsiaTheme="majorEastAsia" w:hAnsi="Arial" w:cs="Arial"/>
                <w:sz w:val="18"/>
                <w:szCs w:val="18"/>
              </w:rPr>
            </w:pPr>
          </w:p>
        </w:tc>
      </w:tr>
    </w:tbl>
    <w:p w14:paraId="011EC584" w14:textId="6A0CD4DF" w:rsidR="00335FBE" w:rsidRDefault="00000000">
      <w:pPr>
        <w:spacing w:before="225" w:after="225" w:line="240" w:lineRule="auto"/>
        <w:jc w:val="both"/>
      </w:pPr>
      <w:r>
        <w:rPr>
          <w:rFonts w:ascii="Arial" w:hAnsi="Arial" w:cs="Arial"/>
          <w:b/>
          <w:bCs/>
          <w:color w:val="000000"/>
          <w:sz w:val="18"/>
          <w:szCs w:val="18"/>
        </w:rPr>
        <w:t>X</w:t>
      </w:r>
      <w:r w:rsidR="00AB529F">
        <w:rPr>
          <w:rFonts w:ascii="Arial" w:hAnsi="Arial" w:cs="Arial"/>
          <w:b/>
          <w:bCs/>
          <w:color w:val="000000"/>
          <w:sz w:val="18"/>
          <w:szCs w:val="18"/>
        </w:rPr>
        <w:t>VII</w:t>
      </w:r>
      <w:r>
        <w:rPr>
          <w:rFonts w:ascii="Arial" w:hAnsi="Arial" w:cs="Arial"/>
          <w:b/>
          <w:bCs/>
          <w:color w:val="000000"/>
          <w:sz w:val="18"/>
          <w:szCs w:val="18"/>
        </w:rPr>
        <w:t>. POSLOVNA SKRIVNOST</w:t>
      </w:r>
    </w:p>
    <w:p w14:paraId="148C174C" w14:textId="43DB2BA6" w:rsidR="00335FBE" w:rsidRDefault="00000000">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AB529F">
        <w:rPr>
          <w:rFonts w:ascii="Arial" w:hAnsi="Arial" w:cs="Arial"/>
          <w:b/>
          <w:bCs/>
          <w:color w:val="000000"/>
          <w:sz w:val="18"/>
          <w:szCs w:val="18"/>
        </w:rPr>
        <w:t>2</w:t>
      </w:r>
      <w:r>
        <w:rPr>
          <w:rFonts w:ascii="Arial" w:hAnsi="Arial" w:cs="Arial"/>
          <w:b/>
          <w:bCs/>
          <w:color w:val="000000"/>
          <w:sz w:val="18"/>
          <w:szCs w:val="18"/>
        </w:rPr>
        <w:t>. člen</w:t>
      </w:r>
    </w:p>
    <w:p w14:paraId="3BCE25E6" w14:textId="77777777" w:rsidR="00885B9B" w:rsidRDefault="00885B9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335FBE" w14:paraId="6D3C1355" w14:textId="77777777">
        <w:tc>
          <w:tcPr>
            <w:tcW w:w="0" w:type="auto"/>
            <w:tcMar>
              <w:top w:w="0" w:type="auto"/>
              <w:bottom w:w="0" w:type="auto"/>
            </w:tcMar>
          </w:tcPr>
          <w:p w14:paraId="1A6A4161" w14:textId="77777777" w:rsidR="00885B9B" w:rsidRPr="00885B9B" w:rsidRDefault="00885B9B" w:rsidP="00885B9B">
            <w:pPr>
              <w:jc w:val="both"/>
              <w:rPr>
                <w:rFonts w:ascii="Arial" w:eastAsiaTheme="majorEastAsia" w:hAnsi="Arial" w:cs="Arial"/>
                <w:sz w:val="18"/>
                <w:szCs w:val="18"/>
              </w:rPr>
            </w:pPr>
            <w:r w:rsidRPr="00885B9B">
              <w:rPr>
                <w:rFonts w:ascii="Arial" w:eastAsiaTheme="majorEastAsia" w:hAnsi="Arial" w:cs="Arial"/>
                <w:sz w:val="18"/>
                <w:szCs w:val="18"/>
              </w:rPr>
              <w:t>Pogodbeni stranki se zavezujeta, da bosta vsebino te pogodbe ter vso dokumentacijo (poslovno, finančno, tehnično) v zvezi z opravljanjem storitev po tej pogodbi varovali kot poslovno skrivnost in jih brez predhodne pisne privolitve nasprotne stranke ne bosta posredovali, razkrili ali na drug način naredili dostopne tretjim osebam. Pogodbeni stranki se zavezujeta varovati tudi vse poslovne skrivnosti, osebne podatke in druge zaupne informacije nasprotne stranke, s katerimi se seznanita zaradi ali v zvezi z izvajanjem te pogodbe, in sicer ne glede na nosilec, na katerem so informacije vsebovane oziroma način, na katerega so bile zaupne informacije pridobljene.</w:t>
            </w:r>
          </w:p>
          <w:p w14:paraId="795AE6E6" w14:textId="77777777" w:rsidR="00885B9B" w:rsidRPr="00885B9B" w:rsidRDefault="00885B9B" w:rsidP="00885B9B">
            <w:pPr>
              <w:jc w:val="both"/>
              <w:rPr>
                <w:rFonts w:ascii="Arial" w:eastAsiaTheme="majorEastAsia" w:hAnsi="Arial" w:cs="Arial"/>
                <w:sz w:val="18"/>
                <w:szCs w:val="18"/>
              </w:rPr>
            </w:pPr>
          </w:p>
          <w:p w14:paraId="2F58FC64" w14:textId="77777777" w:rsidR="00885B9B" w:rsidRPr="00885B9B" w:rsidRDefault="00885B9B" w:rsidP="00885B9B">
            <w:pPr>
              <w:jc w:val="both"/>
              <w:rPr>
                <w:rFonts w:ascii="Arial" w:eastAsiaTheme="majorEastAsia" w:hAnsi="Arial" w:cs="Arial"/>
                <w:sz w:val="18"/>
                <w:szCs w:val="18"/>
              </w:rPr>
            </w:pPr>
            <w:r w:rsidRPr="00885B9B">
              <w:rPr>
                <w:rFonts w:ascii="Arial" w:eastAsiaTheme="majorEastAsia" w:hAnsi="Arial" w:cs="Arial"/>
                <w:sz w:val="18"/>
                <w:szCs w:val="18"/>
              </w:rPr>
              <w:t>Vsaka pogodbena stranka se zavezuje zaupne informacije posredovati zgolj osebam, ki te informacije potrebujejo za izvajanje te pogodbe v imenu in za račun vsake pogodbene stranke, in sicer le v obsegu, ki je za to nujno potreben. Vsaka pogodbena stranka za kršitve varstva poslovnih skrivnosti in zaupnih informacij s strani oseb, ki delujejo v njenem imenu in za njen račun, odškodninsko odgovarja kot za lastno kršitev. Stranki sta te odgovornosti odvezani, v kolikor razkritje informacij zahteva pristojno sodišče, nadzorni organ ali tretja oseba, kateri je posamezna pogodbena stranka na njeno zahtevo te informacije po zakonu dolžna razkriti.</w:t>
            </w:r>
          </w:p>
          <w:p w14:paraId="03D76551" w14:textId="77777777" w:rsidR="00885B9B" w:rsidRPr="00885B9B" w:rsidRDefault="00885B9B" w:rsidP="00885B9B">
            <w:pPr>
              <w:jc w:val="both"/>
              <w:rPr>
                <w:rFonts w:ascii="Arial" w:eastAsiaTheme="majorEastAsia" w:hAnsi="Arial" w:cs="Arial"/>
                <w:sz w:val="18"/>
                <w:szCs w:val="18"/>
              </w:rPr>
            </w:pPr>
          </w:p>
          <w:p w14:paraId="795697DC" w14:textId="77777777" w:rsidR="00885B9B" w:rsidRDefault="00885B9B" w:rsidP="00885B9B">
            <w:pPr>
              <w:jc w:val="both"/>
              <w:rPr>
                <w:rFonts w:ascii="Arial" w:eastAsiaTheme="majorEastAsia" w:hAnsi="Arial" w:cs="Arial"/>
                <w:sz w:val="18"/>
                <w:szCs w:val="18"/>
              </w:rPr>
            </w:pPr>
            <w:r w:rsidRPr="00885B9B">
              <w:rPr>
                <w:rFonts w:ascii="Arial" w:eastAsiaTheme="majorEastAsia" w:hAnsi="Arial" w:cs="Arial"/>
                <w:sz w:val="18"/>
                <w:szCs w:val="18"/>
              </w:rPr>
              <w:t>Poslovne skrivnosti oziroma zaupnih informacij ne predstavljajo naslednje informacije:</w:t>
            </w:r>
          </w:p>
          <w:p w14:paraId="4076A2E3" w14:textId="77777777" w:rsidR="00885B9B" w:rsidRPr="00885B9B" w:rsidRDefault="00885B9B" w:rsidP="00885B9B">
            <w:pPr>
              <w:jc w:val="both"/>
              <w:rPr>
                <w:rFonts w:ascii="Arial" w:eastAsiaTheme="majorEastAsia" w:hAnsi="Arial" w:cs="Arial"/>
                <w:sz w:val="18"/>
                <w:szCs w:val="18"/>
              </w:rPr>
            </w:pPr>
          </w:p>
          <w:p w14:paraId="0A0CBF0C" w14:textId="77777777" w:rsidR="00885B9B" w:rsidRPr="00885B9B" w:rsidRDefault="00885B9B" w:rsidP="00885B9B">
            <w:pPr>
              <w:pStyle w:val="ListParagraph"/>
              <w:numPr>
                <w:ilvl w:val="0"/>
                <w:numId w:val="79"/>
              </w:numPr>
              <w:jc w:val="both"/>
              <w:rPr>
                <w:rFonts w:ascii="Arial" w:eastAsiaTheme="majorEastAsia" w:hAnsi="Arial" w:cs="Arial"/>
                <w:sz w:val="18"/>
                <w:szCs w:val="18"/>
              </w:rPr>
            </w:pPr>
            <w:r w:rsidRPr="00885B9B">
              <w:rPr>
                <w:rFonts w:ascii="Arial" w:eastAsiaTheme="majorEastAsia" w:hAnsi="Arial" w:cs="Arial"/>
                <w:sz w:val="18"/>
                <w:szCs w:val="18"/>
              </w:rPr>
              <w:t>informacije, ki jih je pogodbena stranka že posedovala, še preden jih je prejela od druge pogodbene stranke,</w:t>
            </w:r>
          </w:p>
          <w:p w14:paraId="2609E708" w14:textId="77777777" w:rsidR="00885B9B" w:rsidRPr="00885B9B" w:rsidRDefault="00885B9B" w:rsidP="00885B9B">
            <w:pPr>
              <w:pStyle w:val="ListParagraph"/>
              <w:numPr>
                <w:ilvl w:val="0"/>
                <w:numId w:val="79"/>
              </w:numPr>
              <w:jc w:val="both"/>
              <w:rPr>
                <w:rFonts w:ascii="Arial" w:eastAsiaTheme="majorEastAsia" w:hAnsi="Arial" w:cs="Arial"/>
                <w:sz w:val="18"/>
                <w:szCs w:val="18"/>
              </w:rPr>
            </w:pPr>
            <w:r w:rsidRPr="00885B9B">
              <w:rPr>
                <w:rFonts w:ascii="Arial" w:eastAsiaTheme="majorEastAsia" w:hAnsi="Arial" w:cs="Arial"/>
                <w:sz w:val="18"/>
                <w:szCs w:val="18"/>
              </w:rPr>
              <w:t>informacije, ki so bile ali postanejo javne iz drugega razloga, kot je kršenje tega dogovora,</w:t>
            </w:r>
          </w:p>
          <w:p w14:paraId="64F0F62B" w14:textId="77777777" w:rsidR="00885B9B" w:rsidRPr="00885B9B" w:rsidRDefault="00885B9B" w:rsidP="00885B9B">
            <w:pPr>
              <w:pStyle w:val="ListParagraph"/>
              <w:numPr>
                <w:ilvl w:val="0"/>
                <w:numId w:val="79"/>
              </w:numPr>
              <w:jc w:val="both"/>
              <w:rPr>
                <w:rFonts w:ascii="Arial" w:eastAsiaTheme="majorEastAsia" w:hAnsi="Arial" w:cs="Arial"/>
                <w:sz w:val="18"/>
                <w:szCs w:val="18"/>
              </w:rPr>
            </w:pPr>
            <w:r w:rsidRPr="00885B9B">
              <w:rPr>
                <w:rFonts w:ascii="Arial" w:eastAsiaTheme="majorEastAsia" w:hAnsi="Arial" w:cs="Arial"/>
                <w:sz w:val="18"/>
                <w:szCs w:val="18"/>
              </w:rPr>
              <w:t>informacije iz te pogodbe oziroma v zvezi s to pogodbo, ki v skladu z veljavno zakonodajo štejejo za informacije javnega značaja vsaj ene od pogodbenih strank in jih je ta pogodbena stranka dolžna javno razkriti.</w:t>
            </w:r>
          </w:p>
          <w:p w14:paraId="0B20CEC7" w14:textId="77777777" w:rsidR="00885B9B" w:rsidRPr="00885B9B" w:rsidRDefault="00885B9B" w:rsidP="00885B9B">
            <w:pPr>
              <w:jc w:val="both"/>
              <w:rPr>
                <w:rFonts w:ascii="Arial" w:eastAsiaTheme="majorEastAsia" w:hAnsi="Arial" w:cs="Arial"/>
                <w:sz w:val="18"/>
                <w:szCs w:val="18"/>
              </w:rPr>
            </w:pPr>
          </w:p>
          <w:p w14:paraId="04A96524" w14:textId="77777777" w:rsidR="00885B9B" w:rsidRPr="00885B9B" w:rsidRDefault="00885B9B" w:rsidP="00885B9B">
            <w:pPr>
              <w:jc w:val="both"/>
              <w:rPr>
                <w:rFonts w:ascii="Arial" w:eastAsiaTheme="majorEastAsia" w:hAnsi="Arial" w:cs="Arial"/>
                <w:sz w:val="18"/>
                <w:szCs w:val="18"/>
              </w:rPr>
            </w:pPr>
            <w:r w:rsidRPr="00885B9B">
              <w:rPr>
                <w:rFonts w:ascii="Arial" w:eastAsiaTheme="majorEastAsia" w:hAnsi="Arial" w:cs="Arial"/>
                <w:sz w:val="18"/>
                <w:szCs w:val="18"/>
              </w:rPr>
              <w:t>Obveznost varovanja zaupnih informacij iz tega člena ostane v veljavi tudi po prenehanju veljavnosti te pogodbe.</w:t>
            </w:r>
          </w:p>
          <w:p w14:paraId="7199B612" w14:textId="77777777" w:rsidR="00885B9B" w:rsidRPr="00885B9B" w:rsidRDefault="00885B9B" w:rsidP="00885B9B">
            <w:pPr>
              <w:jc w:val="both"/>
              <w:rPr>
                <w:rFonts w:ascii="Arial" w:eastAsiaTheme="majorEastAsia" w:hAnsi="Arial" w:cs="Arial"/>
                <w:sz w:val="18"/>
                <w:szCs w:val="18"/>
              </w:rPr>
            </w:pPr>
          </w:p>
          <w:p w14:paraId="7E54CB56" w14:textId="77777777" w:rsidR="00885B9B" w:rsidRDefault="00885B9B" w:rsidP="00885B9B">
            <w:pPr>
              <w:jc w:val="both"/>
              <w:rPr>
                <w:rFonts w:ascii="Arial" w:eastAsiaTheme="majorEastAsia" w:hAnsi="Arial" w:cs="Arial"/>
                <w:sz w:val="18"/>
                <w:szCs w:val="18"/>
              </w:rPr>
            </w:pPr>
            <w:r w:rsidRPr="00885B9B">
              <w:rPr>
                <w:rFonts w:ascii="Arial" w:eastAsiaTheme="majorEastAsia" w:hAnsi="Arial" w:cs="Arial"/>
                <w:sz w:val="18"/>
                <w:szCs w:val="18"/>
              </w:rPr>
              <w:t>Izvajalec se zavezuje, da bo vse osebe, ki so pri njej v delovnem razmerju, pogodbene ter zunanje sodelavce, ki se bodo seznanile s podatki v okviru izvajanja te pogodbe, pisno opozoril na dolžnost varovanja podatkov.</w:t>
            </w:r>
          </w:p>
          <w:p w14:paraId="3EEB8AE4" w14:textId="03036EA5" w:rsidR="00885B9B" w:rsidRPr="00885B9B" w:rsidRDefault="00885B9B" w:rsidP="00885B9B">
            <w:pPr>
              <w:jc w:val="both"/>
              <w:rPr>
                <w:rFonts w:ascii="Arial" w:eastAsiaTheme="majorEastAsia" w:hAnsi="Arial" w:cs="Arial"/>
                <w:sz w:val="18"/>
                <w:szCs w:val="18"/>
              </w:rPr>
            </w:pPr>
          </w:p>
        </w:tc>
      </w:tr>
    </w:tbl>
    <w:p w14:paraId="34BEA129" w14:textId="25228BA1" w:rsidR="00335FBE" w:rsidRDefault="00000000">
      <w:pPr>
        <w:spacing w:before="225" w:after="225" w:line="240" w:lineRule="auto"/>
        <w:jc w:val="both"/>
      </w:pPr>
      <w:r>
        <w:rPr>
          <w:rFonts w:ascii="Arial" w:hAnsi="Arial" w:cs="Arial"/>
          <w:b/>
          <w:bCs/>
          <w:color w:val="000000"/>
          <w:sz w:val="18"/>
          <w:szCs w:val="18"/>
        </w:rPr>
        <w:t>XV</w:t>
      </w:r>
      <w:r w:rsidR="00AB529F">
        <w:rPr>
          <w:rFonts w:ascii="Arial" w:hAnsi="Arial" w:cs="Arial"/>
          <w:b/>
          <w:bCs/>
          <w:color w:val="000000"/>
          <w:sz w:val="18"/>
          <w:szCs w:val="18"/>
        </w:rPr>
        <w:t>III</w:t>
      </w:r>
      <w:r>
        <w:rPr>
          <w:rFonts w:ascii="Arial" w:hAnsi="Arial" w:cs="Arial"/>
          <w:b/>
          <w:bCs/>
          <w:color w:val="000000"/>
          <w:sz w:val="18"/>
          <w:szCs w:val="18"/>
        </w:rPr>
        <w:t xml:space="preserve">. </w:t>
      </w:r>
      <w:r w:rsidR="00885B9B">
        <w:rPr>
          <w:rFonts w:ascii="Arial" w:hAnsi="Arial" w:cs="Arial"/>
          <w:b/>
          <w:bCs/>
          <w:color w:val="000000"/>
          <w:sz w:val="18"/>
          <w:szCs w:val="18"/>
        </w:rPr>
        <w:t>VARSTVO OSEBNIH PODATKOV</w:t>
      </w:r>
    </w:p>
    <w:p w14:paraId="10397059" w14:textId="51D2A3A7" w:rsidR="00335FBE" w:rsidRDefault="00000000">
      <w:pPr>
        <w:spacing w:after="0" w:line="240" w:lineRule="auto"/>
        <w:jc w:val="center"/>
      </w:pPr>
      <w:r>
        <w:rPr>
          <w:rFonts w:ascii="Arial" w:hAnsi="Arial" w:cs="Arial"/>
          <w:b/>
          <w:bCs/>
          <w:color w:val="000000"/>
          <w:sz w:val="18"/>
          <w:szCs w:val="18"/>
        </w:rPr>
        <w:t>2</w:t>
      </w:r>
      <w:r w:rsidR="00AB529F">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35FBE" w14:paraId="7A52C620" w14:textId="77777777">
        <w:tc>
          <w:tcPr>
            <w:tcW w:w="0" w:type="auto"/>
            <w:tcMar>
              <w:top w:w="0" w:type="auto"/>
              <w:bottom w:w="0" w:type="auto"/>
            </w:tcMar>
          </w:tcPr>
          <w:p w14:paraId="5BBD7646" w14:textId="77777777" w:rsidR="00885B9B" w:rsidRPr="00885B9B" w:rsidRDefault="00885B9B" w:rsidP="00885B9B">
            <w:pPr>
              <w:spacing w:before="225" w:after="225"/>
              <w:jc w:val="both"/>
              <w:rPr>
                <w:rFonts w:ascii="Arial" w:hAnsi="Arial" w:cs="Arial"/>
                <w:color w:val="000000"/>
                <w:sz w:val="18"/>
                <w:szCs w:val="18"/>
              </w:rPr>
            </w:pPr>
            <w:r w:rsidRPr="00885B9B">
              <w:rPr>
                <w:rFonts w:ascii="Arial" w:hAnsi="Arial" w:cs="Arial"/>
                <w:color w:val="000000"/>
                <w:sz w:val="18"/>
                <w:szCs w:val="18"/>
              </w:rPr>
              <w:t xml:space="preserve">Pogodbeni stranki se zavezujeta, da bosta pri izvajanju obveznosti po pogodbi delovali v skladu z vsakokrat veljavnim Zakonom o varstvu osebnih podatkov RS in s Splošno Uredbo (EU) 2016/679 Evropskega </w:t>
            </w:r>
            <w:r w:rsidRPr="00885B9B">
              <w:rPr>
                <w:rFonts w:ascii="Arial" w:hAnsi="Arial" w:cs="Arial"/>
                <w:color w:val="000000"/>
                <w:sz w:val="18"/>
                <w:szCs w:val="18"/>
              </w:rPr>
              <w:lastRenderedPageBreak/>
              <w:t>parlamenta in Sveta z dne 27. aprila 2016 o varstvu posameznikov pri obdelavi osebnih podatkov in o prostem pretoku takih podatkov ter o razveljavitvi Direktive 95/46/ES (v nadaljevanju: Splošna uredba o varstvu podatkov).</w:t>
            </w:r>
          </w:p>
          <w:p w14:paraId="7281D845" w14:textId="5EA883B7" w:rsidR="00335FBE" w:rsidRDefault="00885B9B" w:rsidP="00885B9B">
            <w:pPr>
              <w:spacing w:before="225" w:after="225"/>
              <w:jc w:val="both"/>
            </w:pPr>
            <w:r w:rsidRPr="00885B9B">
              <w:rPr>
                <w:rFonts w:ascii="Arial" w:hAnsi="Arial" w:cs="Arial"/>
                <w:color w:val="000000"/>
                <w:sz w:val="18"/>
                <w:szCs w:val="18"/>
              </w:rPr>
              <w:t>V kolikor bosta pogodbeni stranki pri izvajanju svojih obveznosti iz pogodbe medsebojno izmenjevali osebne podatke posameznikov, jih obdelovali za račun nasprotne pogodbene stranke ali z njimi razpolagali v razmerju skupnega upravljalstva zbirk osebnih podatkov, se pogodbeni stranki zavezujeta sprejeti poseben sporazum o obdelavi oziroma skupnem upravljanju osebnih podatkov, v katerem bosta podrobneje uredili medsebojno razmerje in obveznosti v odnosu do osebnih podatkov, in sicer še pred začetkom izvajanja obdelave osebnih podatkov.</w:t>
            </w:r>
          </w:p>
        </w:tc>
      </w:tr>
    </w:tbl>
    <w:p w14:paraId="5487AB97" w14:textId="04CF6950" w:rsidR="00335FBE" w:rsidRDefault="00000000">
      <w:pPr>
        <w:spacing w:before="225" w:after="225" w:line="240" w:lineRule="auto"/>
        <w:jc w:val="both"/>
      </w:pPr>
      <w:r>
        <w:rPr>
          <w:rFonts w:ascii="Arial" w:hAnsi="Arial" w:cs="Arial"/>
          <w:b/>
          <w:bCs/>
          <w:color w:val="000000"/>
          <w:sz w:val="18"/>
          <w:szCs w:val="18"/>
        </w:rPr>
        <w:t>X</w:t>
      </w:r>
      <w:r w:rsidR="00AB529F">
        <w:rPr>
          <w:rFonts w:ascii="Arial" w:hAnsi="Arial" w:cs="Arial"/>
          <w:b/>
          <w:bCs/>
          <w:color w:val="000000"/>
          <w:sz w:val="18"/>
          <w:szCs w:val="18"/>
        </w:rPr>
        <w:t>IX</w:t>
      </w:r>
      <w:r>
        <w:rPr>
          <w:rFonts w:ascii="Arial" w:hAnsi="Arial" w:cs="Arial"/>
          <w:b/>
          <w:bCs/>
          <w:color w:val="000000"/>
          <w:sz w:val="18"/>
          <w:szCs w:val="18"/>
        </w:rPr>
        <w:t>. PROTIKORUPCIJSKA KLAVZULA</w:t>
      </w:r>
    </w:p>
    <w:p w14:paraId="73CEA455" w14:textId="5D0AB01F" w:rsidR="00335FBE" w:rsidRDefault="00000000">
      <w:pPr>
        <w:spacing w:after="0" w:line="240" w:lineRule="auto"/>
        <w:jc w:val="center"/>
      </w:pPr>
      <w:r>
        <w:rPr>
          <w:rFonts w:ascii="Arial" w:hAnsi="Arial" w:cs="Arial"/>
          <w:b/>
          <w:bCs/>
          <w:color w:val="000000"/>
          <w:sz w:val="18"/>
          <w:szCs w:val="18"/>
        </w:rPr>
        <w:t>2</w:t>
      </w:r>
      <w:r w:rsidR="00AB529F">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35FBE" w14:paraId="4B527C19" w14:textId="77777777">
        <w:tc>
          <w:tcPr>
            <w:tcW w:w="0" w:type="auto"/>
            <w:tcMar>
              <w:top w:w="0" w:type="auto"/>
              <w:bottom w:w="0" w:type="auto"/>
            </w:tcMar>
          </w:tcPr>
          <w:p w14:paraId="598340F8" w14:textId="77777777" w:rsidR="00335FBE" w:rsidRDefault="00000000">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335FBE" w14:paraId="4EDD4090" w14:textId="77777777">
              <w:tc>
                <w:tcPr>
                  <w:tcW w:w="0" w:type="auto"/>
                  <w:tcMar>
                    <w:top w:w="0" w:type="auto"/>
                    <w:bottom w:w="0" w:type="auto"/>
                  </w:tcMar>
                </w:tcPr>
                <w:p w14:paraId="1B60601C" w14:textId="77777777" w:rsidR="00335FBE" w:rsidRDefault="00000000">
                  <w:pPr>
                    <w:numPr>
                      <w:ilvl w:val="0"/>
                      <w:numId w:val="30"/>
                    </w:numPr>
                    <w:jc w:val="both"/>
                    <w:rPr>
                      <w:rFonts w:ascii="Arial" w:hAnsi="Arial" w:cs="Arial"/>
                      <w:color w:val="000000"/>
                      <w:sz w:val="18"/>
                      <w:szCs w:val="18"/>
                    </w:rPr>
                  </w:pPr>
                  <w:r>
                    <w:rPr>
                      <w:rFonts w:ascii="Arial" w:hAnsi="Arial" w:cs="Arial"/>
                      <w:color w:val="000000"/>
                      <w:sz w:val="18"/>
                      <w:szCs w:val="18"/>
                    </w:rPr>
                    <w:t>pridobitev posla ali</w:t>
                  </w:r>
                </w:p>
                <w:p w14:paraId="5B53C8DE" w14:textId="77777777" w:rsidR="00335FBE" w:rsidRDefault="00000000">
                  <w:pPr>
                    <w:numPr>
                      <w:ilvl w:val="0"/>
                      <w:numId w:val="30"/>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384DDD6B" w14:textId="77777777" w:rsidR="00335FBE" w:rsidRDefault="00000000">
                  <w:pPr>
                    <w:numPr>
                      <w:ilvl w:val="0"/>
                      <w:numId w:val="3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E341383" w14:textId="77777777" w:rsidR="00335FBE" w:rsidRDefault="00000000">
                  <w:pPr>
                    <w:numPr>
                      <w:ilvl w:val="0"/>
                      <w:numId w:val="30"/>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151114AA" w14:textId="77777777" w:rsidR="00335FBE" w:rsidRDefault="00000000">
            <w:pPr>
              <w:spacing w:before="225" w:after="225"/>
              <w:jc w:val="both"/>
            </w:pPr>
            <w:r>
              <w:rPr>
                <w:rFonts w:ascii="Arial" w:hAnsi="Arial" w:cs="Arial"/>
                <w:color w:val="000000"/>
                <w:sz w:val="18"/>
                <w:szCs w:val="18"/>
              </w:rPr>
              <w:t>je pogodba nična.</w:t>
            </w:r>
          </w:p>
        </w:tc>
      </w:tr>
    </w:tbl>
    <w:p w14:paraId="366FA9B8" w14:textId="38C8730F" w:rsidR="00335FBE" w:rsidRPr="00AB529F" w:rsidRDefault="00000000">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w:t>
      </w:r>
      <w:r w:rsidR="00AB529F">
        <w:rPr>
          <w:rFonts w:ascii="Arial" w:hAnsi="Arial" w:cs="Arial"/>
          <w:b/>
          <w:bCs/>
          <w:color w:val="000000"/>
          <w:sz w:val="18"/>
          <w:szCs w:val="18"/>
        </w:rPr>
        <w:t>X</w:t>
      </w:r>
      <w:r>
        <w:rPr>
          <w:rFonts w:ascii="Arial" w:hAnsi="Arial" w:cs="Arial"/>
          <w:b/>
          <w:bCs/>
          <w:color w:val="000000"/>
          <w:sz w:val="18"/>
          <w:szCs w:val="18"/>
        </w:rPr>
        <w:t>. REŠEVANJE SPOROV</w:t>
      </w:r>
    </w:p>
    <w:p w14:paraId="74CEBB20" w14:textId="0C42CC2E" w:rsidR="00335FBE" w:rsidRDefault="00000000">
      <w:pPr>
        <w:spacing w:after="0" w:line="240" w:lineRule="auto"/>
        <w:jc w:val="center"/>
      </w:pPr>
      <w:r>
        <w:rPr>
          <w:rFonts w:ascii="Arial" w:hAnsi="Arial" w:cs="Arial"/>
          <w:b/>
          <w:bCs/>
          <w:color w:val="000000"/>
          <w:sz w:val="18"/>
          <w:szCs w:val="18"/>
        </w:rPr>
        <w:t>2</w:t>
      </w:r>
      <w:r w:rsidR="00AB529F">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35FBE" w14:paraId="70CBE142" w14:textId="77777777">
        <w:tc>
          <w:tcPr>
            <w:tcW w:w="0" w:type="auto"/>
            <w:tcMar>
              <w:top w:w="0" w:type="auto"/>
              <w:bottom w:w="0" w:type="auto"/>
            </w:tcMar>
          </w:tcPr>
          <w:p w14:paraId="39EDBF2D" w14:textId="77777777" w:rsidR="00335FBE" w:rsidRDefault="0000000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88D9EDB" w14:textId="44A2E985" w:rsidR="00335FBE" w:rsidRDefault="00000000">
      <w:pPr>
        <w:spacing w:before="225" w:after="225" w:line="240" w:lineRule="auto"/>
        <w:jc w:val="both"/>
      </w:pPr>
      <w:r>
        <w:rPr>
          <w:rFonts w:ascii="Arial" w:hAnsi="Arial" w:cs="Arial"/>
          <w:b/>
          <w:bCs/>
          <w:color w:val="000000"/>
          <w:sz w:val="18"/>
          <w:szCs w:val="18"/>
        </w:rPr>
        <w:t>X</w:t>
      </w:r>
      <w:r w:rsidR="00AB529F">
        <w:rPr>
          <w:rFonts w:ascii="Arial" w:hAnsi="Arial" w:cs="Arial"/>
          <w:b/>
          <w:bCs/>
          <w:color w:val="000000"/>
          <w:sz w:val="18"/>
          <w:szCs w:val="18"/>
        </w:rPr>
        <w:t>XI</w:t>
      </w:r>
      <w:r>
        <w:rPr>
          <w:rFonts w:ascii="Arial" w:hAnsi="Arial" w:cs="Arial"/>
          <w:b/>
          <w:bCs/>
          <w:color w:val="000000"/>
          <w:sz w:val="18"/>
          <w:szCs w:val="18"/>
        </w:rPr>
        <w:t>. KONČNE DOLOČBE</w:t>
      </w:r>
    </w:p>
    <w:p w14:paraId="4C141764" w14:textId="552642DD" w:rsidR="00335FBE" w:rsidRDefault="00000000">
      <w:pPr>
        <w:spacing w:after="0" w:line="240" w:lineRule="auto"/>
        <w:jc w:val="center"/>
      </w:pPr>
      <w:r>
        <w:rPr>
          <w:rFonts w:ascii="Arial" w:hAnsi="Arial" w:cs="Arial"/>
          <w:b/>
          <w:bCs/>
          <w:color w:val="000000"/>
          <w:sz w:val="18"/>
          <w:szCs w:val="18"/>
        </w:rPr>
        <w:t>2</w:t>
      </w:r>
      <w:r w:rsidR="00AB529F">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35FBE" w14:paraId="3065A790" w14:textId="77777777">
        <w:tc>
          <w:tcPr>
            <w:tcW w:w="0" w:type="auto"/>
            <w:tcMar>
              <w:top w:w="0" w:type="auto"/>
              <w:bottom w:w="0" w:type="auto"/>
            </w:tcMar>
          </w:tcPr>
          <w:p w14:paraId="39D23D62" w14:textId="77777777" w:rsidR="00335FBE" w:rsidRDefault="00000000">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14:paraId="51899B36" w14:textId="77777777" w:rsidR="00335FBE" w:rsidRDefault="00000000">
            <w:pPr>
              <w:spacing w:before="225" w:after="225"/>
              <w:jc w:val="both"/>
            </w:pPr>
            <w:r>
              <w:rPr>
                <w:rFonts w:ascii="Arial" w:hAnsi="Arial" w:cs="Arial"/>
                <w:color w:val="000000"/>
                <w:sz w:val="18"/>
                <w:szCs w:val="18"/>
              </w:rPr>
              <w:t>Pogodba se lahko spremeni ali dopolni s pisnim dodatkom, ki ga sprejmeta in podpišeta obe stranki.</w:t>
            </w:r>
          </w:p>
          <w:p w14:paraId="271452D1" w14:textId="77777777" w:rsidR="00335FBE" w:rsidRDefault="00000000">
            <w:pPr>
              <w:spacing w:before="225" w:after="225"/>
              <w:jc w:val="both"/>
            </w:pPr>
            <w:r>
              <w:rPr>
                <w:rFonts w:ascii="Arial" w:hAnsi="Arial" w:cs="Arial"/>
                <w:color w:val="000000"/>
                <w:sz w:val="18"/>
                <w:szCs w:val="18"/>
              </w:rPr>
              <w:t>Za razmerja, ki jih predmetna pogodba ne ureja, veljajo določbe zakona, ki ureja obligacijska razmerja.</w:t>
            </w:r>
          </w:p>
          <w:p w14:paraId="51B9DA7D" w14:textId="77777777" w:rsidR="00335FBE" w:rsidRDefault="00000000">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61FFE0F3" w14:textId="77777777" w:rsidR="00335FBE" w:rsidRDefault="00000000">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46DA1E9F" w14:textId="2982F752" w:rsidR="00335FBE" w:rsidRDefault="00000000">
      <w:pPr>
        <w:spacing w:after="0" w:line="240" w:lineRule="auto"/>
        <w:jc w:val="center"/>
      </w:pPr>
      <w:r>
        <w:rPr>
          <w:rFonts w:ascii="Arial" w:hAnsi="Arial" w:cs="Arial"/>
          <w:b/>
          <w:bCs/>
          <w:color w:val="000000"/>
          <w:sz w:val="18"/>
          <w:szCs w:val="18"/>
        </w:rPr>
        <w:t>2</w:t>
      </w:r>
      <w:r w:rsidR="00AB529F">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35FBE" w14:paraId="74D14983" w14:textId="77777777">
        <w:tc>
          <w:tcPr>
            <w:tcW w:w="0" w:type="auto"/>
            <w:tcMar>
              <w:top w:w="0" w:type="auto"/>
              <w:bottom w:w="0" w:type="auto"/>
            </w:tcMar>
          </w:tcPr>
          <w:p w14:paraId="38D59566" w14:textId="32DBD670" w:rsidR="00335FBE" w:rsidRDefault="00000000">
            <w:pPr>
              <w:spacing w:before="225" w:after="225"/>
              <w:jc w:val="both"/>
            </w:pPr>
            <w:r>
              <w:rPr>
                <w:rFonts w:ascii="Arial" w:hAnsi="Arial" w:cs="Arial"/>
                <w:color w:val="000000"/>
                <w:sz w:val="18"/>
                <w:szCs w:val="18"/>
              </w:rPr>
              <w:t xml:space="preserve">Pogodba je sestavljena in podpisana v </w:t>
            </w:r>
            <w:r w:rsidR="001F6174">
              <w:rPr>
                <w:rFonts w:ascii="Arial" w:hAnsi="Arial" w:cs="Arial"/>
                <w:color w:val="000000"/>
                <w:sz w:val="18"/>
                <w:szCs w:val="18"/>
              </w:rPr>
              <w:t>dveh</w:t>
            </w:r>
            <w:r>
              <w:rPr>
                <w:rFonts w:ascii="Arial" w:hAnsi="Arial" w:cs="Arial"/>
                <w:color w:val="000000"/>
                <w:sz w:val="18"/>
                <w:szCs w:val="18"/>
              </w:rPr>
              <w:t xml:space="preserve"> (</w:t>
            </w:r>
            <w:r w:rsidR="001F6174">
              <w:rPr>
                <w:rFonts w:ascii="Arial" w:hAnsi="Arial" w:cs="Arial"/>
                <w:color w:val="000000"/>
                <w:sz w:val="18"/>
                <w:szCs w:val="18"/>
              </w:rPr>
              <w:t>2</w:t>
            </w:r>
            <w:r>
              <w:rPr>
                <w:rFonts w:ascii="Arial" w:hAnsi="Arial" w:cs="Arial"/>
                <w:color w:val="000000"/>
                <w:sz w:val="18"/>
                <w:szCs w:val="18"/>
              </w:rPr>
              <w:t xml:space="preserve">) enakih izvodih, od katerih izvajalec prejme </w:t>
            </w:r>
            <w:r w:rsidR="001F6174">
              <w:rPr>
                <w:rFonts w:ascii="Arial" w:hAnsi="Arial" w:cs="Arial"/>
                <w:color w:val="000000"/>
                <w:sz w:val="18"/>
                <w:szCs w:val="18"/>
              </w:rPr>
              <w:t>vsaka pogodbena stranka po en (1) izvod</w:t>
            </w:r>
            <w:r>
              <w:rPr>
                <w:rFonts w:ascii="Arial" w:hAnsi="Arial" w:cs="Arial"/>
                <w:color w:val="000000"/>
                <w:sz w:val="18"/>
                <w:szCs w:val="18"/>
              </w:rPr>
              <w:t>.</w:t>
            </w:r>
          </w:p>
        </w:tc>
      </w:tr>
    </w:tbl>
    <w:p w14:paraId="1BFE102B" w14:textId="67BE5B5F" w:rsidR="00335FBE" w:rsidRDefault="00335FBE">
      <w:pPr>
        <w:spacing w:before="975" w:after="225" w:line="240" w:lineRule="auto"/>
        <w:jc w:val="both"/>
        <w:rPr>
          <w:rFonts w:ascii="Arial" w:hAnsi="Arial" w:cs="Arial"/>
          <w:color w:val="000000"/>
          <w:sz w:val="18"/>
          <w:szCs w:val="18"/>
        </w:rPr>
      </w:pPr>
    </w:p>
    <w:tbl>
      <w:tblPr>
        <w:tblW w:w="0" w:type="auto"/>
        <w:jc w:val="center"/>
        <w:tblLayout w:type="fixed"/>
        <w:tblLook w:val="01E0" w:firstRow="1" w:lastRow="1" w:firstColumn="1" w:lastColumn="1" w:noHBand="0" w:noVBand="0"/>
      </w:tblPr>
      <w:tblGrid>
        <w:gridCol w:w="3686"/>
        <w:gridCol w:w="1134"/>
        <w:gridCol w:w="3686"/>
      </w:tblGrid>
      <w:tr w:rsidR="00AB529F" w:rsidRPr="00AB529F" w14:paraId="5DD201F1" w14:textId="77777777" w:rsidTr="00C2503F">
        <w:trPr>
          <w:trHeight w:hRule="exact" w:val="454"/>
          <w:jc w:val="center"/>
        </w:trPr>
        <w:tc>
          <w:tcPr>
            <w:tcW w:w="3686" w:type="dxa"/>
            <w:tcBorders>
              <w:bottom w:val="single" w:sz="4" w:space="0" w:color="auto"/>
            </w:tcBorders>
            <w:vAlign w:val="center"/>
          </w:tcPr>
          <w:p w14:paraId="34FD23D4" w14:textId="77777777" w:rsidR="00AB529F" w:rsidRPr="00AB529F" w:rsidRDefault="00AB529F" w:rsidP="00C2503F">
            <w:pPr>
              <w:rPr>
                <w:rFonts w:ascii="Arial" w:hAnsi="Arial" w:cs="Arial"/>
                <w:sz w:val="18"/>
                <w:szCs w:val="18"/>
              </w:rPr>
            </w:pPr>
            <w:r w:rsidRPr="00AB529F">
              <w:rPr>
                <w:rFonts w:ascii="Arial" w:hAnsi="Arial" w:cs="Arial"/>
                <w:sz w:val="18"/>
                <w:szCs w:val="18"/>
              </w:rPr>
              <w:t>Gornja Radgona, dne</w:t>
            </w:r>
          </w:p>
        </w:tc>
        <w:tc>
          <w:tcPr>
            <w:tcW w:w="1134" w:type="dxa"/>
            <w:vAlign w:val="center"/>
          </w:tcPr>
          <w:p w14:paraId="6E544CDC" w14:textId="77777777" w:rsidR="00AB529F" w:rsidRPr="00AB529F" w:rsidRDefault="00AB529F" w:rsidP="00C2503F">
            <w:pPr>
              <w:rPr>
                <w:rFonts w:ascii="Arial" w:hAnsi="Arial" w:cs="Arial"/>
                <w:sz w:val="18"/>
                <w:szCs w:val="18"/>
              </w:rPr>
            </w:pPr>
          </w:p>
        </w:tc>
        <w:tc>
          <w:tcPr>
            <w:tcW w:w="3686" w:type="dxa"/>
            <w:tcBorders>
              <w:bottom w:val="single" w:sz="4" w:space="0" w:color="auto"/>
            </w:tcBorders>
            <w:vAlign w:val="center"/>
          </w:tcPr>
          <w:p w14:paraId="331593C0" w14:textId="77777777" w:rsidR="00AB529F" w:rsidRPr="00AB529F" w:rsidRDefault="00AB529F" w:rsidP="00C2503F">
            <w:pPr>
              <w:rPr>
                <w:rFonts w:ascii="Arial" w:hAnsi="Arial" w:cs="Arial"/>
                <w:sz w:val="18"/>
                <w:szCs w:val="18"/>
              </w:rPr>
            </w:pPr>
            <w:r w:rsidRPr="00AB529F">
              <w:rPr>
                <w:rFonts w:ascii="Arial" w:hAnsi="Arial" w:cs="Arial"/>
                <w:sz w:val="18"/>
                <w:szCs w:val="18"/>
              </w:rPr>
              <w:t xml:space="preserve">                            , dne</w:t>
            </w:r>
          </w:p>
        </w:tc>
      </w:tr>
      <w:tr w:rsidR="00AB529F" w:rsidRPr="00AB529F" w14:paraId="64DE4818" w14:textId="77777777" w:rsidTr="00C2503F">
        <w:trPr>
          <w:trHeight w:hRule="exact" w:val="454"/>
          <w:jc w:val="center"/>
        </w:trPr>
        <w:tc>
          <w:tcPr>
            <w:tcW w:w="3686" w:type="dxa"/>
            <w:vAlign w:val="center"/>
          </w:tcPr>
          <w:p w14:paraId="5CA1688B" w14:textId="77777777" w:rsidR="00AB529F" w:rsidRPr="00AB529F" w:rsidRDefault="00AB529F" w:rsidP="00C2503F">
            <w:pPr>
              <w:rPr>
                <w:rFonts w:ascii="Arial" w:hAnsi="Arial" w:cs="Arial"/>
                <w:b/>
                <w:sz w:val="18"/>
                <w:szCs w:val="18"/>
              </w:rPr>
            </w:pPr>
            <w:r w:rsidRPr="00AB529F">
              <w:rPr>
                <w:rFonts w:ascii="Arial" w:hAnsi="Arial" w:cs="Arial"/>
                <w:b/>
                <w:sz w:val="18"/>
                <w:szCs w:val="18"/>
              </w:rPr>
              <w:t>Naročnik:</w:t>
            </w:r>
          </w:p>
        </w:tc>
        <w:tc>
          <w:tcPr>
            <w:tcW w:w="1134" w:type="dxa"/>
            <w:vAlign w:val="center"/>
          </w:tcPr>
          <w:p w14:paraId="37348F36" w14:textId="77777777" w:rsidR="00AB529F" w:rsidRPr="00AB529F" w:rsidRDefault="00AB529F" w:rsidP="00C2503F">
            <w:pPr>
              <w:rPr>
                <w:rFonts w:ascii="Arial" w:hAnsi="Arial" w:cs="Arial"/>
                <w:b/>
                <w:sz w:val="18"/>
                <w:szCs w:val="18"/>
              </w:rPr>
            </w:pPr>
          </w:p>
        </w:tc>
        <w:tc>
          <w:tcPr>
            <w:tcW w:w="3686" w:type="dxa"/>
            <w:vAlign w:val="center"/>
          </w:tcPr>
          <w:p w14:paraId="7666E7FA" w14:textId="106CC1BF" w:rsidR="00AB529F" w:rsidRPr="00AB529F" w:rsidRDefault="00AB529F" w:rsidP="00C2503F">
            <w:pPr>
              <w:rPr>
                <w:rFonts w:ascii="Arial" w:hAnsi="Arial" w:cs="Arial"/>
                <w:b/>
                <w:sz w:val="18"/>
                <w:szCs w:val="18"/>
              </w:rPr>
            </w:pPr>
            <w:r>
              <w:rPr>
                <w:rFonts w:ascii="Arial" w:hAnsi="Arial" w:cs="Arial"/>
                <w:b/>
                <w:sz w:val="18"/>
                <w:szCs w:val="18"/>
              </w:rPr>
              <w:t>Izvajalec</w:t>
            </w:r>
            <w:r w:rsidRPr="00AB529F">
              <w:rPr>
                <w:rFonts w:ascii="Arial" w:hAnsi="Arial" w:cs="Arial"/>
                <w:b/>
                <w:sz w:val="18"/>
                <w:szCs w:val="18"/>
              </w:rPr>
              <w:t>:</w:t>
            </w:r>
          </w:p>
        </w:tc>
      </w:tr>
      <w:tr w:rsidR="00AB529F" w:rsidRPr="00AB529F" w14:paraId="54FBFA33" w14:textId="77777777" w:rsidTr="00C2503F">
        <w:trPr>
          <w:trHeight w:hRule="exact" w:val="534"/>
          <w:jc w:val="center"/>
        </w:trPr>
        <w:tc>
          <w:tcPr>
            <w:tcW w:w="3686" w:type="dxa"/>
            <w:vAlign w:val="center"/>
          </w:tcPr>
          <w:p w14:paraId="3E80BEAC" w14:textId="77777777" w:rsidR="00AB529F" w:rsidRPr="00AB529F" w:rsidRDefault="00AB529F" w:rsidP="00C2503F">
            <w:pPr>
              <w:rPr>
                <w:rFonts w:ascii="Arial" w:hAnsi="Arial" w:cs="Arial"/>
                <w:bCs/>
                <w:sz w:val="18"/>
                <w:szCs w:val="18"/>
              </w:rPr>
            </w:pPr>
            <w:r w:rsidRPr="00AB529F">
              <w:rPr>
                <w:rFonts w:ascii="Arial" w:hAnsi="Arial" w:cs="Arial"/>
                <w:bCs/>
                <w:sz w:val="18"/>
                <w:szCs w:val="18"/>
              </w:rPr>
              <w:t>Komunala Radgona d.o.o.</w:t>
            </w:r>
          </w:p>
        </w:tc>
        <w:tc>
          <w:tcPr>
            <w:tcW w:w="1134" w:type="dxa"/>
            <w:vAlign w:val="center"/>
          </w:tcPr>
          <w:p w14:paraId="6C1FB349" w14:textId="77777777" w:rsidR="00AB529F" w:rsidRPr="00AB529F" w:rsidRDefault="00AB529F" w:rsidP="00C2503F">
            <w:pPr>
              <w:rPr>
                <w:rFonts w:ascii="Arial" w:hAnsi="Arial" w:cs="Arial"/>
                <w:b/>
                <w:sz w:val="18"/>
                <w:szCs w:val="18"/>
              </w:rPr>
            </w:pPr>
          </w:p>
        </w:tc>
        <w:tc>
          <w:tcPr>
            <w:tcW w:w="3686" w:type="dxa"/>
            <w:vAlign w:val="center"/>
          </w:tcPr>
          <w:p w14:paraId="172DD974" w14:textId="77777777" w:rsidR="00AB529F" w:rsidRPr="00AB529F" w:rsidRDefault="00AB529F" w:rsidP="00C2503F">
            <w:pPr>
              <w:rPr>
                <w:rFonts w:ascii="Arial" w:hAnsi="Arial" w:cs="Arial"/>
                <w:sz w:val="18"/>
                <w:szCs w:val="18"/>
              </w:rPr>
            </w:pPr>
          </w:p>
        </w:tc>
      </w:tr>
      <w:tr w:rsidR="00AB529F" w:rsidRPr="00AB529F" w14:paraId="32D36871" w14:textId="77777777" w:rsidTr="00C2503F">
        <w:trPr>
          <w:trHeight w:hRule="exact" w:val="454"/>
          <w:jc w:val="center"/>
        </w:trPr>
        <w:tc>
          <w:tcPr>
            <w:tcW w:w="3686" w:type="dxa"/>
            <w:vAlign w:val="center"/>
          </w:tcPr>
          <w:p w14:paraId="61BA662B" w14:textId="77777777" w:rsidR="00AB529F" w:rsidRPr="00AB529F" w:rsidRDefault="00AB529F" w:rsidP="00C2503F">
            <w:pPr>
              <w:rPr>
                <w:rFonts w:ascii="Arial" w:hAnsi="Arial" w:cs="Arial"/>
                <w:b/>
                <w:sz w:val="18"/>
                <w:szCs w:val="18"/>
              </w:rPr>
            </w:pPr>
            <w:r w:rsidRPr="00AB529F">
              <w:rPr>
                <w:rFonts w:ascii="Arial" w:hAnsi="Arial" w:cs="Arial"/>
                <w:sz w:val="18"/>
                <w:szCs w:val="18"/>
              </w:rPr>
              <w:t>Direktor:</w:t>
            </w:r>
          </w:p>
        </w:tc>
        <w:tc>
          <w:tcPr>
            <w:tcW w:w="1134" w:type="dxa"/>
            <w:vAlign w:val="center"/>
          </w:tcPr>
          <w:p w14:paraId="46EE7230" w14:textId="77777777" w:rsidR="00AB529F" w:rsidRPr="00AB529F" w:rsidRDefault="00AB529F" w:rsidP="00C2503F">
            <w:pPr>
              <w:rPr>
                <w:rFonts w:ascii="Arial" w:hAnsi="Arial" w:cs="Arial"/>
                <w:b/>
                <w:sz w:val="18"/>
                <w:szCs w:val="18"/>
              </w:rPr>
            </w:pPr>
          </w:p>
        </w:tc>
        <w:tc>
          <w:tcPr>
            <w:tcW w:w="3686" w:type="dxa"/>
            <w:vAlign w:val="center"/>
          </w:tcPr>
          <w:p w14:paraId="449F6ADD" w14:textId="1A9B916D" w:rsidR="00AB529F" w:rsidRPr="00AB529F" w:rsidRDefault="00AB529F" w:rsidP="00C2503F">
            <w:pPr>
              <w:rPr>
                <w:rFonts w:ascii="Arial" w:hAnsi="Arial" w:cs="Arial"/>
                <w:sz w:val="18"/>
                <w:szCs w:val="18"/>
              </w:rPr>
            </w:pPr>
            <w:r>
              <w:rPr>
                <w:rFonts w:ascii="Arial" w:hAnsi="Arial" w:cs="Arial"/>
                <w:sz w:val="18"/>
                <w:szCs w:val="18"/>
              </w:rPr>
              <w:t>Zastopnik</w:t>
            </w:r>
            <w:r w:rsidRPr="00AB529F">
              <w:rPr>
                <w:rFonts w:ascii="Arial" w:hAnsi="Arial" w:cs="Arial"/>
                <w:sz w:val="18"/>
                <w:szCs w:val="18"/>
              </w:rPr>
              <w:t>:</w:t>
            </w:r>
          </w:p>
        </w:tc>
      </w:tr>
      <w:tr w:rsidR="00AB529F" w:rsidRPr="00AB529F" w14:paraId="6CDA37AF" w14:textId="77777777" w:rsidTr="00C2503F">
        <w:trPr>
          <w:trHeight w:hRule="exact" w:val="454"/>
          <w:jc w:val="center"/>
        </w:trPr>
        <w:tc>
          <w:tcPr>
            <w:tcW w:w="3686" w:type="dxa"/>
            <w:vAlign w:val="center"/>
          </w:tcPr>
          <w:p w14:paraId="735A8DD1" w14:textId="77777777" w:rsidR="00AB529F" w:rsidRPr="00AB529F" w:rsidRDefault="00AB529F" w:rsidP="00C2503F">
            <w:pPr>
              <w:rPr>
                <w:rFonts w:ascii="Arial" w:hAnsi="Arial" w:cs="Arial"/>
                <w:sz w:val="18"/>
                <w:szCs w:val="18"/>
              </w:rPr>
            </w:pPr>
          </w:p>
        </w:tc>
        <w:tc>
          <w:tcPr>
            <w:tcW w:w="1134" w:type="dxa"/>
            <w:vAlign w:val="center"/>
          </w:tcPr>
          <w:p w14:paraId="73FF71CD" w14:textId="77777777" w:rsidR="00AB529F" w:rsidRPr="00AB529F" w:rsidRDefault="00AB529F" w:rsidP="00C2503F">
            <w:pPr>
              <w:rPr>
                <w:rFonts w:ascii="Arial" w:hAnsi="Arial" w:cs="Arial"/>
                <w:b/>
                <w:sz w:val="18"/>
                <w:szCs w:val="18"/>
              </w:rPr>
            </w:pPr>
          </w:p>
        </w:tc>
        <w:tc>
          <w:tcPr>
            <w:tcW w:w="3686" w:type="dxa"/>
            <w:vAlign w:val="center"/>
          </w:tcPr>
          <w:p w14:paraId="29BDAE73" w14:textId="77777777" w:rsidR="00AB529F" w:rsidRPr="00AB529F" w:rsidRDefault="00AB529F" w:rsidP="00C2503F">
            <w:pPr>
              <w:rPr>
                <w:rFonts w:ascii="Arial" w:hAnsi="Arial" w:cs="Arial"/>
                <w:sz w:val="18"/>
                <w:szCs w:val="18"/>
              </w:rPr>
            </w:pPr>
          </w:p>
        </w:tc>
      </w:tr>
    </w:tbl>
    <w:p w14:paraId="4E65DDDC" w14:textId="77777777" w:rsidR="00AB529F" w:rsidRDefault="00AB529F">
      <w:pPr>
        <w:spacing w:before="975" w:after="225" w:line="240" w:lineRule="auto"/>
        <w:jc w:val="both"/>
      </w:pPr>
    </w:p>
    <w:sectPr w:rsidR="00AB529F"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D77A9" w14:textId="77777777" w:rsidR="00AF6A87" w:rsidRDefault="00AF6A87" w:rsidP="006975C6">
      <w:pPr>
        <w:spacing w:after="0" w:line="240" w:lineRule="auto"/>
      </w:pPr>
      <w:r>
        <w:separator/>
      </w:r>
    </w:p>
  </w:endnote>
  <w:endnote w:type="continuationSeparator" w:id="0">
    <w:p w14:paraId="516CD28E" w14:textId="77777777" w:rsidR="00AF6A87" w:rsidRDefault="00AF6A8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EE"/>
    <w:family w:val="swiss"/>
    <w:pitch w:val="variable"/>
    <w:sig w:usb0="00000287" w:usb1="00000800" w:usb2="00000000" w:usb3="00000000" w:csb0="0000009F" w:csb1="00000000"/>
  </w:font>
  <w:font w:name="TTE1F620B8t00">
    <w:altName w:val="Arial"/>
    <w:panose1 w:val="020B0604020202020204"/>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1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TTE203B490t00">
    <w:altName w:val="Arial"/>
    <w:panose1 w:val="020B0604020202020204"/>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MS ??">
    <w:altName w:val="Yu Gothic UI"/>
    <w:panose1 w:val="020B0604020202020204"/>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6B3A7" w14:textId="77777777" w:rsidR="00ED1C47" w:rsidRPr="0086756A" w:rsidRDefault="00ED1C47" w:rsidP="00ED1C47">
    <w:pPr>
      <w:pStyle w:val="Footer"/>
      <w:shd w:val="clear" w:color="auto" w:fill="FFFFFF" w:themeFill="background1"/>
      <w:ind w:left="7513"/>
      <w:jc w:val="center"/>
      <w:rPr>
        <w:rFonts w:ascii="Arial" w:hAnsi="Arial" w:cs="Arial"/>
        <w:sz w:val="10"/>
        <w:szCs w:val="10"/>
      </w:rPr>
    </w:pPr>
  </w:p>
  <w:p w14:paraId="2DC70422" w14:textId="77777777" w:rsidR="00ED1C47" w:rsidRPr="00261B06" w:rsidRDefault="00000000" w:rsidP="00ED1C47">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ED1C47" w:rsidRPr="00261B06">
          <w:rPr>
            <w:rFonts w:ascii="Arial" w:hAnsi="Arial" w:cs="Arial"/>
            <w:sz w:val="18"/>
            <w:szCs w:val="18"/>
          </w:rPr>
          <w:fldChar w:fldCharType="begin"/>
        </w:r>
        <w:r w:rsidR="00ED1C47" w:rsidRPr="00261B06">
          <w:rPr>
            <w:rFonts w:ascii="Arial" w:hAnsi="Arial" w:cs="Arial"/>
            <w:sz w:val="18"/>
            <w:szCs w:val="18"/>
          </w:rPr>
          <w:instrText xml:space="preserve"> PAGE   \* MERGEFORMAT </w:instrText>
        </w:r>
        <w:r w:rsidR="00ED1C47" w:rsidRPr="00261B06">
          <w:rPr>
            <w:rFonts w:ascii="Arial" w:hAnsi="Arial" w:cs="Arial"/>
            <w:sz w:val="18"/>
            <w:szCs w:val="18"/>
          </w:rPr>
          <w:fldChar w:fldCharType="separate"/>
        </w:r>
        <w:r w:rsidR="00ED1C47">
          <w:rPr>
            <w:rFonts w:ascii="Arial" w:hAnsi="Arial" w:cs="Arial"/>
            <w:sz w:val="18"/>
            <w:szCs w:val="18"/>
          </w:rPr>
          <w:t>1</w:t>
        </w:r>
        <w:r w:rsidR="00ED1C47" w:rsidRPr="00261B06">
          <w:rPr>
            <w:rFonts w:ascii="Arial" w:hAnsi="Arial" w:cs="Arial"/>
            <w:noProof/>
            <w:sz w:val="18"/>
            <w:szCs w:val="18"/>
          </w:rPr>
          <w:fldChar w:fldCharType="end"/>
        </w:r>
      </w:sdtContent>
    </w:sdt>
  </w:p>
  <w:p w14:paraId="46F64692" w14:textId="441D0985" w:rsidR="00ED1C47" w:rsidRDefault="00ED1C47" w:rsidP="00ED1C47">
    <w:pPr>
      <w:pStyle w:val="Footer"/>
      <w:jc w:val="center"/>
      <w:rPr>
        <w:rFonts w:ascii="Arial" w:hAnsi="Arial" w:cs="Arial"/>
        <w:sz w:val="18"/>
        <w:szCs w:val="18"/>
      </w:rPr>
    </w:pPr>
    <w:r>
      <w:rPr>
        <w:rFonts w:ascii="Arial" w:hAnsi="Arial" w:cs="Arial"/>
        <w:sz w:val="18"/>
        <w:szCs w:val="18"/>
      </w:rPr>
      <w:t>RAZPISNA DOKUMENTACIJA</w:t>
    </w:r>
  </w:p>
  <w:p w14:paraId="70FE2E0C" w14:textId="77777777" w:rsidR="00ED1C47" w:rsidRDefault="00ED1C47" w:rsidP="00ED1C47">
    <w:pPr>
      <w:pStyle w:val="Footer"/>
      <w:jc w:val="center"/>
      <w:rPr>
        <w:rFonts w:ascii="Arial" w:hAnsi="Arial" w:cs="Arial"/>
        <w:sz w:val="18"/>
        <w:szCs w:val="18"/>
      </w:rPr>
    </w:pPr>
  </w:p>
  <w:p w14:paraId="36BC8263" w14:textId="33B960D6" w:rsidR="00037DCD" w:rsidRPr="00ED1C47" w:rsidRDefault="00ED1C47" w:rsidP="00ED1C47">
    <w:pPr>
      <w:pStyle w:val="Footer"/>
      <w:jc w:val="center"/>
      <w:rPr>
        <w:rFonts w:ascii="Arial" w:hAnsi="Arial" w:cs="Arial"/>
        <w:b/>
        <w:bCs/>
        <w:sz w:val="18"/>
        <w:szCs w:val="18"/>
      </w:rPr>
    </w:pPr>
    <w:r w:rsidRPr="00776885">
      <w:rPr>
        <w:rFonts w:ascii="Arial" w:hAnsi="Arial" w:cs="Arial"/>
        <w:b/>
        <w:bCs/>
        <w:sz w:val="18"/>
        <w:szCs w:val="18"/>
      </w:rPr>
      <w:t>Izvajanje storitev zavarovanja premoženja za potrebe Komunale Radgona d.o.o.</w:t>
    </w:r>
    <w:r w:rsidR="00EB5BA8">
      <w:rPr>
        <w:rFonts w:ascii="Arial" w:hAnsi="Arial" w:cs="Arial"/>
        <w:b/>
        <w:bCs/>
        <w:sz w:val="18"/>
        <w:szCs w:val="18"/>
      </w:rPr>
      <w:t xml:space="preserve"> – ponovitev postopka</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18F1C" w14:textId="77777777" w:rsidR="006B2936" w:rsidRDefault="006B2936" w:rsidP="00D43D4E">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077F8" w14:textId="77777777" w:rsidR="006B2936" w:rsidRDefault="006B2936" w:rsidP="00D43D4E">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27289"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CD129"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203C5"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2B971"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3E2E6"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970D9"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1CE57"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3F6EA"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99EF3" w14:textId="77777777" w:rsidR="00AF6A87" w:rsidRDefault="00AF6A87" w:rsidP="006975C6">
      <w:pPr>
        <w:spacing w:after="0" w:line="240" w:lineRule="auto"/>
      </w:pPr>
      <w:r>
        <w:separator/>
      </w:r>
    </w:p>
  </w:footnote>
  <w:footnote w:type="continuationSeparator" w:id="0">
    <w:p w14:paraId="1EBFEB25" w14:textId="77777777" w:rsidR="00AF6A87" w:rsidRDefault="00AF6A8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910"/>
      <w:gridCol w:w="3043"/>
      <w:gridCol w:w="4117"/>
    </w:tblGrid>
    <w:tr w:rsidR="003A497B" w:rsidRPr="006F1DA5" w14:paraId="3CDEC3EC" w14:textId="77777777" w:rsidTr="00C2503F">
      <w:trPr>
        <w:trHeight w:val="1140"/>
      </w:trPr>
      <w:tc>
        <w:tcPr>
          <w:tcW w:w="1957" w:type="dxa"/>
        </w:tcPr>
        <w:p w14:paraId="5AC08DA3" w14:textId="77777777" w:rsidR="003A497B" w:rsidRPr="006F1DA5" w:rsidRDefault="003A497B" w:rsidP="003A497B">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800" behindDoc="1" locked="0" layoutInCell="1" allowOverlap="1" wp14:anchorId="63471CB5" wp14:editId="3A2541C4">
                <wp:simplePos x="0" y="0"/>
                <wp:positionH relativeFrom="page">
                  <wp:posOffset>-275259</wp:posOffset>
                </wp:positionH>
                <wp:positionV relativeFrom="paragraph">
                  <wp:posOffset>-141384</wp:posOffset>
                </wp:positionV>
                <wp:extent cx="1461052" cy="1062583"/>
                <wp:effectExtent l="0" t="0" r="0" b="4445"/>
                <wp:wrapNone/>
                <wp:docPr id="437971075" name="Picture 437971075"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052" cy="1062583"/>
                        </a:xfrm>
                        <a:prstGeom prst="rect">
                          <a:avLst/>
                        </a:prstGeom>
                      </pic:spPr>
                    </pic:pic>
                  </a:graphicData>
                </a:graphic>
                <wp14:sizeRelH relativeFrom="page">
                  <wp14:pctWidth>0</wp14:pctWidth>
                </wp14:sizeRelH>
                <wp14:sizeRelV relativeFrom="page">
                  <wp14:pctHeight>0</wp14:pctHeight>
                </wp14:sizeRelV>
              </wp:anchor>
            </w:drawing>
          </w:r>
        </w:p>
      </w:tc>
      <w:tc>
        <w:tcPr>
          <w:tcW w:w="3088" w:type="dxa"/>
        </w:tcPr>
        <w:p w14:paraId="28067D5C" w14:textId="77777777" w:rsidR="003A497B" w:rsidRPr="006F1DA5" w:rsidRDefault="003A497B" w:rsidP="003A497B">
          <w:pPr>
            <w:pStyle w:val="Header"/>
            <w:rPr>
              <w:rFonts w:ascii="Arial" w:hAnsi="Arial" w:cs="Arial"/>
              <w:b/>
              <w:color w:val="000000" w:themeColor="text1"/>
              <w:sz w:val="18"/>
              <w:szCs w:val="18"/>
            </w:rPr>
          </w:pPr>
          <w:r w:rsidRPr="006F1DA5">
            <w:rPr>
              <w:rFonts w:ascii="Arial" w:hAnsi="Arial" w:cs="Arial"/>
              <w:b/>
              <w:color w:val="000000" w:themeColor="text1"/>
              <w:sz w:val="18"/>
              <w:szCs w:val="18"/>
            </w:rPr>
            <w:t>KOMUNALA RADGONA d.o.o.</w:t>
          </w:r>
        </w:p>
        <w:p w14:paraId="1C03EF6B" w14:textId="77777777" w:rsidR="003A497B" w:rsidRPr="006F1DA5" w:rsidRDefault="003A497B" w:rsidP="003A497B">
          <w:pPr>
            <w:pStyle w:val="Header"/>
            <w:rPr>
              <w:rFonts w:ascii="Arial" w:hAnsi="Arial" w:cs="Arial"/>
              <w:color w:val="000000" w:themeColor="text1"/>
              <w:sz w:val="16"/>
              <w:szCs w:val="16"/>
            </w:rPr>
          </w:pPr>
          <w:r w:rsidRPr="006F1DA5">
            <w:rPr>
              <w:rFonts w:ascii="Arial" w:hAnsi="Arial" w:cs="Arial"/>
              <w:color w:val="000000" w:themeColor="text1"/>
              <w:sz w:val="16"/>
              <w:szCs w:val="16"/>
            </w:rPr>
            <w:t>Partizanska cesta 13</w:t>
          </w:r>
        </w:p>
        <w:p w14:paraId="5E0489CD" w14:textId="77777777" w:rsidR="003A497B" w:rsidRPr="006F1DA5" w:rsidRDefault="003A497B" w:rsidP="003A497B">
          <w:pPr>
            <w:pStyle w:val="Header"/>
            <w:rPr>
              <w:rFonts w:ascii="Arial" w:hAnsi="Arial" w:cs="Arial"/>
              <w:color w:val="000000" w:themeColor="text1"/>
              <w:sz w:val="16"/>
              <w:szCs w:val="16"/>
            </w:rPr>
          </w:pPr>
          <w:r w:rsidRPr="006F1DA5">
            <w:rPr>
              <w:rFonts w:ascii="Arial" w:hAnsi="Arial" w:cs="Arial"/>
              <w:color w:val="000000" w:themeColor="text1"/>
              <w:sz w:val="16"/>
              <w:szCs w:val="16"/>
            </w:rPr>
            <w:t>9250 Gornja Radgona</w:t>
          </w:r>
        </w:p>
        <w:p w14:paraId="6F276492" w14:textId="77777777" w:rsidR="003A497B" w:rsidRPr="006F1DA5" w:rsidRDefault="003A497B" w:rsidP="003A497B">
          <w:pPr>
            <w:pStyle w:val="Header"/>
            <w:rPr>
              <w:rFonts w:ascii="Arial" w:hAnsi="Arial" w:cs="Arial"/>
              <w:color w:val="000000" w:themeColor="text1"/>
              <w:sz w:val="16"/>
              <w:szCs w:val="16"/>
            </w:rPr>
          </w:pPr>
          <w:r w:rsidRPr="006F1DA5">
            <w:rPr>
              <w:rFonts w:ascii="Arial" w:hAnsi="Arial" w:cs="Arial"/>
              <w:color w:val="000000" w:themeColor="text1"/>
              <w:sz w:val="16"/>
              <w:szCs w:val="16"/>
            </w:rPr>
            <w:t>Splet: www.komunala-radgona.si</w:t>
          </w:r>
        </w:p>
        <w:p w14:paraId="554A32D8" w14:textId="77777777" w:rsidR="003A497B" w:rsidRPr="006F1DA5" w:rsidRDefault="003A497B" w:rsidP="003A497B">
          <w:pPr>
            <w:pStyle w:val="Header"/>
            <w:rPr>
              <w:rFonts w:ascii="Arial" w:hAnsi="Arial" w:cs="Arial"/>
              <w:b/>
              <w:color w:val="000000" w:themeColor="text1"/>
            </w:rPr>
          </w:pPr>
          <w:r w:rsidRPr="006F1DA5">
            <w:rPr>
              <w:rFonts w:ascii="Arial" w:hAnsi="Arial" w:cs="Arial"/>
              <w:color w:val="000000" w:themeColor="text1"/>
              <w:sz w:val="16"/>
              <w:szCs w:val="16"/>
            </w:rPr>
            <w:t>Email: info@komunala-radgona.si</w:t>
          </w:r>
        </w:p>
      </w:tc>
      <w:tc>
        <w:tcPr>
          <w:tcW w:w="4223" w:type="dxa"/>
        </w:tcPr>
        <w:p w14:paraId="1A8D6169" w14:textId="77777777" w:rsidR="003A497B" w:rsidRPr="006F1DA5" w:rsidRDefault="003A497B" w:rsidP="003A497B">
          <w:pPr>
            <w:pStyle w:val="Header"/>
            <w:rPr>
              <w:rFonts w:ascii="Arial" w:hAnsi="Arial" w:cs="Arial"/>
              <w:b/>
              <w:color w:val="000000" w:themeColor="text1"/>
            </w:rPr>
          </w:pPr>
        </w:p>
      </w:tc>
    </w:tr>
  </w:tbl>
  <w:p w14:paraId="053BAD90" w14:textId="77777777" w:rsidR="00037DCD" w:rsidRPr="003A497B" w:rsidRDefault="00037DCD" w:rsidP="003A49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669D"/>
    <w:multiLevelType w:val="hybridMultilevel"/>
    <w:tmpl w:val="C43E2976"/>
    <w:lvl w:ilvl="0" w:tplc="F430772E">
      <w:start w:val="1"/>
      <w:numFmt w:val="bullet"/>
      <w:lvlText w:val=""/>
      <w:lvlJc w:val="left"/>
      <w:pPr>
        <w:ind w:left="720" w:hanging="360"/>
      </w:pPr>
      <w:rPr>
        <w:rFonts w:ascii="Symbol" w:hAnsi="Symbol" w:cs="Symbol" w:hint="default"/>
        <w:sz w:val="18"/>
        <w:szCs w:val="18"/>
      </w:rPr>
    </w:lvl>
    <w:lvl w:ilvl="1" w:tplc="7F10F270">
      <w:start w:val="1"/>
      <w:numFmt w:val="bullet"/>
      <w:lvlText w:val="o"/>
      <w:lvlJc w:val="left"/>
      <w:pPr>
        <w:ind w:left="1440" w:hanging="360"/>
      </w:pPr>
      <w:rPr>
        <w:rFonts w:ascii="Courier New" w:hAnsi="Courier New" w:cs="Courier New" w:hint="default"/>
      </w:rPr>
    </w:lvl>
    <w:lvl w:ilvl="2" w:tplc="57E8E5DC">
      <w:start w:val="1"/>
      <w:numFmt w:val="bullet"/>
      <w:lvlText w:val=""/>
      <w:lvlJc w:val="left"/>
      <w:pPr>
        <w:ind w:left="2160" w:hanging="360"/>
      </w:pPr>
      <w:rPr>
        <w:rFonts w:ascii="Wingdings" w:hAnsi="Wingdings" w:cs="Wingdings" w:hint="default"/>
      </w:rPr>
    </w:lvl>
    <w:lvl w:ilvl="3" w:tplc="A98A92C8">
      <w:start w:val="1"/>
      <w:numFmt w:val="bullet"/>
      <w:lvlText w:val=""/>
      <w:lvlJc w:val="left"/>
      <w:pPr>
        <w:ind w:left="2880" w:hanging="360"/>
      </w:pPr>
      <w:rPr>
        <w:rFonts w:ascii="Symbol" w:hAnsi="Symbol" w:cs="Symbol" w:hint="default"/>
      </w:rPr>
    </w:lvl>
    <w:lvl w:ilvl="4" w:tplc="AEE6183A">
      <w:start w:val="1"/>
      <w:numFmt w:val="bullet"/>
      <w:lvlText w:val="o"/>
      <w:lvlJc w:val="left"/>
      <w:pPr>
        <w:ind w:left="3600" w:hanging="360"/>
      </w:pPr>
      <w:rPr>
        <w:rFonts w:ascii="Courier New" w:hAnsi="Courier New" w:cs="Courier New" w:hint="default"/>
      </w:rPr>
    </w:lvl>
    <w:lvl w:ilvl="5" w:tplc="DCDA1A3A">
      <w:start w:val="1"/>
      <w:numFmt w:val="bullet"/>
      <w:lvlText w:val=""/>
      <w:lvlJc w:val="left"/>
      <w:pPr>
        <w:ind w:left="4320" w:hanging="360"/>
      </w:pPr>
      <w:rPr>
        <w:rFonts w:ascii="Wingdings" w:hAnsi="Wingdings" w:cs="Wingdings" w:hint="default"/>
      </w:rPr>
    </w:lvl>
    <w:lvl w:ilvl="6" w:tplc="9490E6B8">
      <w:start w:val="1"/>
      <w:numFmt w:val="bullet"/>
      <w:lvlText w:val=""/>
      <w:lvlJc w:val="left"/>
      <w:pPr>
        <w:ind w:left="5040" w:hanging="360"/>
      </w:pPr>
      <w:rPr>
        <w:rFonts w:ascii="Symbol" w:hAnsi="Symbol" w:cs="Symbol" w:hint="default"/>
      </w:rPr>
    </w:lvl>
    <w:lvl w:ilvl="7" w:tplc="E5A0C906">
      <w:start w:val="1"/>
      <w:numFmt w:val="bullet"/>
      <w:lvlText w:val="o"/>
      <w:lvlJc w:val="left"/>
      <w:pPr>
        <w:ind w:left="5760" w:hanging="360"/>
      </w:pPr>
      <w:rPr>
        <w:rFonts w:ascii="Courier New" w:hAnsi="Courier New" w:cs="Courier New" w:hint="default"/>
      </w:rPr>
    </w:lvl>
    <w:lvl w:ilvl="8" w:tplc="8EA6FF2E">
      <w:start w:val="1"/>
      <w:numFmt w:val="bullet"/>
      <w:lvlText w:val=""/>
      <w:lvlJc w:val="left"/>
      <w:pPr>
        <w:ind w:left="6480" w:hanging="360"/>
      </w:pPr>
      <w:rPr>
        <w:rFonts w:ascii="Wingdings" w:hAnsi="Wingdings" w:cs="Wingdings" w:hint="default"/>
      </w:rPr>
    </w:lvl>
  </w:abstractNum>
  <w:abstractNum w:abstractNumId="1" w15:restartNumberingAfterBreak="0">
    <w:nsid w:val="0366188B"/>
    <w:multiLevelType w:val="hybridMultilevel"/>
    <w:tmpl w:val="771E1EEE"/>
    <w:lvl w:ilvl="0" w:tplc="0C3A7C14">
      <w:start w:val="1"/>
      <w:numFmt w:val="bullet"/>
      <w:lvlText w:val=""/>
      <w:lvlJc w:val="left"/>
      <w:pPr>
        <w:ind w:left="720" w:hanging="360"/>
      </w:pPr>
      <w:rPr>
        <w:rFonts w:ascii="Symbol" w:hAnsi="Symbol" w:cs="Symbol" w:hint="default"/>
        <w:sz w:val="18"/>
        <w:szCs w:val="18"/>
      </w:rPr>
    </w:lvl>
    <w:lvl w:ilvl="1" w:tplc="8EA60A58">
      <w:start w:val="1"/>
      <w:numFmt w:val="bullet"/>
      <w:lvlText w:val="o"/>
      <w:lvlJc w:val="left"/>
      <w:pPr>
        <w:ind w:left="1440" w:hanging="360"/>
      </w:pPr>
      <w:rPr>
        <w:rFonts w:ascii="Courier New" w:hAnsi="Courier New" w:cs="Courier New" w:hint="default"/>
      </w:rPr>
    </w:lvl>
    <w:lvl w:ilvl="2" w:tplc="0E227FF8">
      <w:start w:val="1"/>
      <w:numFmt w:val="bullet"/>
      <w:lvlText w:val=""/>
      <w:lvlJc w:val="left"/>
      <w:pPr>
        <w:ind w:left="2160" w:hanging="360"/>
      </w:pPr>
      <w:rPr>
        <w:rFonts w:ascii="Wingdings" w:hAnsi="Wingdings" w:cs="Wingdings" w:hint="default"/>
      </w:rPr>
    </w:lvl>
    <w:lvl w:ilvl="3" w:tplc="F5FE99D6">
      <w:start w:val="1"/>
      <w:numFmt w:val="bullet"/>
      <w:lvlText w:val=""/>
      <w:lvlJc w:val="left"/>
      <w:pPr>
        <w:ind w:left="2880" w:hanging="360"/>
      </w:pPr>
      <w:rPr>
        <w:rFonts w:ascii="Symbol" w:hAnsi="Symbol" w:cs="Symbol" w:hint="default"/>
      </w:rPr>
    </w:lvl>
    <w:lvl w:ilvl="4" w:tplc="0B760542">
      <w:start w:val="1"/>
      <w:numFmt w:val="bullet"/>
      <w:lvlText w:val="o"/>
      <w:lvlJc w:val="left"/>
      <w:pPr>
        <w:ind w:left="3600" w:hanging="360"/>
      </w:pPr>
      <w:rPr>
        <w:rFonts w:ascii="Courier New" w:hAnsi="Courier New" w:cs="Courier New" w:hint="default"/>
      </w:rPr>
    </w:lvl>
    <w:lvl w:ilvl="5" w:tplc="F2BCDA48">
      <w:start w:val="1"/>
      <w:numFmt w:val="bullet"/>
      <w:lvlText w:val=""/>
      <w:lvlJc w:val="left"/>
      <w:pPr>
        <w:ind w:left="4320" w:hanging="360"/>
      </w:pPr>
      <w:rPr>
        <w:rFonts w:ascii="Wingdings" w:hAnsi="Wingdings" w:cs="Wingdings" w:hint="default"/>
      </w:rPr>
    </w:lvl>
    <w:lvl w:ilvl="6" w:tplc="7ACEAB8E">
      <w:start w:val="1"/>
      <w:numFmt w:val="bullet"/>
      <w:lvlText w:val=""/>
      <w:lvlJc w:val="left"/>
      <w:pPr>
        <w:ind w:left="5040" w:hanging="360"/>
      </w:pPr>
      <w:rPr>
        <w:rFonts w:ascii="Symbol" w:hAnsi="Symbol" w:cs="Symbol" w:hint="default"/>
      </w:rPr>
    </w:lvl>
    <w:lvl w:ilvl="7" w:tplc="E7A2DBCA">
      <w:start w:val="1"/>
      <w:numFmt w:val="bullet"/>
      <w:lvlText w:val="o"/>
      <w:lvlJc w:val="left"/>
      <w:pPr>
        <w:ind w:left="5760" w:hanging="360"/>
      </w:pPr>
      <w:rPr>
        <w:rFonts w:ascii="Courier New" w:hAnsi="Courier New" w:cs="Courier New" w:hint="default"/>
      </w:rPr>
    </w:lvl>
    <w:lvl w:ilvl="8" w:tplc="6364787C">
      <w:start w:val="1"/>
      <w:numFmt w:val="bullet"/>
      <w:lvlText w:val=""/>
      <w:lvlJc w:val="left"/>
      <w:pPr>
        <w:ind w:left="6480" w:hanging="360"/>
      </w:pPr>
      <w:rPr>
        <w:rFonts w:ascii="Wingdings" w:hAnsi="Wingdings" w:cs="Wingdings" w:hint="default"/>
      </w:rPr>
    </w:lvl>
  </w:abstractNum>
  <w:abstractNum w:abstractNumId="2" w15:restartNumberingAfterBreak="0">
    <w:nsid w:val="05652633"/>
    <w:multiLevelType w:val="hybridMultilevel"/>
    <w:tmpl w:val="4F38844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70D2C65"/>
    <w:multiLevelType w:val="hybridMultilevel"/>
    <w:tmpl w:val="C09EFFCC"/>
    <w:lvl w:ilvl="0" w:tplc="D75C68DE">
      <w:start w:val="1"/>
      <w:numFmt w:val="bullet"/>
      <w:lvlText w:val=""/>
      <w:lvlJc w:val="left"/>
      <w:pPr>
        <w:ind w:left="720" w:hanging="360"/>
      </w:pPr>
      <w:rPr>
        <w:rFonts w:ascii="Symbol" w:hAnsi="Symbol" w:cs="Symbol" w:hint="default"/>
        <w:sz w:val="18"/>
        <w:szCs w:val="18"/>
      </w:rPr>
    </w:lvl>
    <w:lvl w:ilvl="1" w:tplc="A45877A0">
      <w:start w:val="1"/>
      <w:numFmt w:val="bullet"/>
      <w:lvlText w:val="o"/>
      <w:lvlJc w:val="left"/>
      <w:pPr>
        <w:ind w:left="1440" w:hanging="360"/>
      </w:pPr>
      <w:rPr>
        <w:rFonts w:ascii="Courier New" w:hAnsi="Courier New" w:cs="Courier New" w:hint="default"/>
      </w:rPr>
    </w:lvl>
    <w:lvl w:ilvl="2" w:tplc="9D786B8C">
      <w:start w:val="1"/>
      <w:numFmt w:val="bullet"/>
      <w:lvlText w:val=""/>
      <w:lvlJc w:val="left"/>
      <w:pPr>
        <w:ind w:left="2160" w:hanging="360"/>
      </w:pPr>
      <w:rPr>
        <w:rFonts w:ascii="Wingdings" w:hAnsi="Wingdings" w:cs="Wingdings" w:hint="default"/>
      </w:rPr>
    </w:lvl>
    <w:lvl w:ilvl="3" w:tplc="7A709932">
      <w:start w:val="1"/>
      <w:numFmt w:val="bullet"/>
      <w:lvlText w:val=""/>
      <w:lvlJc w:val="left"/>
      <w:pPr>
        <w:ind w:left="2880" w:hanging="360"/>
      </w:pPr>
      <w:rPr>
        <w:rFonts w:ascii="Symbol" w:hAnsi="Symbol" w:cs="Symbol" w:hint="default"/>
      </w:rPr>
    </w:lvl>
    <w:lvl w:ilvl="4" w:tplc="8DD6B44A">
      <w:start w:val="1"/>
      <w:numFmt w:val="bullet"/>
      <w:lvlText w:val="o"/>
      <w:lvlJc w:val="left"/>
      <w:pPr>
        <w:ind w:left="3600" w:hanging="360"/>
      </w:pPr>
      <w:rPr>
        <w:rFonts w:ascii="Courier New" w:hAnsi="Courier New" w:cs="Courier New" w:hint="default"/>
      </w:rPr>
    </w:lvl>
    <w:lvl w:ilvl="5" w:tplc="2F26455C">
      <w:start w:val="1"/>
      <w:numFmt w:val="bullet"/>
      <w:lvlText w:val=""/>
      <w:lvlJc w:val="left"/>
      <w:pPr>
        <w:ind w:left="4320" w:hanging="360"/>
      </w:pPr>
      <w:rPr>
        <w:rFonts w:ascii="Wingdings" w:hAnsi="Wingdings" w:cs="Wingdings" w:hint="default"/>
      </w:rPr>
    </w:lvl>
    <w:lvl w:ilvl="6" w:tplc="50EE4164">
      <w:start w:val="1"/>
      <w:numFmt w:val="bullet"/>
      <w:lvlText w:val=""/>
      <w:lvlJc w:val="left"/>
      <w:pPr>
        <w:ind w:left="5040" w:hanging="360"/>
      </w:pPr>
      <w:rPr>
        <w:rFonts w:ascii="Symbol" w:hAnsi="Symbol" w:cs="Symbol" w:hint="default"/>
      </w:rPr>
    </w:lvl>
    <w:lvl w:ilvl="7" w:tplc="F11E950A">
      <w:start w:val="1"/>
      <w:numFmt w:val="bullet"/>
      <w:lvlText w:val="o"/>
      <w:lvlJc w:val="left"/>
      <w:pPr>
        <w:ind w:left="5760" w:hanging="360"/>
      </w:pPr>
      <w:rPr>
        <w:rFonts w:ascii="Courier New" w:hAnsi="Courier New" w:cs="Courier New" w:hint="default"/>
      </w:rPr>
    </w:lvl>
    <w:lvl w:ilvl="8" w:tplc="10807496">
      <w:start w:val="1"/>
      <w:numFmt w:val="bullet"/>
      <w:lvlText w:val=""/>
      <w:lvlJc w:val="left"/>
      <w:pPr>
        <w:ind w:left="6480" w:hanging="360"/>
      </w:pPr>
      <w:rPr>
        <w:rFonts w:ascii="Wingdings" w:hAnsi="Wingdings" w:cs="Wingdings" w:hint="default"/>
      </w:rPr>
    </w:lvl>
  </w:abstractNum>
  <w:abstractNum w:abstractNumId="4" w15:restartNumberingAfterBreak="0">
    <w:nsid w:val="08387C8D"/>
    <w:multiLevelType w:val="hybridMultilevel"/>
    <w:tmpl w:val="02223D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F11A8F"/>
    <w:multiLevelType w:val="hybridMultilevel"/>
    <w:tmpl w:val="7116C2DC"/>
    <w:lvl w:ilvl="0" w:tplc="FFFFFFFF">
      <w:start w:val="1"/>
      <w:numFmt w:val="decimal"/>
      <w:lvlText w:val="%1."/>
      <w:lvlJc w:val="left"/>
      <w:pPr>
        <w:tabs>
          <w:tab w:val="num" w:pos="4680"/>
        </w:tabs>
        <w:ind w:left="4680" w:hanging="360"/>
      </w:pPr>
      <w:rPr>
        <w:rFonts w:cs="Times New Roman" w:hint="default"/>
      </w:rPr>
    </w:lvl>
    <w:lvl w:ilvl="1" w:tplc="0424000F">
      <w:start w:val="1"/>
      <w:numFmt w:val="decimal"/>
      <w:lvlText w:val="%2."/>
      <w:lvlJc w:val="left"/>
      <w:pPr>
        <w:tabs>
          <w:tab w:val="num" w:pos="1440"/>
        </w:tabs>
        <w:ind w:left="1440" w:hanging="360"/>
      </w:pPr>
      <w:rPr>
        <w:rFonts w:cs="Times New Roman" w:hint="default"/>
      </w:rPr>
    </w:lvl>
    <w:lvl w:ilvl="2" w:tplc="DB8AE33C">
      <w:start w:val="1"/>
      <w:numFmt w:val="lowerLetter"/>
      <w:lvlText w:val="%3)"/>
      <w:lvlJc w:val="left"/>
      <w:pPr>
        <w:tabs>
          <w:tab w:val="num" w:pos="2355"/>
        </w:tabs>
        <w:ind w:left="2355" w:hanging="375"/>
      </w:pPr>
      <w:rPr>
        <w:rFonts w:cs="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B503682"/>
    <w:multiLevelType w:val="hybridMultilevel"/>
    <w:tmpl w:val="9AD8CC28"/>
    <w:lvl w:ilvl="0" w:tplc="D2522A2E">
      <w:start w:val="1"/>
      <w:numFmt w:val="bullet"/>
      <w:lvlText w:val=""/>
      <w:lvlJc w:val="left"/>
      <w:pPr>
        <w:ind w:left="720" w:hanging="360"/>
      </w:pPr>
      <w:rPr>
        <w:rFonts w:ascii="Symbol" w:hAnsi="Symbol" w:cs="Symbol" w:hint="default"/>
        <w:sz w:val="18"/>
        <w:szCs w:val="18"/>
      </w:rPr>
    </w:lvl>
    <w:lvl w:ilvl="1" w:tplc="86F63642">
      <w:start w:val="1"/>
      <w:numFmt w:val="bullet"/>
      <w:lvlText w:val="o"/>
      <w:lvlJc w:val="left"/>
      <w:pPr>
        <w:ind w:left="1440" w:hanging="360"/>
      </w:pPr>
      <w:rPr>
        <w:rFonts w:ascii="Courier New" w:hAnsi="Courier New" w:cs="Courier New" w:hint="default"/>
      </w:rPr>
    </w:lvl>
    <w:lvl w:ilvl="2" w:tplc="E752C2CE">
      <w:start w:val="1"/>
      <w:numFmt w:val="bullet"/>
      <w:lvlText w:val=""/>
      <w:lvlJc w:val="left"/>
      <w:pPr>
        <w:ind w:left="2160" w:hanging="360"/>
      </w:pPr>
      <w:rPr>
        <w:rFonts w:ascii="Wingdings" w:hAnsi="Wingdings" w:cs="Wingdings" w:hint="default"/>
      </w:rPr>
    </w:lvl>
    <w:lvl w:ilvl="3" w:tplc="0EC86086">
      <w:start w:val="1"/>
      <w:numFmt w:val="bullet"/>
      <w:lvlText w:val=""/>
      <w:lvlJc w:val="left"/>
      <w:pPr>
        <w:ind w:left="2880" w:hanging="360"/>
      </w:pPr>
      <w:rPr>
        <w:rFonts w:ascii="Symbol" w:hAnsi="Symbol" w:cs="Symbol" w:hint="default"/>
      </w:rPr>
    </w:lvl>
    <w:lvl w:ilvl="4" w:tplc="550AD7EC">
      <w:start w:val="1"/>
      <w:numFmt w:val="bullet"/>
      <w:lvlText w:val="o"/>
      <w:lvlJc w:val="left"/>
      <w:pPr>
        <w:ind w:left="3600" w:hanging="360"/>
      </w:pPr>
      <w:rPr>
        <w:rFonts w:ascii="Courier New" w:hAnsi="Courier New" w:cs="Courier New" w:hint="default"/>
      </w:rPr>
    </w:lvl>
    <w:lvl w:ilvl="5" w:tplc="3424CE82">
      <w:start w:val="1"/>
      <w:numFmt w:val="bullet"/>
      <w:lvlText w:val=""/>
      <w:lvlJc w:val="left"/>
      <w:pPr>
        <w:ind w:left="4320" w:hanging="360"/>
      </w:pPr>
      <w:rPr>
        <w:rFonts w:ascii="Wingdings" w:hAnsi="Wingdings" w:cs="Wingdings" w:hint="default"/>
      </w:rPr>
    </w:lvl>
    <w:lvl w:ilvl="6" w:tplc="F44C9652">
      <w:start w:val="1"/>
      <w:numFmt w:val="bullet"/>
      <w:lvlText w:val=""/>
      <w:lvlJc w:val="left"/>
      <w:pPr>
        <w:ind w:left="5040" w:hanging="360"/>
      </w:pPr>
      <w:rPr>
        <w:rFonts w:ascii="Symbol" w:hAnsi="Symbol" w:cs="Symbol" w:hint="default"/>
      </w:rPr>
    </w:lvl>
    <w:lvl w:ilvl="7" w:tplc="3C2CBE62">
      <w:start w:val="1"/>
      <w:numFmt w:val="bullet"/>
      <w:lvlText w:val="o"/>
      <w:lvlJc w:val="left"/>
      <w:pPr>
        <w:ind w:left="5760" w:hanging="360"/>
      </w:pPr>
      <w:rPr>
        <w:rFonts w:ascii="Courier New" w:hAnsi="Courier New" w:cs="Courier New" w:hint="default"/>
      </w:rPr>
    </w:lvl>
    <w:lvl w:ilvl="8" w:tplc="44D07640">
      <w:start w:val="1"/>
      <w:numFmt w:val="bullet"/>
      <w:lvlText w:val=""/>
      <w:lvlJc w:val="left"/>
      <w:pPr>
        <w:ind w:left="6480" w:hanging="360"/>
      </w:pPr>
      <w:rPr>
        <w:rFonts w:ascii="Wingdings" w:hAnsi="Wingdings" w:cs="Wingdings" w:hint="default"/>
      </w:rPr>
    </w:lvl>
  </w:abstractNum>
  <w:abstractNum w:abstractNumId="7" w15:restartNumberingAfterBreak="0">
    <w:nsid w:val="0DD42BC3"/>
    <w:multiLevelType w:val="hybridMultilevel"/>
    <w:tmpl w:val="3896263E"/>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5C482F"/>
    <w:multiLevelType w:val="hybridMultilevel"/>
    <w:tmpl w:val="90A6B878"/>
    <w:lvl w:ilvl="0" w:tplc="A686ED74">
      <w:numFmt w:val="bullet"/>
      <w:lvlText w:val="-"/>
      <w:lvlJc w:val="left"/>
      <w:pPr>
        <w:tabs>
          <w:tab w:val="num" w:pos="720"/>
        </w:tabs>
        <w:ind w:left="720" w:hanging="360"/>
      </w:pPr>
      <w:rPr>
        <w:rFonts w:ascii="Arial Narrow" w:eastAsia="Times New Roman" w:hAnsi="Arial Narrow" w:hint="default"/>
      </w:rPr>
    </w:lvl>
    <w:lvl w:ilvl="1" w:tplc="763690BE">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113338A"/>
    <w:multiLevelType w:val="hybridMultilevel"/>
    <w:tmpl w:val="DA52305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1D8513A"/>
    <w:multiLevelType w:val="hybridMultilevel"/>
    <w:tmpl w:val="18887E50"/>
    <w:lvl w:ilvl="0" w:tplc="0424000F">
      <w:start w:val="1"/>
      <w:numFmt w:val="decimal"/>
      <w:lvlText w:val="%1."/>
      <w:lvlJc w:val="left"/>
      <w:pPr>
        <w:tabs>
          <w:tab w:val="num" w:pos="720"/>
        </w:tabs>
        <w:ind w:left="720" w:hanging="360"/>
      </w:pPr>
      <w:rPr>
        <w:rFonts w:hint="default"/>
      </w:rPr>
    </w:lvl>
    <w:lvl w:ilvl="1" w:tplc="04240017">
      <w:start w:val="1"/>
      <w:numFmt w:val="lowerLetter"/>
      <w:lvlText w:val="%2)"/>
      <w:lvlJc w:val="left"/>
      <w:pPr>
        <w:tabs>
          <w:tab w:val="num" w:pos="1440"/>
        </w:tabs>
        <w:ind w:left="1440" w:hanging="360"/>
      </w:pPr>
      <w:rPr>
        <w:rFonts w:hint="default"/>
      </w:rPr>
    </w:lvl>
    <w:lvl w:ilvl="2" w:tplc="52560D12">
      <w:start w:val="1"/>
      <w:numFmt w:val="lowerLetter"/>
      <w:lvlText w:val="%3)"/>
      <w:lvlJc w:val="right"/>
      <w:pPr>
        <w:tabs>
          <w:tab w:val="num" w:pos="2160"/>
        </w:tabs>
        <w:ind w:left="2160" w:hanging="180"/>
      </w:pPr>
      <w:rPr>
        <w:rFonts w:ascii="Times New Roman" w:eastAsia="Times New Roman" w:hAnsi="Times New Roman" w:cs="Times New Roman"/>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28367EE"/>
    <w:multiLevelType w:val="hybridMultilevel"/>
    <w:tmpl w:val="64465252"/>
    <w:lvl w:ilvl="0" w:tplc="04240001">
      <w:start w:val="1"/>
      <w:numFmt w:val="bullet"/>
      <w:lvlText w:val=""/>
      <w:lvlJc w:val="left"/>
      <w:pPr>
        <w:tabs>
          <w:tab w:val="num" w:pos="720"/>
        </w:tabs>
        <w:ind w:left="720" w:hanging="360"/>
      </w:pPr>
      <w:rPr>
        <w:rFonts w:ascii="Symbol" w:hAnsi="Symbol" w:hint="default"/>
      </w:rPr>
    </w:lvl>
    <w:lvl w:ilvl="1" w:tplc="10F87454">
      <w:numFmt w:val="none"/>
      <w:lvlText w:val=""/>
      <w:lvlJc w:val="left"/>
      <w:pPr>
        <w:tabs>
          <w:tab w:val="num" w:pos="360"/>
        </w:tabs>
      </w:pPr>
      <w:rPr>
        <w:rFonts w:cs="Times New Roman"/>
      </w:rPr>
    </w:lvl>
    <w:lvl w:ilvl="2" w:tplc="600AFB76">
      <w:numFmt w:val="none"/>
      <w:lvlText w:val=""/>
      <w:lvlJc w:val="left"/>
      <w:pPr>
        <w:tabs>
          <w:tab w:val="num" w:pos="360"/>
        </w:tabs>
      </w:pPr>
      <w:rPr>
        <w:rFonts w:cs="Times New Roman"/>
      </w:rPr>
    </w:lvl>
    <w:lvl w:ilvl="3" w:tplc="A7F62F84">
      <w:numFmt w:val="none"/>
      <w:lvlText w:val=""/>
      <w:lvlJc w:val="left"/>
      <w:pPr>
        <w:tabs>
          <w:tab w:val="num" w:pos="360"/>
        </w:tabs>
      </w:pPr>
      <w:rPr>
        <w:rFonts w:cs="Times New Roman"/>
      </w:rPr>
    </w:lvl>
    <w:lvl w:ilvl="4" w:tplc="60E6C0A0">
      <w:numFmt w:val="none"/>
      <w:lvlText w:val=""/>
      <w:lvlJc w:val="left"/>
      <w:pPr>
        <w:tabs>
          <w:tab w:val="num" w:pos="360"/>
        </w:tabs>
      </w:pPr>
      <w:rPr>
        <w:rFonts w:cs="Times New Roman"/>
      </w:rPr>
    </w:lvl>
    <w:lvl w:ilvl="5" w:tplc="5D18BFBC">
      <w:numFmt w:val="none"/>
      <w:lvlText w:val=""/>
      <w:lvlJc w:val="left"/>
      <w:pPr>
        <w:tabs>
          <w:tab w:val="num" w:pos="360"/>
        </w:tabs>
      </w:pPr>
      <w:rPr>
        <w:rFonts w:cs="Times New Roman"/>
      </w:rPr>
    </w:lvl>
    <w:lvl w:ilvl="6" w:tplc="2C982D96">
      <w:numFmt w:val="none"/>
      <w:lvlText w:val=""/>
      <w:lvlJc w:val="left"/>
      <w:pPr>
        <w:tabs>
          <w:tab w:val="num" w:pos="360"/>
        </w:tabs>
      </w:pPr>
      <w:rPr>
        <w:rFonts w:cs="Times New Roman"/>
      </w:rPr>
    </w:lvl>
    <w:lvl w:ilvl="7" w:tplc="4DDE93D6">
      <w:numFmt w:val="none"/>
      <w:lvlText w:val=""/>
      <w:lvlJc w:val="left"/>
      <w:pPr>
        <w:tabs>
          <w:tab w:val="num" w:pos="360"/>
        </w:tabs>
      </w:pPr>
      <w:rPr>
        <w:rFonts w:cs="Times New Roman"/>
      </w:rPr>
    </w:lvl>
    <w:lvl w:ilvl="8" w:tplc="12082A26">
      <w:numFmt w:val="none"/>
      <w:lvlText w:val=""/>
      <w:lvlJc w:val="left"/>
      <w:pPr>
        <w:tabs>
          <w:tab w:val="num" w:pos="360"/>
        </w:tabs>
      </w:pPr>
      <w:rPr>
        <w:rFonts w:cs="Times New Roman"/>
      </w:rPr>
    </w:lvl>
  </w:abstractNum>
  <w:abstractNum w:abstractNumId="12" w15:restartNumberingAfterBreak="0">
    <w:nsid w:val="13A717A7"/>
    <w:multiLevelType w:val="hybridMultilevel"/>
    <w:tmpl w:val="1EB2E682"/>
    <w:lvl w:ilvl="0" w:tplc="29D42C90">
      <w:start w:val="1"/>
      <w:numFmt w:val="decimal"/>
      <w:lvlText w:val="%1."/>
      <w:lvlJc w:val="left"/>
      <w:pPr>
        <w:ind w:left="720" w:hanging="360"/>
      </w:pPr>
      <w:rPr>
        <w:rFonts w:ascii="TTE1F620B8t00" w:hAnsi="TTE1F620B8t00" w:cs="TTE1F620B8t00" w:hint="default"/>
        <w:color w:val="000000"/>
        <w:sz w:val="2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185A63F5"/>
    <w:multiLevelType w:val="hybridMultilevel"/>
    <w:tmpl w:val="FE94000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3D744C"/>
    <w:multiLevelType w:val="hybridMultilevel"/>
    <w:tmpl w:val="C23AB5BE"/>
    <w:lvl w:ilvl="0" w:tplc="CFD26C4E">
      <w:start w:val="1"/>
      <w:numFmt w:val="bullet"/>
      <w:lvlText w:val=""/>
      <w:lvlJc w:val="left"/>
      <w:pPr>
        <w:ind w:left="720" w:hanging="360"/>
      </w:pPr>
      <w:rPr>
        <w:rFonts w:ascii="Symbol" w:hAnsi="Symbol" w:cs="Symbol" w:hint="default"/>
        <w:sz w:val="18"/>
        <w:szCs w:val="18"/>
      </w:rPr>
    </w:lvl>
    <w:lvl w:ilvl="1" w:tplc="54047FA6">
      <w:start w:val="1"/>
      <w:numFmt w:val="bullet"/>
      <w:lvlText w:val="o"/>
      <w:lvlJc w:val="left"/>
      <w:pPr>
        <w:ind w:left="1440" w:hanging="360"/>
      </w:pPr>
      <w:rPr>
        <w:rFonts w:ascii="Courier New" w:hAnsi="Courier New" w:cs="Courier New" w:hint="default"/>
      </w:rPr>
    </w:lvl>
    <w:lvl w:ilvl="2" w:tplc="8C3A0E84">
      <w:start w:val="1"/>
      <w:numFmt w:val="bullet"/>
      <w:lvlText w:val=""/>
      <w:lvlJc w:val="left"/>
      <w:pPr>
        <w:ind w:left="2160" w:hanging="360"/>
      </w:pPr>
      <w:rPr>
        <w:rFonts w:ascii="Wingdings" w:hAnsi="Wingdings" w:cs="Wingdings" w:hint="default"/>
      </w:rPr>
    </w:lvl>
    <w:lvl w:ilvl="3" w:tplc="620A91AE">
      <w:start w:val="1"/>
      <w:numFmt w:val="bullet"/>
      <w:lvlText w:val=""/>
      <w:lvlJc w:val="left"/>
      <w:pPr>
        <w:ind w:left="2880" w:hanging="360"/>
      </w:pPr>
      <w:rPr>
        <w:rFonts w:ascii="Symbol" w:hAnsi="Symbol" w:cs="Symbol" w:hint="default"/>
      </w:rPr>
    </w:lvl>
    <w:lvl w:ilvl="4" w:tplc="5F5805BC">
      <w:start w:val="1"/>
      <w:numFmt w:val="bullet"/>
      <w:lvlText w:val="o"/>
      <w:lvlJc w:val="left"/>
      <w:pPr>
        <w:ind w:left="3600" w:hanging="360"/>
      </w:pPr>
      <w:rPr>
        <w:rFonts w:ascii="Courier New" w:hAnsi="Courier New" w:cs="Courier New" w:hint="default"/>
      </w:rPr>
    </w:lvl>
    <w:lvl w:ilvl="5" w:tplc="5E822174">
      <w:start w:val="1"/>
      <w:numFmt w:val="bullet"/>
      <w:lvlText w:val=""/>
      <w:lvlJc w:val="left"/>
      <w:pPr>
        <w:ind w:left="4320" w:hanging="360"/>
      </w:pPr>
      <w:rPr>
        <w:rFonts w:ascii="Wingdings" w:hAnsi="Wingdings" w:cs="Wingdings" w:hint="default"/>
      </w:rPr>
    </w:lvl>
    <w:lvl w:ilvl="6" w:tplc="BDC25522">
      <w:start w:val="1"/>
      <w:numFmt w:val="bullet"/>
      <w:lvlText w:val=""/>
      <w:lvlJc w:val="left"/>
      <w:pPr>
        <w:ind w:left="5040" w:hanging="360"/>
      </w:pPr>
      <w:rPr>
        <w:rFonts w:ascii="Symbol" w:hAnsi="Symbol" w:cs="Symbol" w:hint="default"/>
      </w:rPr>
    </w:lvl>
    <w:lvl w:ilvl="7" w:tplc="4B3006DC">
      <w:start w:val="1"/>
      <w:numFmt w:val="bullet"/>
      <w:lvlText w:val="o"/>
      <w:lvlJc w:val="left"/>
      <w:pPr>
        <w:ind w:left="5760" w:hanging="360"/>
      </w:pPr>
      <w:rPr>
        <w:rFonts w:ascii="Courier New" w:hAnsi="Courier New" w:cs="Courier New" w:hint="default"/>
      </w:rPr>
    </w:lvl>
    <w:lvl w:ilvl="8" w:tplc="A208BF06">
      <w:start w:val="1"/>
      <w:numFmt w:val="bullet"/>
      <w:lvlText w:val=""/>
      <w:lvlJc w:val="left"/>
      <w:pPr>
        <w:ind w:left="6480" w:hanging="360"/>
      </w:pPr>
      <w:rPr>
        <w:rFonts w:ascii="Wingdings" w:hAnsi="Wingdings" w:cs="Wingdings" w:hint="default"/>
      </w:rPr>
    </w:lvl>
  </w:abstractNum>
  <w:abstractNum w:abstractNumId="15" w15:restartNumberingAfterBreak="0">
    <w:nsid w:val="1CA06F21"/>
    <w:multiLevelType w:val="hybridMultilevel"/>
    <w:tmpl w:val="1BBAFD00"/>
    <w:lvl w:ilvl="0" w:tplc="B1FCBE42">
      <w:start w:val="1"/>
      <w:numFmt w:val="bullet"/>
      <w:lvlText w:val=""/>
      <w:lvlJc w:val="left"/>
      <w:pPr>
        <w:ind w:left="720" w:hanging="360"/>
      </w:pPr>
      <w:rPr>
        <w:rFonts w:ascii="Symbol" w:hAnsi="Symbol" w:cs="Symbol" w:hint="default"/>
        <w:sz w:val="18"/>
        <w:szCs w:val="18"/>
      </w:rPr>
    </w:lvl>
    <w:lvl w:ilvl="1" w:tplc="752C7266">
      <w:start w:val="1"/>
      <w:numFmt w:val="bullet"/>
      <w:lvlText w:val="o"/>
      <w:lvlJc w:val="left"/>
      <w:pPr>
        <w:ind w:left="1440" w:hanging="360"/>
      </w:pPr>
      <w:rPr>
        <w:rFonts w:ascii="Courier New" w:hAnsi="Courier New" w:cs="Courier New" w:hint="default"/>
      </w:rPr>
    </w:lvl>
    <w:lvl w:ilvl="2" w:tplc="1B364228">
      <w:start w:val="1"/>
      <w:numFmt w:val="bullet"/>
      <w:lvlText w:val=""/>
      <w:lvlJc w:val="left"/>
      <w:pPr>
        <w:ind w:left="2160" w:hanging="360"/>
      </w:pPr>
      <w:rPr>
        <w:rFonts w:ascii="Wingdings" w:hAnsi="Wingdings" w:cs="Wingdings" w:hint="default"/>
      </w:rPr>
    </w:lvl>
    <w:lvl w:ilvl="3" w:tplc="50AA1660">
      <w:start w:val="1"/>
      <w:numFmt w:val="bullet"/>
      <w:lvlText w:val=""/>
      <w:lvlJc w:val="left"/>
      <w:pPr>
        <w:ind w:left="2880" w:hanging="360"/>
      </w:pPr>
      <w:rPr>
        <w:rFonts w:ascii="Symbol" w:hAnsi="Symbol" w:cs="Symbol" w:hint="default"/>
      </w:rPr>
    </w:lvl>
    <w:lvl w:ilvl="4" w:tplc="9F1C6566">
      <w:start w:val="1"/>
      <w:numFmt w:val="bullet"/>
      <w:lvlText w:val="o"/>
      <w:lvlJc w:val="left"/>
      <w:pPr>
        <w:ind w:left="3600" w:hanging="360"/>
      </w:pPr>
      <w:rPr>
        <w:rFonts w:ascii="Courier New" w:hAnsi="Courier New" w:cs="Courier New" w:hint="default"/>
      </w:rPr>
    </w:lvl>
    <w:lvl w:ilvl="5" w:tplc="89D8A1B0">
      <w:start w:val="1"/>
      <w:numFmt w:val="bullet"/>
      <w:lvlText w:val=""/>
      <w:lvlJc w:val="left"/>
      <w:pPr>
        <w:ind w:left="4320" w:hanging="360"/>
      </w:pPr>
      <w:rPr>
        <w:rFonts w:ascii="Wingdings" w:hAnsi="Wingdings" w:cs="Wingdings" w:hint="default"/>
      </w:rPr>
    </w:lvl>
    <w:lvl w:ilvl="6" w:tplc="5B181D6E">
      <w:start w:val="1"/>
      <w:numFmt w:val="bullet"/>
      <w:lvlText w:val=""/>
      <w:lvlJc w:val="left"/>
      <w:pPr>
        <w:ind w:left="5040" w:hanging="360"/>
      </w:pPr>
      <w:rPr>
        <w:rFonts w:ascii="Symbol" w:hAnsi="Symbol" w:cs="Symbol" w:hint="default"/>
      </w:rPr>
    </w:lvl>
    <w:lvl w:ilvl="7" w:tplc="5DBEC70C">
      <w:start w:val="1"/>
      <w:numFmt w:val="bullet"/>
      <w:lvlText w:val="o"/>
      <w:lvlJc w:val="left"/>
      <w:pPr>
        <w:ind w:left="5760" w:hanging="360"/>
      </w:pPr>
      <w:rPr>
        <w:rFonts w:ascii="Courier New" w:hAnsi="Courier New" w:cs="Courier New" w:hint="default"/>
      </w:rPr>
    </w:lvl>
    <w:lvl w:ilvl="8" w:tplc="9BA6A68E">
      <w:start w:val="1"/>
      <w:numFmt w:val="bullet"/>
      <w:lvlText w:val=""/>
      <w:lvlJc w:val="left"/>
      <w:pPr>
        <w:ind w:left="6480" w:hanging="360"/>
      </w:pPr>
      <w:rPr>
        <w:rFonts w:ascii="Wingdings" w:hAnsi="Wingdings" w:cs="Wingdings" w:hint="default"/>
      </w:rPr>
    </w:lvl>
  </w:abstractNum>
  <w:abstractNum w:abstractNumId="16" w15:restartNumberingAfterBreak="0">
    <w:nsid w:val="1DFF668D"/>
    <w:multiLevelType w:val="hybridMultilevel"/>
    <w:tmpl w:val="F2F2F256"/>
    <w:lvl w:ilvl="0" w:tplc="0424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F8441AD"/>
    <w:multiLevelType w:val="hybridMultilevel"/>
    <w:tmpl w:val="F168B94E"/>
    <w:lvl w:ilvl="0" w:tplc="924C002A">
      <w:start w:val="1"/>
      <w:numFmt w:val="bullet"/>
      <w:lvlText w:val=""/>
      <w:lvlJc w:val="left"/>
      <w:pPr>
        <w:ind w:left="720" w:hanging="360"/>
      </w:pPr>
      <w:rPr>
        <w:rFonts w:ascii="Symbol" w:hAnsi="Symbol" w:cs="Symbol" w:hint="default"/>
        <w:sz w:val="18"/>
        <w:szCs w:val="18"/>
      </w:rPr>
    </w:lvl>
    <w:lvl w:ilvl="1" w:tplc="2CC6276C">
      <w:start w:val="1"/>
      <w:numFmt w:val="bullet"/>
      <w:lvlText w:val="o"/>
      <w:lvlJc w:val="left"/>
      <w:pPr>
        <w:ind w:left="1440" w:hanging="360"/>
      </w:pPr>
      <w:rPr>
        <w:rFonts w:ascii="Courier New" w:hAnsi="Courier New" w:cs="Courier New" w:hint="default"/>
      </w:rPr>
    </w:lvl>
    <w:lvl w:ilvl="2" w:tplc="E4BEE042">
      <w:start w:val="1"/>
      <w:numFmt w:val="bullet"/>
      <w:lvlText w:val=""/>
      <w:lvlJc w:val="left"/>
      <w:pPr>
        <w:ind w:left="2160" w:hanging="360"/>
      </w:pPr>
      <w:rPr>
        <w:rFonts w:ascii="Wingdings" w:hAnsi="Wingdings" w:cs="Wingdings" w:hint="default"/>
      </w:rPr>
    </w:lvl>
    <w:lvl w:ilvl="3" w:tplc="C5F8694E">
      <w:start w:val="1"/>
      <w:numFmt w:val="bullet"/>
      <w:lvlText w:val=""/>
      <w:lvlJc w:val="left"/>
      <w:pPr>
        <w:ind w:left="2880" w:hanging="360"/>
      </w:pPr>
      <w:rPr>
        <w:rFonts w:ascii="Symbol" w:hAnsi="Symbol" w:cs="Symbol" w:hint="default"/>
      </w:rPr>
    </w:lvl>
    <w:lvl w:ilvl="4" w:tplc="7270BCB2">
      <w:start w:val="1"/>
      <w:numFmt w:val="bullet"/>
      <w:lvlText w:val="o"/>
      <w:lvlJc w:val="left"/>
      <w:pPr>
        <w:ind w:left="3600" w:hanging="360"/>
      </w:pPr>
      <w:rPr>
        <w:rFonts w:ascii="Courier New" w:hAnsi="Courier New" w:cs="Courier New" w:hint="default"/>
      </w:rPr>
    </w:lvl>
    <w:lvl w:ilvl="5" w:tplc="817839DC">
      <w:start w:val="1"/>
      <w:numFmt w:val="bullet"/>
      <w:lvlText w:val=""/>
      <w:lvlJc w:val="left"/>
      <w:pPr>
        <w:ind w:left="4320" w:hanging="360"/>
      </w:pPr>
      <w:rPr>
        <w:rFonts w:ascii="Wingdings" w:hAnsi="Wingdings" w:cs="Wingdings" w:hint="default"/>
      </w:rPr>
    </w:lvl>
    <w:lvl w:ilvl="6" w:tplc="2690CF98">
      <w:start w:val="1"/>
      <w:numFmt w:val="bullet"/>
      <w:lvlText w:val=""/>
      <w:lvlJc w:val="left"/>
      <w:pPr>
        <w:ind w:left="5040" w:hanging="360"/>
      </w:pPr>
      <w:rPr>
        <w:rFonts w:ascii="Symbol" w:hAnsi="Symbol" w:cs="Symbol" w:hint="default"/>
      </w:rPr>
    </w:lvl>
    <w:lvl w:ilvl="7" w:tplc="A4B2B35E">
      <w:start w:val="1"/>
      <w:numFmt w:val="bullet"/>
      <w:lvlText w:val="o"/>
      <w:lvlJc w:val="left"/>
      <w:pPr>
        <w:ind w:left="5760" w:hanging="360"/>
      </w:pPr>
      <w:rPr>
        <w:rFonts w:ascii="Courier New" w:hAnsi="Courier New" w:cs="Courier New" w:hint="default"/>
      </w:rPr>
    </w:lvl>
    <w:lvl w:ilvl="8" w:tplc="9C001650">
      <w:start w:val="1"/>
      <w:numFmt w:val="bullet"/>
      <w:lvlText w:val=""/>
      <w:lvlJc w:val="left"/>
      <w:pPr>
        <w:ind w:left="6480" w:hanging="360"/>
      </w:pPr>
      <w:rPr>
        <w:rFonts w:ascii="Wingdings" w:hAnsi="Wingdings" w:cs="Wingdings" w:hint="default"/>
      </w:rPr>
    </w:lvl>
  </w:abstractNum>
  <w:abstractNum w:abstractNumId="18" w15:restartNumberingAfterBreak="0">
    <w:nsid w:val="23CC0F79"/>
    <w:multiLevelType w:val="hybridMultilevel"/>
    <w:tmpl w:val="B58C3CF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112360"/>
    <w:multiLevelType w:val="hybridMultilevel"/>
    <w:tmpl w:val="9998C2A8"/>
    <w:lvl w:ilvl="0" w:tplc="04240001">
      <w:start w:val="1"/>
      <w:numFmt w:val="bullet"/>
      <w:lvlText w:val=""/>
      <w:lvlJc w:val="left"/>
      <w:pPr>
        <w:tabs>
          <w:tab w:val="num" w:pos="900"/>
        </w:tabs>
        <w:ind w:left="900" w:hanging="360"/>
      </w:pPr>
      <w:rPr>
        <w:rFonts w:ascii="Symbol" w:hAnsi="Symbol" w:hint="default"/>
      </w:rPr>
    </w:lvl>
    <w:lvl w:ilvl="1" w:tplc="04240003" w:tentative="1">
      <w:start w:val="1"/>
      <w:numFmt w:val="bullet"/>
      <w:lvlText w:val="o"/>
      <w:lvlJc w:val="left"/>
      <w:pPr>
        <w:tabs>
          <w:tab w:val="num" w:pos="1620"/>
        </w:tabs>
        <w:ind w:left="1620" w:hanging="360"/>
      </w:pPr>
      <w:rPr>
        <w:rFonts w:ascii="Courier New" w:hAnsi="Courier New" w:hint="default"/>
      </w:rPr>
    </w:lvl>
    <w:lvl w:ilvl="2" w:tplc="04240005" w:tentative="1">
      <w:start w:val="1"/>
      <w:numFmt w:val="bullet"/>
      <w:lvlText w:val=""/>
      <w:lvlJc w:val="left"/>
      <w:pPr>
        <w:tabs>
          <w:tab w:val="num" w:pos="2340"/>
        </w:tabs>
        <w:ind w:left="2340" w:hanging="360"/>
      </w:pPr>
      <w:rPr>
        <w:rFonts w:ascii="Wingdings" w:hAnsi="Wingdings" w:hint="default"/>
      </w:rPr>
    </w:lvl>
    <w:lvl w:ilvl="3" w:tplc="04240001" w:tentative="1">
      <w:start w:val="1"/>
      <w:numFmt w:val="bullet"/>
      <w:lvlText w:val=""/>
      <w:lvlJc w:val="left"/>
      <w:pPr>
        <w:tabs>
          <w:tab w:val="num" w:pos="3060"/>
        </w:tabs>
        <w:ind w:left="3060" w:hanging="360"/>
      </w:pPr>
      <w:rPr>
        <w:rFonts w:ascii="Symbol" w:hAnsi="Symbol" w:hint="default"/>
      </w:rPr>
    </w:lvl>
    <w:lvl w:ilvl="4" w:tplc="04240003" w:tentative="1">
      <w:start w:val="1"/>
      <w:numFmt w:val="bullet"/>
      <w:lvlText w:val="o"/>
      <w:lvlJc w:val="left"/>
      <w:pPr>
        <w:tabs>
          <w:tab w:val="num" w:pos="3780"/>
        </w:tabs>
        <w:ind w:left="3780" w:hanging="360"/>
      </w:pPr>
      <w:rPr>
        <w:rFonts w:ascii="Courier New" w:hAnsi="Courier New" w:hint="default"/>
      </w:rPr>
    </w:lvl>
    <w:lvl w:ilvl="5" w:tplc="04240005" w:tentative="1">
      <w:start w:val="1"/>
      <w:numFmt w:val="bullet"/>
      <w:lvlText w:val=""/>
      <w:lvlJc w:val="left"/>
      <w:pPr>
        <w:tabs>
          <w:tab w:val="num" w:pos="4500"/>
        </w:tabs>
        <w:ind w:left="4500" w:hanging="360"/>
      </w:pPr>
      <w:rPr>
        <w:rFonts w:ascii="Wingdings" w:hAnsi="Wingdings" w:hint="default"/>
      </w:rPr>
    </w:lvl>
    <w:lvl w:ilvl="6" w:tplc="04240001" w:tentative="1">
      <w:start w:val="1"/>
      <w:numFmt w:val="bullet"/>
      <w:lvlText w:val=""/>
      <w:lvlJc w:val="left"/>
      <w:pPr>
        <w:tabs>
          <w:tab w:val="num" w:pos="5220"/>
        </w:tabs>
        <w:ind w:left="5220" w:hanging="360"/>
      </w:pPr>
      <w:rPr>
        <w:rFonts w:ascii="Symbol" w:hAnsi="Symbol" w:hint="default"/>
      </w:rPr>
    </w:lvl>
    <w:lvl w:ilvl="7" w:tplc="04240003" w:tentative="1">
      <w:start w:val="1"/>
      <w:numFmt w:val="bullet"/>
      <w:lvlText w:val="o"/>
      <w:lvlJc w:val="left"/>
      <w:pPr>
        <w:tabs>
          <w:tab w:val="num" w:pos="5940"/>
        </w:tabs>
        <w:ind w:left="5940" w:hanging="360"/>
      </w:pPr>
      <w:rPr>
        <w:rFonts w:ascii="Courier New" w:hAnsi="Courier New" w:hint="default"/>
      </w:rPr>
    </w:lvl>
    <w:lvl w:ilvl="8" w:tplc="0424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27BB586F"/>
    <w:multiLevelType w:val="hybridMultilevel"/>
    <w:tmpl w:val="C8D4F2AC"/>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3" w15:restartNumberingAfterBreak="0">
    <w:nsid w:val="27BB7CB3"/>
    <w:multiLevelType w:val="multilevel"/>
    <w:tmpl w:val="A3B4A924"/>
    <w:lvl w:ilvl="0">
      <w:start w:val="1"/>
      <w:numFmt w:val="decimal"/>
      <w:lvlText w:val="%1."/>
      <w:lvlJc w:val="left"/>
      <w:pPr>
        <w:tabs>
          <w:tab w:val="num" w:pos="750"/>
        </w:tabs>
        <w:ind w:left="750" w:hanging="390"/>
      </w:pPr>
      <w:rPr>
        <w:rFonts w:cs="Times New Roman" w:hint="default"/>
      </w:rPr>
    </w:lvl>
    <w:lvl w:ilvl="1">
      <w:start w:val="35"/>
      <w:numFmt w:val="decimal"/>
      <w:lvlText w:val="%2."/>
      <w:lvlJc w:val="left"/>
      <w:pPr>
        <w:tabs>
          <w:tab w:val="num" w:pos="1440"/>
        </w:tabs>
        <w:ind w:left="1440" w:hanging="360"/>
      </w:pPr>
      <w:rPr>
        <w:rFonts w:cs="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2FC13EB8"/>
    <w:multiLevelType w:val="hybridMultilevel"/>
    <w:tmpl w:val="BE9636CA"/>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A42B81"/>
    <w:multiLevelType w:val="hybridMultilevel"/>
    <w:tmpl w:val="3E6C47DA"/>
    <w:lvl w:ilvl="0" w:tplc="FFFFFFFF">
      <w:start w:val="1"/>
      <w:numFmt w:val="lowerLetter"/>
      <w:lvlText w:val="%1)"/>
      <w:lvlJc w:val="left"/>
      <w:pPr>
        <w:tabs>
          <w:tab w:val="num" w:pos="720"/>
        </w:tabs>
        <w:ind w:left="720" w:hanging="360"/>
      </w:pPr>
      <w:rPr>
        <w:rFonts w:cs="Times New Roman"/>
      </w:rPr>
    </w:lvl>
    <w:lvl w:ilvl="1" w:tplc="0424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32A4759E"/>
    <w:multiLevelType w:val="hybridMultilevel"/>
    <w:tmpl w:val="F74E00CA"/>
    <w:lvl w:ilvl="0" w:tplc="833C112A">
      <w:start w:val="1"/>
      <w:numFmt w:val="bullet"/>
      <w:lvlText w:val=""/>
      <w:lvlJc w:val="left"/>
      <w:pPr>
        <w:ind w:left="720" w:hanging="360"/>
      </w:pPr>
      <w:rPr>
        <w:rFonts w:ascii="Symbol" w:hAnsi="Symbol" w:cs="Symbol" w:hint="default"/>
        <w:sz w:val="18"/>
        <w:szCs w:val="18"/>
      </w:rPr>
    </w:lvl>
    <w:lvl w:ilvl="1" w:tplc="DBFCF540">
      <w:start w:val="1"/>
      <w:numFmt w:val="bullet"/>
      <w:lvlText w:val="o"/>
      <w:lvlJc w:val="left"/>
      <w:pPr>
        <w:ind w:left="1440" w:hanging="360"/>
      </w:pPr>
      <w:rPr>
        <w:rFonts w:ascii="Courier New" w:hAnsi="Courier New" w:cs="Courier New" w:hint="default"/>
      </w:rPr>
    </w:lvl>
    <w:lvl w:ilvl="2" w:tplc="5CD23E9A">
      <w:start w:val="1"/>
      <w:numFmt w:val="bullet"/>
      <w:lvlText w:val=""/>
      <w:lvlJc w:val="left"/>
      <w:pPr>
        <w:ind w:left="2160" w:hanging="360"/>
      </w:pPr>
      <w:rPr>
        <w:rFonts w:ascii="Wingdings" w:hAnsi="Wingdings" w:cs="Wingdings" w:hint="default"/>
      </w:rPr>
    </w:lvl>
    <w:lvl w:ilvl="3" w:tplc="0D421F9A">
      <w:start w:val="1"/>
      <w:numFmt w:val="bullet"/>
      <w:lvlText w:val=""/>
      <w:lvlJc w:val="left"/>
      <w:pPr>
        <w:ind w:left="2880" w:hanging="360"/>
      </w:pPr>
      <w:rPr>
        <w:rFonts w:ascii="Symbol" w:hAnsi="Symbol" w:cs="Symbol" w:hint="default"/>
      </w:rPr>
    </w:lvl>
    <w:lvl w:ilvl="4" w:tplc="E0E6623A">
      <w:start w:val="1"/>
      <w:numFmt w:val="bullet"/>
      <w:lvlText w:val="o"/>
      <w:lvlJc w:val="left"/>
      <w:pPr>
        <w:ind w:left="3600" w:hanging="360"/>
      </w:pPr>
      <w:rPr>
        <w:rFonts w:ascii="Courier New" w:hAnsi="Courier New" w:cs="Courier New" w:hint="default"/>
      </w:rPr>
    </w:lvl>
    <w:lvl w:ilvl="5" w:tplc="B8FC54B2">
      <w:start w:val="1"/>
      <w:numFmt w:val="bullet"/>
      <w:lvlText w:val=""/>
      <w:lvlJc w:val="left"/>
      <w:pPr>
        <w:ind w:left="4320" w:hanging="360"/>
      </w:pPr>
      <w:rPr>
        <w:rFonts w:ascii="Wingdings" w:hAnsi="Wingdings" w:cs="Wingdings" w:hint="default"/>
      </w:rPr>
    </w:lvl>
    <w:lvl w:ilvl="6" w:tplc="AC2243D0">
      <w:start w:val="1"/>
      <w:numFmt w:val="bullet"/>
      <w:lvlText w:val=""/>
      <w:lvlJc w:val="left"/>
      <w:pPr>
        <w:ind w:left="5040" w:hanging="360"/>
      </w:pPr>
      <w:rPr>
        <w:rFonts w:ascii="Symbol" w:hAnsi="Symbol" w:cs="Symbol" w:hint="default"/>
      </w:rPr>
    </w:lvl>
    <w:lvl w:ilvl="7" w:tplc="CD667782">
      <w:start w:val="1"/>
      <w:numFmt w:val="bullet"/>
      <w:lvlText w:val="o"/>
      <w:lvlJc w:val="left"/>
      <w:pPr>
        <w:ind w:left="5760" w:hanging="360"/>
      </w:pPr>
      <w:rPr>
        <w:rFonts w:ascii="Courier New" w:hAnsi="Courier New" w:cs="Courier New" w:hint="default"/>
      </w:rPr>
    </w:lvl>
    <w:lvl w:ilvl="8" w:tplc="48E038D6">
      <w:start w:val="1"/>
      <w:numFmt w:val="bullet"/>
      <w:lvlText w:val=""/>
      <w:lvlJc w:val="left"/>
      <w:pPr>
        <w:ind w:left="6480" w:hanging="360"/>
      </w:pPr>
      <w:rPr>
        <w:rFonts w:ascii="Wingdings" w:hAnsi="Wingdings" w:cs="Wingdings" w:hint="default"/>
      </w:rPr>
    </w:lvl>
  </w:abstractNum>
  <w:abstractNum w:abstractNumId="28" w15:restartNumberingAfterBreak="0">
    <w:nsid w:val="33BB43D3"/>
    <w:multiLevelType w:val="hybridMultilevel"/>
    <w:tmpl w:val="49D87C4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34CA60FE"/>
    <w:multiLevelType w:val="hybridMultilevel"/>
    <w:tmpl w:val="76286510"/>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30" w15:restartNumberingAfterBreak="0">
    <w:nsid w:val="358E3867"/>
    <w:multiLevelType w:val="hybridMultilevel"/>
    <w:tmpl w:val="2F5C5204"/>
    <w:lvl w:ilvl="0" w:tplc="FD6017D4">
      <w:start w:val="1"/>
      <w:numFmt w:val="bullet"/>
      <w:lvlText w:val=""/>
      <w:lvlJc w:val="left"/>
      <w:pPr>
        <w:ind w:left="720" w:hanging="360"/>
      </w:pPr>
      <w:rPr>
        <w:rFonts w:ascii="Symbol" w:hAnsi="Symbol" w:cs="Symbol" w:hint="default"/>
        <w:sz w:val="18"/>
        <w:szCs w:val="18"/>
      </w:rPr>
    </w:lvl>
    <w:lvl w:ilvl="1" w:tplc="823478C2">
      <w:start w:val="1"/>
      <w:numFmt w:val="bullet"/>
      <w:lvlText w:val="o"/>
      <w:lvlJc w:val="left"/>
      <w:pPr>
        <w:ind w:left="1440" w:hanging="360"/>
      </w:pPr>
      <w:rPr>
        <w:rFonts w:ascii="Courier New" w:hAnsi="Courier New" w:cs="Courier New" w:hint="default"/>
      </w:rPr>
    </w:lvl>
    <w:lvl w:ilvl="2" w:tplc="4E6ABF02">
      <w:start w:val="1"/>
      <w:numFmt w:val="bullet"/>
      <w:lvlText w:val=""/>
      <w:lvlJc w:val="left"/>
      <w:pPr>
        <w:ind w:left="2160" w:hanging="360"/>
      </w:pPr>
      <w:rPr>
        <w:rFonts w:ascii="Wingdings" w:hAnsi="Wingdings" w:cs="Wingdings" w:hint="default"/>
      </w:rPr>
    </w:lvl>
    <w:lvl w:ilvl="3" w:tplc="2222C82A">
      <w:start w:val="1"/>
      <w:numFmt w:val="bullet"/>
      <w:lvlText w:val=""/>
      <w:lvlJc w:val="left"/>
      <w:pPr>
        <w:ind w:left="2880" w:hanging="360"/>
      </w:pPr>
      <w:rPr>
        <w:rFonts w:ascii="Symbol" w:hAnsi="Symbol" w:cs="Symbol" w:hint="default"/>
      </w:rPr>
    </w:lvl>
    <w:lvl w:ilvl="4" w:tplc="97F2C31C">
      <w:start w:val="1"/>
      <w:numFmt w:val="bullet"/>
      <w:lvlText w:val="o"/>
      <w:lvlJc w:val="left"/>
      <w:pPr>
        <w:ind w:left="3600" w:hanging="360"/>
      </w:pPr>
      <w:rPr>
        <w:rFonts w:ascii="Courier New" w:hAnsi="Courier New" w:cs="Courier New" w:hint="default"/>
      </w:rPr>
    </w:lvl>
    <w:lvl w:ilvl="5" w:tplc="860ABD7A">
      <w:start w:val="1"/>
      <w:numFmt w:val="bullet"/>
      <w:lvlText w:val=""/>
      <w:lvlJc w:val="left"/>
      <w:pPr>
        <w:ind w:left="4320" w:hanging="360"/>
      </w:pPr>
      <w:rPr>
        <w:rFonts w:ascii="Wingdings" w:hAnsi="Wingdings" w:cs="Wingdings" w:hint="default"/>
      </w:rPr>
    </w:lvl>
    <w:lvl w:ilvl="6" w:tplc="9CACFC5A">
      <w:start w:val="1"/>
      <w:numFmt w:val="bullet"/>
      <w:lvlText w:val=""/>
      <w:lvlJc w:val="left"/>
      <w:pPr>
        <w:ind w:left="5040" w:hanging="360"/>
      </w:pPr>
      <w:rPr>
        <w:rFonts w:ascii="Symbol" w:hAnsi="Symbol" w:cs="Symbol" w:hint="default"/>
      </w:rPr>
    </w:lvl>
    <w:lvl w:ilvl="7" w:tplc="C4568F78">
      <w:start w:val="1"/>
      <w:numFmt w:val="bullet"/>
      <w:lvlText w:val="o"/>
      <w:lvlJc w:val="left"/>
      <w:pPr>
        <w:ind w:left="5760" w:hanging="360"/>
      </w:pPr>
      <w:rPr>
        <w:rFonts w:ascii="Courier New" w:hAnsi="Courier New" w:cs="Courier New" w:hint="default"/>
      </w:rPr>
    </w:lvl>
    <w:lvl w:ilvl="8" w:tplc="7FCE709E">
      <w:start w:val="1"/>
      <w:numFmt w:val="bullet"/>
      <w:lvlText w:val=""/>
      <w:lvlJc w:val="left"/>
      <w:pPr>
        <w:ind w:left="6480" w:hanging="360"/>
      </w:pPr>
      <w:rPr>
        <w:rFonts w:ascii="Wingdings" w:hAnsi="Wingdings" w:cs="Wingdings" w:hint="default"/>
      </w:rPr>
    </w:lvl>
  </w:abstractNum>
  <w:abstractNum w:abstractNumId="31" w15:restartNumberingAfterBreak="0">
    <w:nsid w:val="361D3B16"/>
    <w:multiLevelType w:val="hybridMultilevel"/>
    <w:tmpl w:val="E77C2B30"/>
    <w:lvl w:ilvl="0" w:tplc="665EB684">
      <w:start w:val="1"/>
      <w:numFmt w:val="decimal"/>
      <w:lvlText w:val="%1."/>
      <w:lvlJc w:val="left"/>
      <w:pPr>
        <w:tabs>
          <w:tab w:val="num" w:pos="180"/>
        </w:tabs>
        <w:ind w:left="180" w:hanging="360"/>
      </w:pPr>
      <w:rPr>
        <w:rFonts w:cs="Times New Roman" w:hint="default"/>
      </w:rPr>
    </w:lvl>
    <w:lvl w:ilvl="1" w:tplc="04090019" w:tentative="1">
      <w:start w:val="1"/>
      <w:numFmt w:val="lowerLetter"/>
      <w:lvlText w:val="%2."/>
      <w:lvlJc w:val="left"/>
      <w:pPr>
        <w:tabs>
          <w:tab w:val="num" w:pos="900"/>
        </w:tabs>
        <w:ind w:left="900" w:hanging="360"/>
      </w:pPr>
      <w:rPr>
        <w:rFonts w:cs="Times New Roman"/>
      </w:rPr>
    </w:lvl>
    <w:lvl w:ilvl="2" w:tplc="0409001B" w:tentative="1">
      <w:start w:val="1"/>
      <w:numFmt w:val="lowerRoman"/>
      <w:lvlText w:val="%3."/>
      <w:lvlJc w:val="right"/>
      <w:pPr>
        <w:tabs>
          <w:tab w:val="num" w:pos="1620"/>
        </w:tabs>
        <w:ind w:left="1620" w:hanging="180"/>
      </w:pPr>
      <w:rPr>
        <w:rFonts w:cs="Times New Roman"/>
      </w:rPr>
    </w:lvl>
    <w:lvl w:ilvl="3" w:tplc="0409000F" w:tentative="1">
      <w:start w:val="1"/>
      <w:numFmt w:val="decimal"/>
      <w:lvlText w:val="%4."/>
      <w:lvlJc w:val="left"/>
      <w:pPr>
        <w:tabs>
          <w:tab w:val="num" w:pos="2340"/>
        </w:tabs>
        <w:ind w:left="2340" w:hanging="360"/>
      </w:pPr>
      <w:rPr>
        <w:rFonts w:cs="Times New Roman"/>
      </w:rPr>
    </w:lvl>
    <w:lvl w:ilvl="4" w:tplc="04090019" w:tentative="1">
      <w:start w:val="1"/>
      <w:numFmt w:val="lowerLetter"/>
      <w:lvlText w:val="%5."/>
      <w:lvlJc w:val="left"/>
      <w:pPr>
        <w:tabs>
          <w:tab w:val="num" w:pos="3060"/>
        </w:tabs>
        <w:ind w:left="3060" w:hanging="360"/>
      </w:pPr>
      <w:rPr>
        <w:rFonts w:cs="Times New Roman"/>
      </w:rPr>
    </w:lvl>
    <w:lvl w:ilvl="5" w:tplc="0409001B" w:tentative="1">
      <w:start w:val="1"/>
      <w:numFmt w:val="lowerRoman"/>
      <w:lvlText w:val="%6."/>
      <w:lvlJc w:val="right"/>
      <w:pPr>
        <w:tabs>
          <w:tab w:val="num" w:pos="3780"/>
        </w:tabs>
        <w:ind w:left="3780" w:hanging="180"/>
      </w:pPr>
      <w:rPr>
        <w:rFonts w:cs="Times New Roman"/>
      </w:rPr>
    </w:lvl>
    <w:lvl w:ilvl="6" w:tplc="0409000F" w:tentative="1">
      <w:start w:val="1"/>
      <w:numFmt w:val="decimal"/>
      <w:lvlText w:val="%7."/>
      <w:lvlJc w:val="left"/>
      <w:pPr>
        <w:tabs>
          <w:tab w:val="num" w:pos="4500"/>
        </w:tabs>
        <w:ind w:left="4500" w:hanging="360"/>
      </w:pPr>
      <w:rPr>
        <w:rFonts w:cs="Times New Roman"/>
      </w:rPr>
    </w:lvl>
    <w:lvl w:ilvl="7" w:tplc="04090019" w:tentative="1">
      <w:start w:val="1"/>
      <w:numFmt w:val="lowerLetter"/>
      <w:lvlText w:val="%8."/>
      <w:lvlJc w:val="left"/>
      <w:pPr>
        <w:tabs>
          <w:tab w:val="num" w:pos="5220"/>
        </w:tabs>
        <w:ind w:left="5220" w:hanging="360"/>
      </w:pPr>
      <w:rPr>
        <w:rFonts w:cs="Times New Roman"/>
      </w:rPr>
    </w:lvl>
    <w:lvl w:ilvl="8" w:tplc="0409001B" w:tentative="1">
      <w:start w:val="1"/>
      <w:numFmt w:val="lowerRoman"/>
      <w:lvlText w:val="%9."/>
      <w:lvlJc w:val="right"/>
      <w:pPr>
        <w:tabs>
          <w:tab w:val="num" w:pos="5940"/>
        </w:tabs>
        <w:ind w:left="5940" w:hanging="180"/>
      </w:pPr>
      <w:rPr>
        <w:rFonts w:cs="Times New Roman"/>
      </w:rPr>
    </w:lvl>
  </w:abstractNum>
  <w:abstractNum w:abstractNumId="32" w15:restartNumberingAfterBreak="0">
    <w:nsid w:val="391D4E2A"/>
    <w:multiLevelType w:val="hybridMultilevel"/>
    <w:tmpl w:val="C0A88644"/>
    <w:lvl w:ilvl="0" w:tplc="EF34581A">
      <w:start w:val="8210"/>
      <w:numFmt w:val="bullet"/>
      <w:lvlText w:val="-"/>
      <w:lvlJc w:val="left"/>
      <w:pPr>
        <w:ind w:left="360" w:hanging="360"/>
      </w:pPr>
      <w:rPr>
        <w:rFonts w:ascii="Century Gothic" w:eastAsia="Times New Roman" w:hAnsi="Century Gothic"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3A3A0ECC"/>
    <w:multiLevelType w:val="hybridMultilevel"/>
    <w:tmpl w:val="11F4FF0E"/>
    <w:lvl w:ilvl="0" w:tplc="4656BF3C">
      <w:start w:val="1"/>
      <w:numFmt w:val="bullet"/>
      <w:lvlText w:val=""/>
      <w:lvlJc w:val="left"/>
      <w:pPr>
        <w:ind w:left="360" w:hanging="360"/>
      </w:pPr>
      <w:rPr>
        <w:rFonts w:ascii="Symbol" w:hAnsi="Symbol" w:hint="default"/>
        <w:b w:val="0"/>
        <w:bCs w:val="0"/>
        <w:i w:val="0"/>
        <w:iCs w:val="0"/>
        <w:color w:val="000000" w:themeColor="text1"/>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3ACA1CB9"/>
    <w:multiLevelType w:val="hybridMultilevel"/>
    <w:tmpl w:val="E3A02C76"/>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36" w15:restartNumberingAfterBreak="0">
    <w:nsid w:val="3B2A01E2"/>
    <w:multiLevelType w:val="hybridMultilevel"/>
    <w:tmpl w:val="AEE867C0"/>
    <w:lvl w:ilvl="0" w:tplc="9F4CD3EE">
      <w:start w:val="1"/>
      <w:numFmt w:val="bullet"/>
      <w:lvlText w:val=""/>
      <w:lvlJc w:val="left"/>
      <w:pPr>
        <w:ind w:left="720" w:hanging="360"/>
      </w:pPr>
      <w:rPr>
        <w:rFonts w:ascii="Symbol" w:hAnsi="Symbol" w:cs="Symbol" w:hint="default"/>
        <w:sz w:val="18"/>
        <w:szCs w:val="18"/>
      </w:rPr>
    </w:lvl>
    <w:lvl w:ilvl="1" w:tplc="DD14D4B6">
      <w:start w:val="1"/>
      <w:numFmt w:val="bullet"/>
      <w:lvlText w:val="o"/>
      <w:lvlJc w:val="left"/>
      <w:pPr>
        <w:ind w:left="1440" w:hanging="360"/>
      </w:pPr>
      <w:rPr>
        <w:rFonts w:ascii="Courier New" w:hAnsi="Courier New" w:cs="Courier New" w:hint="default"/>
      </w:rPr>
    </w:lvl>
    <w:lvl w:ilvl="2" w:tplc="DA6884CE">
      <w:start w:val="1"/>
      <w:numFmt w:val="bullet"/>
      <w:lvlText w:val=""/>
      <w:lvlJc w:val="left"/>
      <w:pPr>
        <w:ind w:left="2160" w:hanging="360"/>
      </w:pPr>
      <w:rPr>
        <w:rFonts w:ascii="Wingdings" w:hAnsi="Wingdings" w:cs="Wingdings" w:hint="default"/>
      </w:rPr>
    </w:lvl>
    <w:lvl w:ilvl="3" w:tplc="3DB26110">
      <w:start w:val="1"/>
      <w:numFmt w:val="bullet"/>
      <w:lvlText w:val=""/>
      <w:lvlJc w:val="left"/>
      <w:pPr>
        <w:ind w:left="2880" w:hanging="360"/>
      </w:pPr>
      <w:rPr>
        <w:rFonts w:ascii="Symbol" w:hAnsi="Symbol" w:cs="Symbol" w:hint="default"/>
      </w:rPr>
    </w:lvl>
    <w:lvl w:ilvl="4" w:tplc="161C752E">
      <w:start w:val="1"/>
      <w:numFmt w:val="bullet"/>
      <w:lvlText w:val="o"/>
      <w:lvlJc w:val="left"/>
      <w:pPr>
        <w:ind w:left="3600" w:hanging="360"/>
      </w:pPr>
      <w:rPr>
        <w:rFonts w:ascii="Courier New" w:hAnsi="Courier New" w:cs="Courier New" w:hint="default"/>
      </w:rPr>
    </w:lvl>
    <w:lvl w:ilvl="5" w:tplc="ECD43AC8">
      <w:start w:val="1"/>
      <w:numFmt w:val="bullet"/>
      <w:lvlText w:val=""/>
      <w:lvlJc w:val="left"/>
      <w:pPr>
        <w:ind w:left="4320" w:hanging="360"/>
      </w:pPr>
      <w:rPr>
        <w:rFonts w:ascii="Wingdings" w:hAnsi="Wingdings" w:cs="Wingdings" w:hint="default"/>
      </w:rPr>
    </w:lvl>
    <w:lvl w:ilvl="6" w:tplc="5A0A9EF8">
      <w:start w:val="1"/>
      <w:numFmt w:val="bullet"/>
      <w:lvlText w:val=""/>
      <w:lvlJc w:val="left"/>
      <w:pPr>
        <w:ind w:left="5040" w:hanging="360"/>
      </w:pPr>
      <w:rPr>
        <w:rFonts w:ascii="Symbol" w:hAnsi="Symbol" w:cs="Symbol" w:hint="default"/>
      </w:rPr>
    </w:lvl>
    <w:lvl w:ilvl="7" w:tplc="16B45E94">
      <w:start w:val="1"/>
      <w:numFmt w:val="bullet"/>
      <w:lvlText w:val="o"/>
      <w:lvlJc w:val="left"/>
      <w:pPr>
        <w:ind w:left="5760" w:hanging="360"/>
      </w:pPr>
      <w:rPr>
        <w:rFonts w:ascii="Courier New" w:hAnsi="Courier New" w:cs="Courier New" w:hint="default"/>
      </w:rPr>
    </w:lvl>
    <w:lvl w:ilvl="8" w:tplc="CD2217B4">
      <w:start w:val="1"/>
      <w:numFmt w:val="bullet"/>
      <w:lvlText w:val=""/>
      <w:lvlJc w:val="left"/>
      <w:pPr>
        <w:ind w:left="6480" w:hanging="360"/>
      </w:pPr>
      <w:rPr>
        <w:rFonts w:ascii="Wingdings" w:hAnsi="Wingdings" w:cs="Wingdings" w:hint="default"/>
      </w:rPr>
    </w:lvl>
  </w:abstractNum>
  <w:abstractNum w:abstractNumId="37" w15:restartNumberingAfterBreak="0">
    <w:nsid w:val="3B306B6B"/>
    <w:multiLevelType w:val="hybridMultilevel"/>
    <w:tmpl w:val="75583518"/>
    <w:lvl w:ilvl="0" w:tplc="328EE64C">
      <w:start w:val="1"/>
      <w:numFmt w:val="bullet"/>
      <w:lvlText w:val=""/>
      <w:lvlJc w:val="left"/>
      <w:pPr>
        <w:ind w:left="720" w:hanging="360"/>
      </w:pPr>
      <w:rPr>
        <w:rFonts w:ascii="Symbol" w:hAnsi="Symbol" w:cs="Symbol" w:hint="default"/>
        <w:sz w:val="18"/>
        <w:szCs w:val="18"/>
      </w:rPr>
    </w:lvl>
    <w:lvl w:ilvl="1" w:tplc="9EF0E42A">
      <w:start w:val="1"/>
      <w:numFmt w:val="bullet"/>
      <w:lvlText w:val="o"/>
      <w:lvlJc w:val="left"/>
      <w:pPr>
        <w:ind w:left="1440" w:hanging="360"/>
      </w:pPr>
      <w:rPr>
        <w:rFonts w:ascii="Courier New" w:hAnsi="Courier New" w:cs="Courier New" w:hint="default"/>
      </w:rPr>
    </w:lvl>
    <w:lvl w:ilvl="2" w:tplc="B58E8734">
      <w:start w:val="1"/>
      <w:numFmt w:val="bullet"/>
      <w:lvlText w:val=""/>
      <w:lvlJc w:val="left"/>
      <w:pPr>
        <w:ind w:left="2160" w:hanging="360"/>
      </w:pPr>
      <w:rPr>
        <w:rFonts w:ascii="Wingdings" w:hAnsi="Wingdings" w:cs="Wingdings" w:hint="default"/>
      </w:rPr>
    </w:lvl>
    <w:lvl w:ilvl="3" w:tplc="7966D138">
      <w:start w:val="1"/>
      <w:numFmt w:val="bullet"/>
      <w:lvlText w:val=""/>
      <w:lvlJc w:val="left"/>
      <w:pPr>
        <w:ind w:left="2880" w:hanging="360"/>
      </w:pPr>
      <w:rPr>
        <w:rFonts w:ascii="Symbol" w:hAnsi="Symbol" w:cs="Symbol" w:hint="default"/>
      </w:rPr>
    </w:lvl>
    <w:lvl w:ilvl="4" w:tplc="D8722238">
      <w:start w:val="1"/>
      <w:numFmt w:val="bullet"/>
      <w:lvlText w:val="o"/>
      <w:lvlJc w:val="left"/>
      <w:pPr>
        <w:ind w:left="3600" w:hanging="360"/>
      </w:pPr>
      <w:rPr>
        <w:rFonts w:ascii="Courier New" w:hAnsi="Courier New" w:cs="Courier New" w:hint="default"/>
      </w:rPr>
    </w:lvl>
    <w:lvl w:ilvl="5" w:tplc="19E25000">
      <w:start w:val="1"/>
      <w:numFmt w:val="bullet"/>
      <w:lvlText w:val=""/>
      <w:lvlJc w:val="left"/>
      <w:pPr>
        <w:ind w:left="4320" w:hanging="360"/>
      </w:pPr>
      <w:rPr>
        <w:rFonts w:ascii="Wingdings" w:hAnsi="Wingdings" w:cs="Wingdings" w:hint="default"/>
      </w:rPr>
    </w:lvl>
    <w:lvl w:ilvl="6" w:tplc="6E089C22">
      <w:start w:val="1"/>
      <w:numFmt w:val="bullet"/>
      <w:lvlText w:val=""/>
      <w:lvlJc w:val="left"/>
      <w:pPr>
        <w:ind w:left="5040" w:hanging="360"/>
      </w:pPr>
      <w:rPr>
        <w:rFonts w:ascii="Symbol" w:hAnsi="Symbol" w:cs="Symbol" w:hint="default"/>
      </w:rPr>
    </w:lvl>
    <w:lvl w:ilvl="7" w:tplc="54A6C268">
      <w:start w:val="1"/>
      <w:numFmt w:val="bullet"/>
      <w:lvlText w:val="o"/>
      <w:lvlJc w:val="left"/>
      <w:pPr>
        <w:ind w:left="5760" w:hanging="360"/>
      </w:pPr>
      <w:rPr>
        <w:rFonts w:ascii="Courier New" w:hAnsi="Courier New" w:cs="Courier New" w:hint="default"/>
      </w:rPr>
    </w:lvl>
    <w:lvl w:ilvl="8" w:tplc="AD38C550">
      <w:start w:val="1"/>
      <w:numFmt w:val="bullet"/>
      <w:lvlText w:val=""/>
      <w:lvlJc w:val="left"/>
      <w:pPr>
        <w:ind w:left="6480" w:hanging="360"/>
      </w:pPr>
      <w:rPr>
        <w:rFonts w:ascii="Wingdings" w:hAnsi="Wingdings" w:cs="Wingdings" w:hint="default"/>
      </w:rPr>
    </w:lvl>
  </w:abstractNum>
  <w:abstractNum w:abstractNumId="38" w15:restartNumberingAfterBreak="0">
    <w:nsid w:val="3B544ED4"/>
    <w:multiLevelType w:val="hybridMultilevel"/>
    <w:tmpl w:val="DF6E3FA8"/>
    <w:lvl w:ilvl="0" w:tplc="04240001">
      <w:start w:val="1"/>
      <w:numFmt w:val="bullet"/>
      <w:lvlText w:val=""/>
      <w:lvlJc w:val="left"/>
      <w:pPr>
        <w:tabs>
          <w:tab w:val="num" w:pos="720"/>
        </w:tabs>
        <w:ind w:left="720" w:hanging="360"/>
      </w:pPr>
      <w:rPr>
        <w:rFonts w:ascii="Symbol" w:hAnsi="Symbol" w:hint="default"/>
      </w:rPr>
    </w:lvl>
    <w:lvl w:ilvl="1" w:tplc="F7AC4902">
      <w:start w:val="8"/>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429924B5"/>
    <w:multiLevelType w:val="hybridMultilevel"/>
    <w:tmpl w:val="D8BADE48"/>
    <w:lvl w:ilvl="0" w:tplc="EE969CD0">
      <w:start w:val="1"/>
      <w:numFmt w:val="bullet"/>
      <w:lvlText w:val=""/>
      <w:lvlJc w:val="left"/>
      <w:pPr>
        <w:ind w:left="720" w:hanging="360"/>
      </w:pPr>
      <w:rPr>
        <w:rFonts w:ascii="Symbol" w:hAnsi="Symbol" w:cs="Symbol" w:hint="default"/>
        <w:sz w:val="18"/>
        <w:szCs w:val="18"/>
      </w:rPr>
    </w:lvl>
    <w:lvl w:ilvl="1" w:tplc="68E21992">
      <w:start w:val="1"/>
      <w:numFmt w:val="bullet"/>
      <w:lvlText w:val="o"/>
      <w:lvlJc w:val="left"/>
      <w:pPr>
        <w:ind w:left="1440" w:hanging="360"/>
      </w:pPr>
      <w:rPr>
        <w:rFonts w:ascii="Courier New" w:hAnsi="Courier New" w:cs="Courier New" w:hint="default"/>
      </w:rPr>
    </w:lvl>
    <w:lvl w:ilvl="2" w:tplc="79B23B7E">
      <w:start w:val="1"/>
      <w:numFmt w:val="bullet"/>
      <w:lvlText w:val=""/>
      <w:lvlJc w:val="left"/>
      <w:pPr>
        <w:ind w:left="2160" w:hanging="360"/>
      </w:pPr>
      <w:rPr>
        <w:rFonts w:ascii="Wingdings" w:hAnsi="Wingdings" w:cs="Wingdings" w:hint="default"/>
      </w:rPr>
    </w:lvl>
    <w:lvl w:ilvl="3" w:tplc="B9CE9790">
      <w:start w:val="1"/>
      <w:numFmt w:val="bullet"/>
      <w:lvlText w:val=""/>
      <w:lvlJc w:val="left"/>
      <w:pPr>
        <w:ind w:left="2880" w:hanging="360"/>
      </w:pPr>
      <w:rPr>
        <w:rFonts w:ascii="Symbol" w:hAnsi="Symbol" w:cs="Symbol" w:hint="default"/>
      </w:rPr>
    </w:lvl>
    <w:lvl w:ilvl="4" w:tplc="FA08C888">
      <w:start w:val="1"/>
      <w:numFmt w:val="bullet"/>
      <w:lvlText w:val="o"/>
      <w:lvlJc w:val="left"/>
      <w:pPr>
        <w:ind w:left="3600" w:hanging="360"/>
      </w:pPr>
      <w:rPr>
        <w:rFonts w:ascii="Courier New" w:hAnsi="Courier New" w:cs="Courier New" w:hint="default"/>
      </w:rPr>
    </w:lvl>
    <w:lvl w:ilvl="5" w:tplc="8662DF84">
      <w:start w:val="1"/>
      <w:numFmt w:val="bullet"/>
      <w:lvlText w:val=""/>
      <w:lvlJc w:val="left"/>
      <w:pPr>
        <w:ind w:left="4320" w:hanging="360"/>
      </w:pPr>
      <w:rPr>
        <w:rFonts w:ascii="Wingdings" w:hAnsi="Wingdings" w:cs="Wingdings" w:hint="default"/>
      </w:rPr>
    </w:lvl>
    <w:lvl w:ilvl="6" w:tplc="5B6A5936">
      <w:start w:val="1"/>
      <w:numFmt w:val="bullet"/>
      <w:lvlText w:val=""/>
      <w:lvlJc w:val="left"/>
      <w:pPr>
        <w:ind w:left="5040" w:hanging="360"/>
      </w:pPr>
      <w:rPr>
        <w:rFonts w:ascii="Symbol" w:hAnsi="Symbol" w:cs="Symbol" w:hint="default"/>
      </w:rPr>
    </w:lvl>
    <w:lvl w:ilvl="7" w:tplc="E6A4CA06">
      <w:start w:val="1"/>
      <w:numFmt w:val="bullet"/>
      <w:lvlText w:val="o"/>
      <w:lvlJc w:val="left"/>
      <w:pPr>
        <w:ind w:left="5760" w:hanging="360"/>
      </w:pPr>
      <w:rPr>
        <w:rFonts w:ascii="Courier New" w:hAnsi="Courier New" w:cs="Courier New" w:hint="default"/>
      </w:rPr>
    </w:lvl>
    <w:lvl w:ilvl="8" w:tplc="F9F60814">
      <w:start w:val="1"/>
      <w:numFmt w:val="bullet"/>
      <w:lvlText w:val=""/>
      <w:lvlJc w:val="left"/>
      <w:pPr>
        <w:ind w:left="6480" w:hanging="360"/>
      </w:pPr>
      <w:rPr>
        <w:rFonts w:ascii="Wingdings" w:hAnsi="Wingdings" w:cs="Wingdings" w:hint="default"/>
      </w:rPr>
    </w:lvl>
  </w:abstractNum>
  <w:abstractNum w:abstractNumId="40" w15:restartNumberingAfterBreak="0">
    <w:nsid w:val="430E2865"/>
    <w:multiLevelType w:val="hybridMultilevel"/>
    <w:tmpl w:val="D4F2E164"/>
    <w:lvl w:ilvl="0" w:tplc="FFFFFFFF">
      <w:start w:val="1"/>
      <w:numFmt w:val="decimal"/>
      <w:lvlText w:val="%1."/>
      <w:lvlJc w:val="left"/>
      <w:pPr>
        <w:tabs>
          <w:tab w:val="num" w:pos="540"/>
        </w:tabs>
        <w:ind w:left="540" w:hanging="360"/>
      </w:pPr>
      <w:rPr>
        <w:rFonts w:cs="Times New Roman" w:hint="default"/>
      </w:rPr>
    </w:lvl>
    <w:lvl w:ilvl="1" w:tplc="FFFFFFFF">
      <w:numFmt w:val="none"/>
      <w:lvlText w:val=""/>
      <w:lvlJc w:val="left"/>
      <w:pPr>
        <w:tabs>
          <w:tab w:val="num" w:pos="180"/>
        </w:tabs>
      </w:pPr>
      <w:rPr>
        <w:rFonts w:cs="Times New Roman"/>
      </w:rPr>
    </w:lvl>
    <w:lvl w:ilvl="2" w:tplc="FFFFFFFF">
      <w:numFmt w:val="none"/>
      <w:lvlText w:val=""/>
      <w:lvlJc w:val="left"/>
      <w:pPr>
        <w:tabs>
          <w:tab w:val="num" w:pos="180"/>
        </w:tabs>
      </w:pPr>
      <w:rPr>
        <w:rFonts w:cs="Times New Roman"/>
      </w:rPr>
    </w:lvl>
    <w:lvl w:ilvl="3" w:tplc="FFFFFFFF">
      <w:numFmt w:val="none"/>
      <w:lvlText w:val=""/>
      <w:lvlJc w:val="left"/>
      <w:pPr>
        <w:tabs>
          <w:tab w:val="num" w:pos="180"/>
        </w:tabs>
      </w:pPr>
      <w:rPr>
        <w:rFonts w:cs="Times New Roman"/>
      </w:rPr>
    </w:lvl>
    <w:lvl w:ilvl="4" w:tplc="FFFFFFFF">
      <w:numFmt w:val="none"/>
      <w:lvlText w:val=""/>
      <w:lvlJc w:val="left"/>
      <w:pPr>
        <w:tabs>
          <w:tab w:val="num" w:pos="180"/>
        </w:tabs>
      </w:pPr>
      <w:rPr>
        <w:rFonts w:cs="Times New Roman"/>
      </w:rPr>
    </w:lvl>
    <w:lvl w:ilvl="5" w:tplc="FFFFFFFF">
      <w:numFmt w:val="none"/>
      <w:lvlText w:val=""/>
      <w:lvlJc w:val="left"/>
      <w:pPr>
        <w:tabs>
          <w:tab w:val="num" w:pos="180"/>
        </w:tabs>
      </w:pPr>
      <w:rPr>
        <w:rFonts w:cs="Times New Roman"/>
      </w:rPr>
    </w:lvl>
    <w:lvl w:ilvl="6" w:tplc="FFFFFFFF">
      <w:numFmt w:val="none"/>
      <w:lvlText w:val=""/>
      <w:lvlJc w:val="left"/>
      <w:pPr>
        <w:tabs>
          <w:tab w:val="num" w:pos="180"/>
        </w:tabs>
      </w:pPr>
      <w:rPr>
        <w:rFonts w:cs="Times New Roman"/>
      </w:rPr>
    </w:lvl>
    <w:lvl w:ilvl="7" w:tplc="FFFFFFFF">
      <w:numFmt w:val="none"/>
      <w:lvlText w:val=""/>
      <w:lvlJc w:val="left"/>
      <w:pPr>
        <w:tabs>
          <w:tab w:val="num" w:pos="180"/>
        </w:tabs>
      </w:pPr>
      <w:rPr>
        <w:rFonts w:cs="Times New Roman"/>
      </w:rPr>
    </w:lvl>
    <w:lvl w:ilvl="8" w:tplc="FFFFFFFF">
      <w:numFmt w:val="none"/>
      <w:lvlText w:val=""/>
      <w:lvlJc w:val="left"/>
      <w:pPr>
        <w:tabs>
          <w:tab w:val="num" w:pos="180"/>
        </w:tabs>
      </w:pPr>
      <w:rPr>
        <w:rFonts w:cs="Times New Roman"/>
      </w:rPr>
    </w:lvl>
  </w:abstractNum>
  <w:abstractNum w:abstractNumId="41" w15:restartNumberingAfterBreak="0">
    <w:nsid w:val="464A4D04"/>
    <w:multiLevelType w:val="hybridMultilevel"/>
    <w:tmpl w:val="C6A8C29C"/>
    <w:lvl w:ilvl="0" w:tplc="6C7EB148">
      <w:start w:val="1"/>
      <w:numFmt w:val="bullet"/>
      <w:lvlText w:val=""/>
      <w:lvlJc w:val="left"/>
      <w:pPr>
        <w:ind w:left="720" w:hanging="360"/>
      </w:pPr>
      <w:rPr>
        <w:rFonts w:ascii="Symbol" w:hAnsi="Symbol" w:cs="Symbol" w:hint="default"/>
        <w:sz w:val="18"/>
        <w:szCs w:val="18"/>
      </w:rPr>
    </w:lvl>
    <w:lvl w:ilvl="1" w:tplc="83141192">
      <w:start w:val="1"/>
      <w:numFmt w:val="bullet"/>
      <w:lvlText w:val="o"/>
      <w:lvlJc w:val="left"/>
      <w:pPr>
        <w:ind w:left="1440" w:hanging="360"/>
      </w:pPr>
      <w:rPr>
        <w:rFonts w:ascii="Courier New" w:hAnsi="Courier New" w:cs="Courier New" w:hint="default"/>
      </w:rPr>
    </w:lvl>
    <w:lvl w:ilvl="2" w:tplc="8176F14A">
      <w:start w:val="1"/>
      <w:numFmt w:val="bullet"/>
      <w:lvlText w:val=""/>
      <w:lvlJc w:val="left"/>
      <w:pPr>
        <w:ind w:left="2160" w:hanging="360"/>
      </w:pPr>
      <w:rPr>
        <w:rFonts w:ascii="Wingdings" w:hAnsi="Wingdings" w:cs="Wingdings" w:hint="default"/>
      </w:rPr>
    </w:lvl>
    <w:lvl w:ilvl="3" w:tplc="2D4E5CF6">
      <w:start w:val="1"/>
      <w:numFmt w:val="bullet"/>
      <w:lvlText w:val=""/>
      <w:lvlJc w:val="left"/>
      <w:pPr>
        <w:ind w:left="2880" w:hanging="360"/>
      </w:pPr>
      <w:rPr>
        <w:rFonts w:ascii="Symbol" w:hAnsi="Symbol" w:cs="Symbol" w:hint="default"/>
      </w:rPr>
    </w:lvl>
    <w:lvl w:ilvl="4" w:tplc="BF6AE616">
      <w:start w:val="1"/>
      <w:numFmt w:val="bullet"/>
      <w:lvlText w:val="o"/>
      <w:lvlJc w:val="left"/>
      <w:pPr>
        <w:ind w:left="3600" w:hanging="360"/>
      </w:pPr>
      <w:rPr>
        <w:rFonts w:ascii="Courier New" w:hAnsi="Courier New" w:cs="Courier New" w:hint="default"/>
      </w:rPr>
    </w:lvl>
    <w:lvl w:ilvl="5" w:tplc="756C45B6">
      <w:start w:val="1"/>
      <w:numFmt w:val="bullet"/>
      <w:lvlText w:val=""/>
      <w:lvlJc w:val="left"/>
      <w:pPr>
        <w:ind w:left="4320" w:hanging="360"/>
      </w:pPr>
      <w:rPr>
        <w:rFonts w:ascii="Wingdings" w:hAnsi="Wingdings" w:cs="Wingdings" w:hint="default"/>
      </w:rPr>
    </w:lvl>
    <w:lvl w:ilvl="6" w:tplc="AE708E22">
      <w:start w:val="1"/>
      <w:numFmt w:val="bullet"/>
      <w:lvlText w:val=""/>
      <w:lvlJc w:val="left"/>
      <w:pPr>
        <w:ind w:left="5040" w:hanging="360"/>
      </w:pPr>
      <w:rPr>
        <w:rFonts w:ascii="Symbol" w:hAnsi="Symbol" w:cs="Symbol" w:hint="default"/>
      </w:rPr>
    </w:lvl>
    <w:lvl w:ilvl="7" w:tplc="5B0C34F2">
      <w:start w:val="1"/>
      <w:numFmt w:val="bullet"/>
      <w:lvlText w:val="o"/>
      <w:lvlJc w:val="left"/>
      <w:pPr>
        <w:ind w:left="5760" w:hanging="360"/>
      </w:pPr>
      <w:rPr>
        <w:rFonts w:ascii="Courier New" w:hAnsi="Courier New" w:cs="Courier New" w:hint="default"/>
      </w:rPr>
    </w:lvl>
    <w:lvl w:ilvl="8" w:tplc="9DBCDB4C">
      <w:start w:val="1"/>
      <w:numFmt w:val="bullet"/>
      <w:lvlText w:val=""/>
      <w:lvlJc w:val="left"/>
      <w:pPr>
        <w:ind w:left="6480" w:hanging="360"/>
      </w:pPr>
      <w:rPr>
        <w:rFonts w:ascii="Wingdings" w:hAnsi="Wingdings" w:cs="Wingdings" w:hint="default"/>
      </w:rPr>
    </w:lvl>
  </w:abstractNum>
  <w:abstractNum w:abstractNumId="42" w15:restartNumberingAfterBreak="0">
    <w:nsid w:val="47967A33"/>
    <w:multiLevelType w:val="hybridMultilevel"/>
    <w:tmpl w:val="4734E84E"/>
    <w:lvl w:ilvl="0" w:tplc="FAF08740">
      <w:start w:val="3"/>
      <w:numFmt w:val="bullet"/>
      <w:lvlText w:val="-"/>
      <w:lvlJc w:val="left"/>
      <w:pPr>
        <w:tabs>
          <w:tab w:val="num" w:pos="786"/>
        </w:tabs>
        <w:ind w:left="786" w:hanging="360"/>
      </w:pPr>
      <w:rPr>
        <w:rFonts w:ascii="Century Gothic" w:eastAsia="Times New Roman" w:hAnsi="Century Gothic"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89E27E8"/>
    <w:multiLevelType w:val="hybridMultilevel"/>
    <w:tmpl w:val="63D69822"/>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4" w15:restartNumberingAfterBreak="0">
    <w:nsid w:val="49BC02BE"/>
    <w:multiLevelType w:val="hybridMultilevel"/>
    <w:tmpl w:val="CD2822AA"/>
    <w:lvl w:ilvl="0" w:tplc="0424000F">
      <w:start w:val="1"/>
      <w:numFmt w:val="decimal"/>
      <w:lvlText w:val="%1."/>
      <w:lvlJc w:val="left"/>
      <w:pPr>
        <w:tabs>
          <w:tab w:val="num" w:pos="720"/>
        </w:tabs>
        <w:ind w:left="720" w:hanging="360"/>
      </w:pPr>
      <w:rPr>
        <w:rFonts w:cs="Times New Roman"/>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9F17294"/>
    <w:multiLevelType w:val="hybridMultilevel"/>
    <w:tmpl w:val="EE222B8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A7C468C"/>
    <w:multiLevelType w:val="hybridMultilevel"/>
    <w:tmpl w:val="FE6E8190"/>
    <w:lvl w:ilvl="0" w:tplc="E6ECA1B4">
      <w:start w:val="1"/>
      <w:numFmt w:val="bullet"/>
      <w:lvlText w:val=""/>
      <w:lvlJc w:val="left"/>
      <w:pPr>
        <w:ind w:left="720" w:hanging="360"/>
      </w:pPr>
      <w:rPr>
        <w:rFonts w:ascii="Symbol" w:hAnsi="Symbol" w:cs="Symbol" w:hint="default"/>
        <w:sz w:val="18"/>
        <w:szCs w:val="18"/>
      </w:rPr>
    </w:lvl>
    <w:lvl w:ilvl="1" w:tplc="E3E679EC">
      <w:start w:val="1"/>
      <w:numFmt w:val="bullet"/>
      <w:lvlText w:val="o"/>
      <w:lvlJc w:val="left"/>
      <w:pPr>
        <w:ind w:left="1440" w:hanging="360"/>
      </w:pPr>
      <w:rPr>
        <w:rFonts w:ascii="Courier New" w:hAnsi="Courier New" w:cs="Courier New" w:hint="default"/>
      </w:rPr>
    </w:lvl>
    <w:lvl w:ilvl="2" w:tplc="EA3C8536">
      <w:start w:val="1"/>
      <w:numFmt w:val="bullet"/>
      <w:lvlText w:val=""/>
      <w:lvlJc w:val="left"/>
      <w:pPr>
        <w:ind w:left="2160" w:hanging="360"/>
      </w:pPr>
      <w:rPr>
        <w:rFonts w:ascii="Wingdings" w:hAnsi="Wingdings" w:cs="Wingdings" w:hint="default"/>
      </w:rPr>
    </w:lvl>
    <w:lvl w:ilvl="3" w:tplc="F2B81632">
      <w:start w:val="1"/>
      <w:numFmt w:val="bullet"/>
      <w:lvlText w:val=""/>
      <w:lvlJc w:val="left"/>
      <w:pPr>
        <w:ind w:left="2880" w:hanging="360"/>
      </w:pPr>
      <w:rPr>
        <w:rFonts w:ascii="Symbol" w:hAnsi="Symbol" w:cs="Symbol" w:hint="default"/>
      </w:rPr>
    </w:lvl>
    <w:lvl w:ilvl="4" w:tplc="D6F8871C">
      <w:start w:val="1"/>
      <w:numFmt w:val="bullet"/>
      <w:lvlText w:val="o"/>
      <w:lvlJc w:val="left"/>
      <w:pPr>
        <w:ind w:left="3600" w:hanging="360"/>
      </w:pPr>
      <w:rPr>
        <w:rFonts w:ascii="Courier New" w:hAnsi="Courier New" w:cs="Courier New" w:hint="default"/>
      </w:rPr>
    </w:lvl>
    <w:lvl w:ilvl="5" w:tplc="D53619A0">
      <w:start w:val="1"/>
      <w:numFmt w:val="bullet"/>
      <w:lvlText w:val=""/>
      <w:lvlJc w:val="left"/>
      <w:pPr>
        <w:ind w:left="4320" w:hanging="360"/>
      </w:pPr>
      <w:rPr>
        <w:rFonts w:ascii="Wingdings" w:hAnsi="Wingdings" w:cs="Wingdings" w:hint="default"/>
      </w:rPr>
    </w:lvl>
    <w:lvl w:ilvl="6" w:tplc="759A21B6">
      <w:start w:val="1"/>
      <w:numFmt w:val="bullet"/>
      <w:lvlText w:val=""/>
      <w:lvlJc w:val="left"/>
      <w:pPr>
        <w:ind w:left="5040" w:hanging="360"/>
      </w:pPr>
      <w:rPr>
        <w:rFonts w:ascii="Symbol" w:hAnsi="Symbol" w:cs="Symbol" w:hint="default"/>
      </w:rPr>
    </w:lvl>
    <w:lvl w:ilvl="7" w:tplc="A36E3B50">
      <w:start w:val="1"/>
      <w:numFmt w:val="bullet"/>
      <w:lvlText w:val="o"/>
      <w:lvlJc w:val="left"/>
      <w:pPr>
        <w:ind w:left="5760" w:hanging="360"/>
      </w:pPr>
      <w:rPr>
        <w:rFonts w:ascii="Courier New" w:hAnsi="Courier New" w:cs="Courier New" w:hint="default"/>
      </w:rPr>
    </w:lvl>
    <w:lvl w:ilvl="8" w:tplc="FEF835C2">
      <w:start w:val="1"/>
      <w:numFmt w:val="bullet"/>
      <w:lvlText w:val=""/>
      <w:lvlJc w:val="left"/>
      <w:pPr>
        <w:ind w:left="6480" w:hanging="360"/>
      </w:pPr>
      <w:rPr>
        <w:rFonts w:ascii="Wingdings" w:hAnsi="Wingdings" w:cs="Wingdings" w:hint="default"/>
      </w:rPr>
    </w:lvl>
  </w:abstractNum>
  <w:abstractNum w:abstractNumId="47" w15:restartNumberingAfterBreak="0">
    <w:nsid w:val="4AC946E5"/>
    <w:multiLevelType w:val="hybridMultilevel"/>
    <w:tmpl w:val="E7AA177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15:restartNumberingAfterBreak="0">
    <w:nsid w:val="52264E7A"/>
    <w:multiLevelType w:val="hybridMultilevel"/>
    <w:tmpl w:val="53C29C76"/>
    <w:lvl w:ilvl="0" w:tplc="D1ECC874">
      <w:start w:val="1"/>
      <w:numFmt w:val="decimal"/>
      <w:lvlText w:val="%1."/>
      <w:lvlJc w:val="left"/>
      <w:pPr>
        <w:tabs>
          <w:tab w:val="num" w:pos="720"/>
        </w:tabs>
        <w:ind w:left="720" w:hanging="360"/>
      </w:pPr>
      <w:rPr>
        <w:rFonts w:cs="Times New Roman" w:hint="default"/>
      </w:rPr>
    </w:lvl>
    <w:lvl w:ilvl="1" w:tplc="7FA8EEA0">
      <w:numFmt w:val="none"/>
      <w:lvlText w:val=""/>
      <w:lvlJc w:val="left"/>
      <w:pPr>
        <w:tabs>
          <w:tab w:val="num" w:pos="360"/>
        </w:tabs>
      </w:pPr>
      <w:rPr>
        <w:rFonts w:cs="Times New Roman"/>
      </w:rPr>
    </w:lvl>
    <w:lvl w:ilvl="2" w:tplc="34C82D1E">
      <w:numFmt w:val="none"/>
      <w:lvlText w:val=""/>
      <w:lvlJc w:val="left"/>
      <w:pPr>
        <w:tabs>
          <w:tab w:val="num" w:pos="360"/>
        </w:tabs>
      </w:pPr>
      <w:rPr>
        <w:rFonts w:cs="Times New Roman"/>
      </w:rPr>
    </w:lvl>
    <w:lvl w:ilvl="3" w:tplc="5D4A6824">
      <w:numFmt w:val="none"/>
      <w:lvlText w:val=""/>
      <w:lvlJc w:val="left"/>
      <w:pPr>
        <w:tabs>
          <w:tab w:val="num" w:pos="360"/>
        </w:tabs>
      </w:pPr>
      <w:rPr>
        <w:rFonts w:cs="Times New Roman"/>
      </w:rPr>
    </w:lvl>
    <w:lvl w:ilvl="4" w:tplc="B0E82792">
      <w:numFmt w:val="none"/>
      <w:lvlText w:val=""/>
      <w:lvlJc w:val="left"/>
      <w:pPr>
        <w:tabs>
          <w:tab w:val="num" w:pos="360"/>
        </w:tabs>
      </w:pPr>
      <w:rPr>
        <w:rFonts w:cs="Times New Roman"/>
      </w:rPr>
    </w:lvl>
    <w:lvl w:ilvl="5" w:tplc="636EFEE0">
      <w:numFmt w:val="none"/>
      <w:lvlText w:val=""/>
      <w:lvlJc w:val="left"/>
      <w:pPr>
        <w:tabs>
          <w:tab w:val="num" w:pos="360"/>
        </w:tabs>
      </w:pPr>
      <w:rPr>
        <w:rFonts w:cs="Times New Roman"/>
      </w:rPr>
    </w:lvl>
    <w:lvl w:ilvl="6" w:tplc="61345C6E">
      <w:numFmt w:val="none"/>
      <w:lvlText w:val=""/>
      <w:lvlJc w:val="left"/>
      <w:pPr>
        <w:tabs>
          <w:tab w:val="num" w:pos="360"/>
        </w:tabs>
      </w:pPr>
      <w:rPr>
        <w:rFonts w:cs="Times New Roman"/>
      </w:rPr>
    </w:lvl>
    <w:lvl w:ilvl="7" w:tplc="6F86DB58">
      <w:numFmt w:val="none"/>
      <w:lvlText w:val=""/>
      <w:lvlJc w:val="left"/>
      <w:pPr>
        <w:tabs>
          <w:tab w:val="num" w:pos="360"/>
        </w:tabs>
      </w:pPr>
      <w:rPr>
        <w:rFonts w:cs="Times New Roman"/>
      </w:rPr>
    </w:lvl>
    <w:lvl w:ilvl="8" w:tplc="6074A694">
      <w:numFmt w:val="none"/>
      <w:lvlText w:val=""/>
      <w:lvlJc w:val="left"/>
      <w:pPr>
        <w:tabs>
          <w:tab w:val="num" w:pos="360"/>
        </w:tabs>
      </w:pPr>
      <w:rPr>
        <w:rFonts w:cs="Times New Roman"/>
      </w:rPr>
    </w:lvl>
  </w:abstractNum>
  <w:abstractNum w:abstractNumId="51" w15:restartNumberingAfterBreak="0">
    <w:nsid w:val="52694F3F"/>
    <w:multiLevelType w:val="hybridMultilevel"/>
    <w:tmpl w:val="6DC8ED18"/>
    <w:lvl w:ilvl="0" w:tplc="FFFFFFFF">
      <w:start w:val="1"/>
      <w:numFmt w:val="decimal"/>
      <w:lvlText w:val="%1."/>
      <w:lvlJc w:val="left"/>
      <w:pPr>
        <w:tabs>
          <w:tab w:val="num" w:pos="720"/>
        </w:tabs>
        <w:ind w:left="720" w:hanging="360"/>
      </w:pPr>
      <w:rPr>
        <w:rFonts w:cs="Times New Roman" w:hint="default"/>
      </w:rPr>
    </w:lvl>
    <w:lvl w:ilvl="1" w:tplc="FFFFFFFF">
      <w:start w:val="25"/>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60C26A9A">
      <w:start w:val="1"/>
      <w:numFmt w:val="decimal"/>
      <w:lvlText w:val="%7."/>
      <w:lvlJc w:val="left"/>
      <w:pPr>
        <w:tabs>
          <w:tab w:val="num" w:pos="5040"/>
        </w:tabs>
        <w:ind w:left="5040" w:hanging="360"/>
      </w:pPr>
      <w:rPr>
        <w:rFonts w:ascii="Tahoma" w:eastAsia="Times New Roman" w:hAnsi="Tahoma" w:cs="Tahoma"/>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2" w15:restartNumberingAfterBreak="0">
    <w:nsid w:val="55196843"/>
    <w:multiLevelType w:val="multilevel"/>
    <w:tmpl w:val="2354D4B2"/>
    <w:lvl w:ilvl="0">
      <w:start w:val="1"/>
      <w:numFmt w:val="lowerLetter"/>
      <w:lvlText w:val="%1)"/>
      <w:lvlJc w:val="left"/>
      <w:pPr>
        <w:tabs>
          <w:tab w:val="num" w:pos="1428"/>
        </w:tabs>
        <w:ind w:left="1428" w:hanging="360"/>
      </w:pPr>
      <w:rPr>
        <w:rFonts w:cs="Times New Roman"/>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868"/>
        </w:tabs>
        <w:ind w:left="2868" w:hanging="180"/>
      </w:pPr>
      <w:rPr>
        <w:rFonts w:cs="Times New Roman"/>
      </w:rPr>
    </w:lvl>
    <w:lvl w:ilvl="3" w:tentative="1">
      <w:start w:val="1"/>
      <w:numFmt w:val="decimal"/>
      <w:lvlText w:val="%4."/>
      <w:lvlJc w:val="left"/>
      <w:pPr>
        <w:tabs>
          <w:tab w:val="num" w:pos="3588"/>
        </w:tabs>
        <w:ind w:left="3588" w:hanging="360"/>
      </w:pPr>
      <w:rPr>
        <w:rFonts w:cs="Times New Roman"/>
      </w:rPr>
    </w:lvl>
    <w:lvl w:ilvl="4" w:tentative="1">
      <w:start w:val="1"/>
      <w:numFmt w:val="lowerLetter"/>
      <w:lvlText w:val="%5."/>
      <w:lvlJc w:val="left"/>
      <w:pPr>
        <w:tabs>
          <w:tab w:val="num" w:pos="4308"/>
        </w:tabs>
        <w:ind w:left="4308" w:hanging="360"/>
      </w:pPr>
      <w:rPr>
        <w:rFonts w:cs="Times New Roman"/>
      </w:rPr>
    </w:lvl>
    <w:lvl w:ilvl="5" w:tentative="1">
      <w:start w:val="1"/>
      <w:numFmt w:val="lowerRoman"/>
      <w:lvlText w:val="%6."/>
      <w:lvlJc w:val="right"/>
      <w:pPr>
        <w:tabs>
          <w:tab w:val="num" w:pos="5028"/>
        </w:tabs>
        <w:ind w:left="5028" w:hanging="180"/>
      </w:pPr>
      <w:rPr>
        <w:rFonts w:cs="Times New Roman"/>
      </w:rPr>
    </w:lvl>
    <w:lvl w:ilvl="6" w:tentative="1">
      <w:start w:val="1"/>
      <w:numFmt w:val="decimal"/>
      <w:lvlText w:val="%7."/>
      <w:lvlJc w:val="left"/>
      <w:pPr>
        <w:tabs>
          <w:tab w:val="num" w:pos="5748"/>
        </w:tabs>
        <w:ind w:left="5748" w:hanging="360"/>
      </w:pPr>
      <w:rPr>
        <w:rFonts w:cs="Times New Roman"/>
      </w:rPr>
    </w:lvl>
    <w:lvl w:ilvl="7" w:tentative="1">
      <w:start w:val="1"/>
      <w:numFmt w:val="lowerLetter"/>
      <w:lvlText w:val="%8."/>
      <w:lvlJc w:val="left"/>
      <w:pPr>
        <w:tabs>
          <w:tab w:val="num" w:pos="6468"/>
        </w:tabs>
        <w:ind w:left="6468" w:hanging="360"/>
      </w:pPr>
      <w:rPr>
        <w:rFonts w:cs="Times New Roman"/>
      </w:rPr>
    </w:lvl>
    <w:lvl w:ilvl="8" w:tentative="1">
      <w:start w:val="1"/>
      <w:numFmt w:val="lowerRoman"/>
      <w:lvlText w:val="%9."/>
      <w:lvlJc w:val="right"/>
      <w:pPr>
        <w:tabs>
          <w:tab w:val="num" w:pos="7188"/>
        </w:tabs>
        <w:ind w:left="7188" w:hanging="180"/>
      </w:pPr>
      <w:rPr>
        <w:rFonts w:cs="Times New Roman"/>
      </w:rPr>
    </w:lvl>
  </w:abstractNum>
  <w:abstractNum w:abstractNumId="53" w15:restartNumberingAfterBreak="0">
    <w:nsid w:val="55BB1FDD"/>
    <w:multiLevelType w:val="hybridMultilevel"/>
    <w:tmpl w:val="47808BC2"/>
    <w:lvl w:ilvl="0" w:tplc="30D49D52">
      <w:start w:val="1"/>
      <w:numFmt w:val="bullet"/>
      <w:lvlText w:val=""/>
      <w:lvlJc w:val="left"/>
      <w:pPr>
        <w:ind w:left="720" w:hanging="360"/>
      </w:pPr>
      <w:rPr>
        <w:rFonts w:ascii="Symbol" w:hAnsi="Symbol" w:cs="Symbol" w:hint="default"/>
        <w:sz w:val="18"/>
        <w:szCs w:val="18"/>
      </w:rPr>
    </w:lvl>
    <w:lvl w:ilvl="1" w:tplc="C264FEC6">
      <w:start w:val="1"/>
      <w:numFmt w:val="bullet"/>
      <w:lvlText w:val="o"/>
      <w:lvlJc w:val="left"/>
      <w:pPr>
        <w:ind w:left="1440" w:hanging="360"/>
      </w:pPr>
      <w:rPr>
        <w:rFonts w:ascii="Courier New" w:hAnsi="Courier New" w:cs="Courier New" w:hint="default"/>
      </w:rPr>
    </w:lvl>
    <w:lvl w:ilvl="2" w:tplc="795884BA">
      <w:start w:val="1"/>
      <w:numFmt w:val="bullet"/>
      <w:lvlText w:val=""/>
      <w:lvlJc w:val="left"/>
      <w:pPr>
        <w:ind w:left="2160" w:hanging="360"/>
      </w:pPr>
      <w:rPr>
        <w:rFonts w:ascii="Wingdings" w:hAnsi="Wingdings" w:cs="Wingdings" w:hint="default"/>
      </w:rPr>
    </w:lvl>
    <w:lvl w:ilvl="3" w:tplc="4E101D70">
      <w:start w:val="1"/>
      <w:numFmt w:val="bullet"/>
      <w:lvlText w:val=""/>
      <w:lvlJc w:val="left"/>
      <w:pPr>
        <w:ind w:left="2880" w:hanging="360"/>
      </w:pPr>
      <w:rPr>
        <w:rFonts w:ascii="Symbol" w:hAnsi="Symbol" w:cs="Symbol" w:hint="default"/>
      </w:rPr>
    </w:lvl>
    <w:lvl w:ilvl="4" w:tplc="A6266888">
      <w:start w:val="1"/>
      <w:numFmt w:val="bullet"/>
      <w:lvlText w:val="o"/>
      <w:lvlJc w:val="left"/>
      <w:pPr>
        <w:ind w:left="3600" w:hanging="360"/>
      </w:pPr>
      <w:rPr>
        <w:rFonts w:ascii="Courier New" w:hAnsi="Courier New" w:cs="Courier New" w:hint="default"/>
      </w:rPr>
    </w:lvl>
    <w:lvl w:ilvl="5" w:tplc="B6487B2C">
      <w:start w:val="1"/>
      <w:numFmt w:val="bullet"/>
      <w:lvlText w:val=""/>
      <w:lvlJc w:val="left"/>
      <w:pPr>
        <w:ind w:left="4320" w:hanging="360"/>
      </w:pPr>
      <w:rPr>
        <w:rFonts w:ascii="Wingdings" w:hAnsi="Wingdings" w:cs="Wingdings" w:hint="default"/>
      </w:rPr>
    </w:lvl>
    <w:lvl w:ilvl="6" w:tplc="A4CCB8D0">
      <w:start w:val="1"/>
      <w:numFmt w:val="bullet"/>
      <w:lvlText w:val=""/>
      <w:lvlJc w:val="left"/>
      <w:pPr>
        <w:ind w:left="5040" w:hanging="360"/>
      </w:pPr>
      <w:rPr>
        <w:rFonts w:ascii="Symbol" w:hAnsi="Symbol" w:cs="Symbol" w:hint="default"/>
      </w:rPr>
    </w:lvl>
    <w:lvl w:ilvl="7" w:tplc="B9D0E3F4">
      <w:start w:val="1"/>
      <w:numFmt w:val="bullet"/>
      <w:lvlText w:val="o"/>
      <w:lvlJc w:val="left"/>
      <w:pPr>
        <w:ind w:left="5760" w:hanging="360"/>
      </w:pPr>
      <w:rPr>
        <w:rFonts w:ascii="Courier New" w:hAnsi="Courier New" w:cs="Courier New" w:hint="default"/>
      </w:rPr>
    </w:lvl>
    <w:lvl w:ilvl="8" w:tplc="B0A8A050">
      <w:start w:val="1"/>
      <w:numFmt w:val="bullet"/>
      <w:lvlText w:val=""/>
      <w:lvlJc w:val="left"/>
      <w:pPr>
        <w:ind w:left="6480" w:hanging="360"/>
      </w:pPr>
      <w:rPr>
        <w:rFonts w:ascii="Wingdings" w:hAnsi="Wingdings" w:cs="Wingdings" w:hint="default"/>
      </w:rPr>
    </w:lvl>
  </w:abstractNum>
  <w:abstractNum w:abstractNumId="54"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6" w15:restartNumberingAfterBreak="0">
    <w:nsid w:val="56DD24B7"/>
    <w:multiLevelType w:val="hybridMultilevel"/>
    <w:tmpl w:val="E5662646"/>
    <w:lvl w:ilvl="0" w:tplc="B856725C">
      <w:start w:val="1"/>
      <w:numFmt w:val="bullet"/>
      <w:lvlText w:val=""/>
      <w:lvlJc w:val="left"/>
      <w:pPr>
        <w:ind w:left="720" w:hanging="360"/>
      </w:pPr>
      <w:rPr>
        <w:rFonts w:ascii="Symbol" w:hAnsi="Symbol" w:cs="Symbol" w:hint="default"/>
        <w:sz w:val="18"/>
        <w:szCs w:val="18"/>
      </w:rPr>
    </w:lvl>
    <w:lvl w:ilvl="1" w:tplc="7DE07CDE">
      <w:start w:val="1"/>
      <w:numFmt w:val="bullet"/>
      <w:lvlText w:val="o"/>
      <w:lvlJc w:val="left"/>
      <w:pPr>
        <w:ind w:left="1440" w:hanging="360"/>
      </w:pPr>
      <w:rPr>
        <w:rFonts w:ascii="Courier New" w:hAnsi="Courier New" w:cs="Courier New" w:hint="default"/>
      </w:rPr>
    </w:lvl>
    <w:lvl w:ilvl="2" w:tplc="CEC01B92">
      <w:start w:val="1"/>
      <w:numFmt w:val="bullet"/>
      <w:lvlText w:val=""/>
      <w:lvlJc w:val="left"/>
      <w:pPr>
        <w:ind w:left="2160" w:hanging="360"/>
      </w:pPr>
      <w:rPr>
        <w:rFonts w:ascii="Wingdings" w:hAnsi="Wingdings" w:cs="Wingdings" w:hint="default"/>
      </w:rPr>
    </w:lvl>
    <w:lvl w:ilvl="3" w:tplc="10D8973A">
      <w:start w:val="1"/>
      <w:numFmt w:val="bullet"/>
      <w:lvlText w:val=""/>
      <w:lvlJc w:val="left"/>
      <w:pPr>
        <w:ind w:left="2880" w:hanging="360"/>
      </w:pPr>
      <w:rPr>
        <w:rFonts w:ascii="Symbol" w:hAnsi="Symbol" w:cs="Symbol" w:hint="default"/>
      </w:rPr>
    </w:lvl>
    <w:lvl w:ilvl="4" w:tplc="268292AA">
      <w:start w:val="1"/>
      <w:numFmt w:val="bullet"/>
      <w:lvlText w:val="o"/>
      <w:lvlJc w:val="left"/>
      <w:pPr>
        <w:ind w:left="3600" w:hanging="360"/>
      </w:pPr>
      <w:rPr>
        <w:rFonts w:ascii="Courier New" w:hAnsi="Courier New" w:cs="Courier New" w:hint="default"/>
      </w:rPr>
    </w:lvl>
    <w:lvl w:ilvl="5" w:tplc="0DDC2AE6">
      <w:start w:val="1"/>
      <w:numFmt w:val="bullet"/>
      <w:lvlText w:val=""/>
      <w:lvlJc w:val="left"/>
      <w:pPr>
        <w:ind w:left="4320" w:hanging="360"/>
      </w:pPr>
      <w:rPr>
        <w:rFonts w:ascii="Wingdings" w:hAnsi="Wingdings" w:cs="Wingdings" w:hint="default"/>
      </w:rPr>
    </w:lvl>
    <w:lvl w:ilvl="6" w:tplc="2DBE2FEE">
      <w:start w:val="1"/>
      <w:numFmt w:val="bullet"/>
      <w:lvlText w:val=""/>
      <w:lvlJc w:val="left"/>
      <w:pPr>
        <w:ind w:left="5040" w:hanging="360"/>
      </w:pPr>
      <w:rPr>
        <w:rFonts w:ascii="Symbol" w:hAnsi="Symbol" w:cs="Symbol" w:hint="default"/>
      </w:rPr>
    </w:lvl>
    <w:lvl w:ilvl="7" w:tplc="222C7DDE">
      <w:start w:val="1"/>
      <w:numFmt w:val="bullet"/>
      <w:lvlText w:val="o"/>
      <w:lvlJc w:val="left"/>
      <w:pPr>
        <w:ind w:left="5760" w:hanging="360"/>
      </w:pPr>
      <w:rPr>
        <w:rFonts w:ascii="Courier New" w:hAnsi="Courier New" w:cs="Courier New" w:hint="default"/>
      </w:rPr>
    </w:lvl>
    <w:lvl w:ilvl="8" w:tplc="0BA63E94">
      <w:start w:val="1"/>
      <w:numFmt w:val="bullet"/>
      <w:lvlText w:val=""/>
      <w:lvlJc w:val="left"/>
      <w:pPr>
        <w:ind w:left="6480" w:hanging="360"/>
      </w:pPr>
      <w:rPr>
        <w:rFonts w:ascii="Wingdings" w:hAnsi="Wingdings" w:cs="Wingdings" w:hint="default"/>
      </w:rPr>
    </w:lvl>
  </w:abstractNum>
  <w:abstractNum w:abstractNumId="57" w15:restartNumberingAfterBreak="0">
    <w:nsid w:val="5747031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5A096159"/>
    <w:multiLevelType w:val="hybridMultilevel"/>
    <w:tmpl w:val="145A174E"/>
    <w:lvl w:ilvl="0" w:tplc="04240001">
      <w:start w:val="1"/>
      <w:numFmt w:val="bullet"/>
      <w:lvlText w:val=""/>
      <w:lvlJc w:val="left"/>
      <w:pPr>
        <w:tabs>
          <w:tab w:val="num" w:pos="720"/>
        </w:tabs>
        <w:ind w:left="720" w:hanging="360"/>
      </w:pPr>
      <w:rPr>
        <w:rFonts w:ascii="Symbol" w:hAnsi="Symbol" w:hint="default"/>
      </w:rPr>
    </w:lvl>
    <w:lvl w:ilvl="1" w:tplc="91B072D4">
      <w:numFmt w:val="none"/>
      <w:lvlText w:val=""/>
      <w:lvlJc w:val="left"/>
      <w:pPr>
        <w:tabs>
          <w:tab w:val="num" w:pos="360"/>
        </w:tabs>
      </w:pPr>
      <w:rPr>
        <w:rFonts w:cs="Times New Roman"/>
      </w:rPr>
    </w:lvl>
    <w:lvl w:ilvl="2" w:tplc="C00621AC">
      <w:numFmt w:val="none"/>
      <w:lvlText w:val=""/>
      <w:lvlJc w:val="left"/>
      <w:pPr>
        <w:tabs>
          <w:tab w:val="num" w:pos="360"/>
        </w:tabs>
      </w:pPr>
      <w:rPr>
        <w:rFonts w:cs="Times New Roman"/>
      </w:rPr>
    </w:lvl>
    <w:lvl w:ilvl="3" w:tplc="0C686CDA">
      <w:numFmt w:val="none"/>
      <w:lvlText w:val=""/>
      <w:lvlJc w:val="left"/>
      <w:pPr>
        <w:tabs>
          <w:tab w:val="num" w:pos="360"/>
        </w:tabs>
      </w:pPr>
      <w:rPr>
        <w:rFonts w:cs="Times New Roman"/>
      </w:rPr>
    </w:lvl>
    <w:lvl w:ilvl="4" w:tplc="57E0AC00">
      <w:numFmt w:val="none"/>
      <w:lvlText w:val=""/>
      <w:lvlJc w:val="left"/>
      <w:pPr>
        <w:tabs>
          <w:tab w:val="num" w:pos="360"/>
        </w:tabs>
      </w:pPr>
      <w:rPr>
        <w:rFonts w:cs="Times New Roman"/>
      </w:rPr>
    </w:lvl>
    <w:lvl w:ilvl="5" w:tplc="F1142A40">
      <w:numFmt w:val="none"/>
      <w:lvlText w:val=""/>
      <w:lvlJc w:val="left"/>
      <w:pPr>
        <w:tabs>
          <w:tab w:val="num" w:pos="360"/>
        </w:tabs>
      </w:pPr>
      <w:rPr>
        <w:rFonts w:cs="Times New Roman"/>
      </w:rPr>
    </w:lvl>
    <w:lvl w:ilvl="6" w:tplc="67C6B1DA">
      <w:numFmt w:val="none"/>
      <w:lvlText w:val=""/>
      <w:lvlJc w:val="left"/>
      <w:pPr>
        <w:tabs>
          <w:tab w:val="num" w:pos="360"/>
        </w:tabs>
      </w:pPr>
      <w:rPr>
        <w:rFonts w:cs="Times New Roman"/>
      </w:rPr>
    </w:lvl>
    <w:lvl w:ilvl="7" w:tplc="907A0C8A">
      <w:numFmt w:val="none"/>
      <w:lvlText w:val=""/>
      <w:lvlJc w:val="left"/>
      <w:pPr>
        <w:tabs>
          <w:tab w:val="num" w:pos="360"/>
        </w:tabs>
      </w:pPr>
      <w:rPr>
        <w:rFonts w:cs="Times New Roman"/>
      </w:rPr>
    </w:lvl>
    <w:lvl w:ilvl="8" w:tplc="4A621DAE">
      <w:numFmt w:val="none"/>
      <w:lvlText w:val=""/>
      <w:lvlJc w:val="left"/>
      <w:pPr>
        <w:tabs>
          <w:tab w:val="num" w:pos="360"/>
        </w:tabs>
      </w:pPr>
      <w:rPr>
        <w:rFonts w:cs="Times New Roman"/>
      </w:rPr>
    </w:lvl>
  </w:abstractNum>
  <w:abstractNum w:abstractNumId="59" w15:restartNumberingAfterBreak="0">
    <w:nsid w:val="5B366442"/>
    <w:multiLevelType w:val="hybridMultilevel"/>
    <w:tmpl w:val="2FAA0844"/>
    <w:lvl w:ilvl="0" w:tplc="847E7840">
      <w:start w:val="1"/>
      <w:numFmt w:val="decimal"/>
      <w:lvlText w:val="%1."/>
      <w:lvlJc w:val="left"/>
      <w:pPr>
        <w:tabs>
          <w:tab w:val="num" w:pos="360"/>
        </w:tabs>
        <w:ind w:left="360" w:hanging="360"/>
      </w:pPr>
      <w:rPr>
        <w:rFonts w:cs="Times New Roman" w:hint="default"/>
      </w:rPr>
    </w:lvl>
    <w:lvl w:ilvl="1" w:tplc="8C7AB872">
      <w:numFmt w:val="none"/>
      <w:lvlText w:val=""/>
      <w:lvlJc w:val="left"/>
      <w:pPr>
        <w:tabs>
          <w:tab w:val="num" w:pos="360"/>
        </w:tabs>
      </w:pPr>
      <w:rPr>
        <w:rFonts w:cs="Times New Roman"/>
      </w:rPr>
    </w:lvl>
    <w:lvl w:ilvl="2" w:tplc="63D0AA32">
      <w:numFmt w:val="none"/>
      <w:lvlText w:val=""/>
      <w:lvlJc w:val="left"/>
      <w:pPr>
        <w:tabs>
          <w:tab w:val="num" w:pos="360"/>
        </w:tabs>
      </w:pPr>
      <w:rPr>
        <w:rFonts w:cs="Times New Roman"/>
      </w:rPr>
    </w:lvl>
    <w:lvl w:ilvl="3" w:tplc="ACE8BB28">
      <w:numFmt w:val="none"/>
      <w:lvlText w:val=""/>
      <w:lvlJc w:val="left"/>
      <w:pPr>
        <w:tabs>
          <w:tab w:val="num" w:pos="360"/>
        </w:tabs>
      </w:pPr>
      <w:rPr>
        <w:rFonts w:cs="Times New Roman"/>
      </w:rPr>
    </w:lvl>
    <w:lvl w:ilvl="4" w:tplc="767254B8">
      <w:numFmt w:val="none"/>
      <w:lvlText w:val=""/>
      <w:lvlJc w:val="left"/>
      <w:pPr>
        <w:tabs>
          <w:tab w:val="num" w:pos="360"/>
        </w:tabs>
      </w:pPr>
      <w:rPr>
        <w:rFonts w:cs="Times New Roman"/>
      </w:rPr>
    </w:lvl>
    <w:lvl w:ilvl="5" w:tplc="70AA8A72">
      <w:numFmt w:val="none"/>
      <w:lvlText w:val=""/>
      <w:lvlJc w:val="left"/>
      <w:pPr>
        <w:tabs>
          <w:tab w:val="num" w:pos="360"/>
        </w:tabs>
      </w:pPr>
      <w:rPr>
        <w:rFonts w:cs="Times New Roman"/>
      </w:rPr>
    </w:lvl>
    <w:lvl w:ilvl="6" w:tplc="E2D25448">
      <w:numFmt w:val="none"/>
      <w:lvlText w:val=""/>
      <w:lvlJc w:val="left"/>
      <w:pPr>
        <w:tabs>
          <w:tab w:val="num" w:pos="360"/>
        </w:tabs>
      </w:pPr>
      <w:rPr>
        <w:rFonts w:cs="Times New Roman"/>
      </w:rPr>
    </w:lvl>
    <w:lvl w:ilvl="7" w:tplc="AC3E4C86">
      <w:numFmt w:val="none"/>
      <w:lvlText w:val=""/>
      <w:lvlJc w:val="left"/>
      <w:pPr>
        <w:tabs>
          <w:tab w:val="num" w:pos="360"/>
        </w:tabs>
      </w:pPr>
      <w:rPr>
        <w:rFonts w:cs="Times New Roman"/>
      </w:rPr>
    </w:lvl>
    <w:lvl w:ilvl="8" w:tplc="1A4AFE44">
      <w:numFmt w:val="none"/>
      <w:lvlText w:val=""/>
      <w:lvlJc w:val="left"/>
      <w:pPr>
        <w:tabs>
          <w:tab w:val="num" w:pos="360"/>
        </w:tabs>
      </w:pPr>
      <w:rPr>
        <w:rFonts w:cs="Times New Roman"/>
      </w:rPr>
    </w:lvl>
  </w:abstractNum>
  <w:abstractNum w:abstractNumId="60" w15:restartNumberingAfterBreak="0">
    <w:nsid w:val="5CB67B71"/>
    <w:multiLevelType w:val="hybridMultilevel"/>
    <w:tmpl w:val="05E69D54"/>
    <w:lvl w:ilvl="0" w:tplc="1750D178">
      <w:start w:val="1"/>
      <w:numFmt w:val="bullet"/>
      <w:lvlText w:val=""/>
      <w:lvlJc w:val="left"/>
      <w:pPr>
        <w:ind w:left="720" w:hanging="360"/>
      </w:pPr>
      <w:rPr>
        <w:rFonts w:ascii="Symbol" w:hAnsi="Symbol" w:cs="Symbol" w:hint="default"/>
        <w:sz w:val="18"/>
        <w:szCs w:val="18"/>
      </w:rPr>
    </w:lvl>
    <w:lvl w:ilvl="1" w:tplc="6532AE50">
      <w:start w:val="1"/>
      <w:numFmt w:val="bullet"/>
      <w:lvlText w:val="o"/>
      <w:lvlJc w:val="left"/>
      <w:pPr>
        <w:ind w:left="1440" w:hanging="360"/>
      </w:pPr>
      <w:rPr>
        <w:rFonts w:ascii="Courier New" w:hAnsi="Courier New" w:cs="Courier New" w:hint="default"/>
      </w:rPr>
    </w:lvl>
    <w:lvl w:ilvl="2" w:tplc="BC9E6D32">
      <w:start w:val="1"/>
      <w:numFmt w:val="bullet"/>
      <w:lvlText w:val=""/>
      <w:lvlJc w:val="left"/>
      <w:pPr>
        <w:ind w:left="2160" w:hanging="360"/>
      </w:pPr>
      <w:rPr>
        <w:rFonts w:ascii="Wingdings" w:hAnsi="Wingdings" w:cs="Wingdings" w:hint="default"/>
      </w:rPr>
    </w:lvl>
    <w:lvl w:ilvl="3" w:tplc="B8201EB0">
      <w:start w:val="1"/>
      <w:numFmt w:val="bullet"/>
      <w:lvlText w:val=""/>
      <w:lvlJc w:val="left"/>
      <w:pPr>
        <w:ind w:left="2880" w:hanging="360"/>
      </w:pPr>
      <w:rPr>
        <w:rFonts w:ascii="Symbol" w:hAnsi="Symbol" w:cs="Symbol" w:hint="default"/>
      </w:rPr>
    </w:lvl>
    <w:lvl w:ilvl="4" w:tplc="C0E486D4">
      <w:start w:val="1"/>
      <w:numFmt w:val="bullet"/>
      <w:lvlText w:val="o"/>
      <w:lvlJc w:val="left"/>
      <w:pPr>
        <w:ind w:left="3600" w:hanging="360"/>
      </w:pPr>
      <w:rPr>
        <w:rFonts w:ascii="Courier New" w:hAnsi="Courier New" w:cs="Courier New" w:hint="default"/>
      </w:rPr>
    </w:lvl>
    <w:lvl w:ilvl="5" w:tplc="EC260966">
      <w:start w:val="1"/>
      <w:numFmt w:val="bullet"/>
      <w:lvlText w:val=""/>
      <w:lvlJc w:val="left"/>
      <w:pPr>
        <w:ind w:left="4320" w:hanging="360"/>
      </w:pPr>
      <w:rPr>
        <w:rFonts w:ascii="Wingdings" w:hAnsi="Wingdings" w:cs="Wingdings" w:hint="default"/>
      </w:rPr>
    </w:lvl>
    <w:lvl w:ilvl="6" w:tplc="00C0463C">
      <w:start w:val="1"/>
      <w:numFmt w:val="bullet"/>
      <w:lvlText w:val=""/>
      <w:lvlJc w:val="left"/>
      <w:pPr>
        <w:ind w:left="5040" w:hanging="360"/>
      </w:pPr>
      <w:rPr>
        <w:rFonts w:ascii="Symbol" w:hAnsi="Symbol" w:cs="Symbol" w:hint="default"/>
      </w:rPr>
    </w:lvl>
    <w:lvl w:ilvl="7" w:tplc="BE44EB3E">
      <w:start w:val="1"/>
      <w:numFmt w:val="bullet"/>
      <w:lvlText w:val="o"/>
      <w:lvlJc w:val="left"/>
      <w:pPr>
        <w:ind w:left="5760" w:hanging="360"/>
      </w:pPr>
      <w:rPr>
        <w:rFonts w:ascii="Courier New" w:hAnsi="Courier New" w:cs="Courier New" w:hint="default"/>
      </w:rPr>
    </w:lvl>
    <w:lvl w:ilvl="8" w:tplc="64C8BB14">
      <w:start w:val="1"/>
      <w:numFmt w:val="bullet"/>
      <w:lvlText w:val=""/>
      <w:lvlJc w:val="left"/>
      <w:pPr>
        <w:ind w:left="6480" w:hanging="360"/>
      </w:pPr>
      <w:rPr>
        <w:rFonts w:ascii="Wingdings" w:hAnsi="Wingdings" w:cs="Wingdings" w:hint="default"/>
      </w:rPr>
    </w:lvl>
  </w:abstractNum>
  <w:abstractNum w:abstractNumId="61" w15:restartNumberingAfterBreak="0">
    <w:nsid w:val="5E581C66"/>
    <w:multiLevelType w:val="hybridMultilevel"/>
    <w:tmpl w:val="523082E6"/>
    <w:lvl w:ilvl="0" w:tplc="45284539">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2" w15:restartNumberingAfterBreak="0">
    <w:nsid w:val="5EB06340"/>
    <w:multiLevelType w:val="hybridMultilevel"/>
    <w:tmpl w:val="ADE6035C"/>
    <w:lvl w:ilvl="0" w:tplc="1C601326">
      <w:start w:val="1"/>
      <w:numFmt w:val="bullet"/>
      <w:lvlText w:val=""/>
      <w:lvlJc w:val="left"/>
      <w:pPr>
        <w:ind w:left="720" w:hanging="360"/>
      </w:pPr>
      <w:rPr>
        <w:rFonts w:ascii="Symbol" w:hAnsi="Symbol" w:cs="Symbol" w:hint="default"/>
        <w:sz w:val="18"/>
        <w:szCs w:val="18"/>
      </w:rPr>
    </w:lvl>
    <w:lvl w:ilvl="1" w:tplc="D556BD62">
      <w:start w:val="1"/>
      <w:numFmt w:val="bullet"/>
      <w:lvlText w:val="o"/>
      <w:lvlJc w:val="left"/>
      <w:pPr>
        <w:ind w:left="1440" w:hanging="360"/>
      </w:pPr>
      <w:rPr>
        <w:rFonts w:ascii="Courier New" w:hAnsi="Courier New" w:cs="Courier New" w:hint="default"/>
      </w:rPr>
    </w:lvl>
    <w:lvl w:ilvl="2" w:tplc="DA4E96BA">
      <w:start w:val="1"/>
      <w:numFmt w:val="bullet"/>
      <w:lvlText w:val=""/>
      <w:lvlJc w:val="left"/>
      <w:pPr>
        <w:ind w:left="2160" w:hanging="360"/>
      </w:pPr>
      <w:rPr>
        <w:rFonts w:ascii="Wingdings" w:hAnsi="Wingdings" w:cs="Wingdings" w:hint="default"/>
      </w:rPr>
    </w:lvl>
    <w:lvl w:ilvl="3" w:tplc="02282188">
      <w:start w:val="1"/>
      <w:numFmt w:val="bullet"/>
      <w:lvlText w:val=""/>
      <w:lvlJc w:val="left"/>
      <w:pPr>
        <w:ind w:left="2880" w:hanging="360"/>
      </w:pPr>
      <w:rPr>
        <w:rFonts w:ascii="Symbol" w:hAnsi="Symbol" w:cs="Symbol" w:hint="default"/>
      </w:rPr>
    </w:lvl>
    <w:lvl w:ilvl="4" w:tplc="A33EF4C0">
      <w:start w:val="1"/>
      <w:numFmt w:val="bullet"/>
      <w:lvlText w:val="o"/>
      <w:lvlJc w:val="left"/>
      <w:pPr>
        <w:ind w:left="3600" w:hanging="360"/>
      </w:pPr>
      <w:rPr>
        <w:rFonts w:ascii="Courier New" w:hAnsi="Courier New" w:cs="Courier New" w:hint="default"/>
      </w:rPr>
    </w:lvl>
    <w:lvl w:ilvl="5" w:tplc="1730D03C">
      <w:start w:val="1"/>
      <w:numFmt w:val="bullet"/>
      <w:lvlText w:val=""/>
      <w:lvlJc w:val="left"/>
      <w:pPr>
        <w:ind w:left="4320" w:hanging="360"/>
      </w:pPr>
      <w:rPr>
        <w:rFonts w:ascii="Wingdings" w:hAnsi="Wingdings" w:cs="Wingdings" w:hint="default"/>
      </w:rPr>
    </w:lvl>
    <w:lvl w:ilvl="6" w:tplc="352C408E">
      <w:start w:val="1"/>
      <w:numFmt w:val="bullet"/>
      <w:lvlText w:val=""/>
      <w:lvlJc w:val="left"/>
      <w:pPr>
        <w:ind w:left="5040" w:hanging="360"/>
      </w:pPr>
      <w:rPr>
        <w:rFonts w:ascii="Symbol" w:hAnsi="Symbol" w:cs="Symbol" w:hint="default"/>
      </w:rPr>
    </w:lvl>
    <w:lvl w:ilvl="7" w:tplc="175C8808">
      <w:start w:val="1"/>
      <w:numFmt w:val="bullet"/>
      <w:lvlText w:val="o"/>
      <w:lvlJc w:val="left"/>
      <w:pPr>
        <w:ind w:left="5760" w:hanging="360"/>
      </w:pPr>
      <w:rPr>
        <w:rFonts w:ascii="Courier New" w:hAnsi="Courier New" w:cs="Courier New" w:hint="default"/>
      </w:rPr>
    </w:lvl>
    <w:lvl w:ilvl="8" w:tplc="302088C4">
      <w:start w:val="1"/>
      <w:numFmt w:val="bullet"/>
      <w:lvlText w:val=""/>
      <w:lvlJc w:val="left"/>
      <w:pPr>
        <w:ind w:left="6480" w:hanging="360"/>
      </w:pPr>
      <w:rPr>
        <w:rFonts w:ascii="Wingdings" w:hAnsi="Wingdings" w:cs="Wingdings" w:hint="default"/>
      </w:rPr>
    </w:lvl>
  </w:abstractNum>
  <w:abstractNum w:abstractNumId="63" w15:restartNumberingAfterBreak="0">
    <w:nsid w:val="5EF776DC"/>
    <w:multiLevelType w:val="hybridMultilevel"/>
    <w:tmpl w:val="4728489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52560D12">
      <w:start w:val="1"/>
      <w:numFmt w:val="lowerLetter"/>
      <w:lvlText w:val="%3)"/>
      <w:lvlJc w:val="right"/>
      <w:pPr>
        <w:tabs>
          <w:tab w:val="num" w:pos="2160"/>
        </w:tabs>
        <w:ind w:left="2160" w:hanging="180"/>
      </w:pPr>
      <w:rPr>
        <w:rFonts w:ascii="Times New Roman" w:eastAsia="Times New Roman" w:hAnsi="Times New Roman" w:cs="Times New Roman"/>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4"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49A448E"/>
    <w:multiLevelType w:val="hybridMultilevel"/>
    <w:tmpl w:val="49722C0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6" w15:restartNumberingAfterBreak="0">
    <w:nsid w:val="65F7125E"/>
    <w:multiLevelType w:val="multilevel"/>
    <w:tmpl w:val="35A2D6CA"/>
    <w:lvl w:ilvl="0">
      <w:start w:val="1"/>
      <w:numFmt w:val="decimal"/>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67" w15:restartNumberingAfterBreak="0">
    <w:nsid w:val="67F14C4E"/>
    <w:multiLevelType w:val="hybridMultilevel"/>
    <w:tmpl w:val="747C538E"/>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69714FC4"/>
    <w:multiLevelType w:val="hybridMultilevel"/>
    <w:tmpl w:val="E68E69A0"/>
    <w:lvl w:ilvl="0" w:tplc="0424000F">
      <w:start w:val="1"/>
      <w:numFmt w:val="decimal"/>
      <w:lvlText w:val="%1."/>
      <w:lvlJc w:val="left"/>
      <w:pPr>
        <w:tabs>
          <w:tab w:val="num" w:pos="720"/>
        </w:tabs>
        <w:ind w:left="720" w:hanging="360"/>
      </w:pPr>
      <w:rPr>
        <w:rFonts w:cs="Times New Roman"/>
      </w:rPr>
    </w:lvl>
    <w:lvl w:ilvl="1" w:tplc="817CE3B6">
      <w:start w:val="2"/>
      <w:numFmt w:val="bullet"/>
      <w:lvlText w:val="-"/>
      <w:lvlJc w:val="left"/>
      <w:pPr>
        <w:tabs>
          <w:tab w:val="num" w:pos="1440"/>
        </w:tabs>
        <w:ind w:left="1440" w:hanging="360"/>
      </w:pPr>
      <w:rPr>
        <w:rFonts w:ascii="Century Gothic" w:eastAsia="Times New Roman" w:hAnsi="Century Gothic"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6AA33B88"/>
    <w:multiLevelType w:val="hybridMultilevel"/>
    <w:tmpl w:val="0DA49FBC"/>
    <w:lvl w:ilvl="0" w:tplc="844AB42E">
      <w:start w:val="1"/>
      <w:numFmt w:val="bullet"/>
      <w:lvlText w:val=""/>
      <w:lvlJc w:val="left"/>
      <w:pPr>
        <w:ind w:left="720" w:hanging="360"/>
      </w:pPr>
      <w:rPr>
        <w:rFonts w:ascii="Symbol" w:hAnsi="Symbol" w:cs="Symbol" w:hint="default"/>
        <w:sz w:val="18"/>
        <w:szCs w:val="18"/>
      </w:rPr>
    </w:lvl>
    <w:lvl w:ilvl="1" w:tplc="B512108A">
      <w:start w:val="1"/>
      <w:numFmt w:val="bullet"/>
      <w:lvlText w:val="o"/>
      <w:lvlJc w:val="left"/>
      <w:pPr>
        <w:ind w:left="1440" w:hanging="360"/>
      </w:pPr>
      <w:rPr>
        <w:rFonts w:ascii="Courier New" w:hAnsi="Courier New" w:cs="Courier New" w:hint="default"/>
      </w:rPr>
    </w:lvl>
    <w:lvl w:ilvl="2" w:tplc="E4FE61D8">
      <w:start w:val="1"/>
      <w:numFmt w:val="bullet"/>
      <w:lvlText w:val=""/>
      <w:lvlJc w:val="left"/>
      <w:pPr>
        <w:ind w:left="2160" w:hanging="360"/>
      </w:pPr>
      <w:rPr>
        <w:rFonts w:ascii="Wingdings" w:hAnsi="Wingdings" w:cs="Wingdings" w:hint="default"/>
      </w:rPr>
    </w:lvl>
    <w:lvl w:ilvl="3" w:tplc="2D1E2C94">
      <w:start w:val="1"/>
      <w:numFmt w:val="bullet"/>
      <w:lvlText w:val=""/>
      <w:lvlJc w:val="left"/>
      <w:pPr>
        <w:ind w:left="2880" w:hanging="360"/>
      </w:pPr>
      <w:rPr>
        <w:rFonts w:ascii="Symbol" w:hAnsi="Symbol" w:cs="Symbol" w:hint="default"/>
      </w:rPr>
    </w:lvl>
    <w:lvl w:ilvl="4" w:tplc="834C6234">
      <w:start w:val="1"/>
      <w:numFmt w:val="bullet"/>
      <w:lvlText w:val="o"/>
      <w:lvlJc w:val="left"/>
      <w:pPr>
        <w:ind w:left="3600" w:hanging="360"/>
      </w:pPr>
      <w:rPr>
        <w:rFonts w:ascii="Courier New" w:hAnsi="Courier New" w:cs="Courier New" w:hint="default"/>
      </w:rPr>
    </w:lvl>
    <w:lvl w:ilvl="5" w:tplc="C9D6C032">
      <w:start w:val="1"/>
      <w:numFmt w:val="bullet"/>
      <w:lvlText w:val=""/>
      <w:lvlJc w:val="left"/>
      <w:pPr>
        <w:ind w:left="4320" w:hanging="360"/>
      </w:pPr>
      <w:rPr>
        <w:rFonts w:ascii="Wingdings" w:hAnsi="Wingdings" w:cs="Wingdings" w:hint="default"/>
      </w:rPr>
    </w:lvl>
    <w:lvl w:ilvl="6" w:tplc="D05263FA">
      <w:start w:val="1"/>
      <w:numFmt w:val="bullet"/>
      <w:lvlText w:val=""/>
      <w:lvlJc w:val="left"/>
      <w:pPr>
        <w:ind w:left="5040" w:hanging="360"/>
      </w:pPr>
      <w:rPr>
        <w:rFonts w:ascii="Symbol" w:hAnsi="Symbol" w:cs="Symbol" w:hint="default"/>
      </w:rPr>
    </w:lvl>
    <w:lvl w:ilvl="7" w:tplc="09123362">
      <w:start w:val="1"/>
      <w:numFmt w:val="bullet"/>
      <w:lvlText w:val="o"/>
      <w:lvlJc w:val="left"/>
      <w:pPr>
        <w:ind w:left="5760" w:hanging="360"/>
      </w:pPr>
      <w:rPr>
        <w:rFonts w:ascii="Courier New" w:hAnsi="Courier New" w:cs="Courier New" w:hint="default"/>
      </w:rPr>
    </w:lvl>
    <w:lvl w:ilvl="8" w:tplc="A7F27574">
      <w:start w:val="1"/>
      <w:numFmt w:val="bullet"/>
      <w:lvlText w:val=""/>
      <w:lvlJc w:val="left"/>
      <w:pPr>
        <w:ind w:left="6480" w:hanging="360"/>
      </w:pPr>
      <w:rPr>
        <w:rFonts w:ascii="Wingdings" w:hAnsi="Wingdings" w:cs="Wingdings" w:hint="default"/>
      </w:rPr>
    </w:lvl>
  </w:abstractNum>
  <w:abstractNum w:abstractNumId="70" w15:restartNumberingAfterBreak="0">
    <w:nsid w:val="715C3491"/>
    <w:multiLevelType w:val="hybridMultilevel"/>
    <w:tmpl w:val="CFE07DE6"/>
    <w:lvl w:ilvl="0" w:tplc="6D7C9184">
      <w:start w:val="1"/>
      <w:numFmt w:val="bullet"/>
      <w:lvlText w:val=""/>
      <w:lvlJc w:val="left"/>
      <w:pPr>
        <w:ind w:left="720" w:hanging="360"/>
      </w:pPr>
      <w:rPr>
        <w:rFonts w:ascii="Symbol" w:hAnsi="Symbol" w:cs="Symbol" w:hint="default"/>
        <w:sz w:val="18"/>
        <w:szCs w:val="18"/>
      </w:rPr>
    </w:lvl>
    <w:lvl w:ilvl="1" w:tplc="DB68AB12">
      <w:start w:val="1"/>
      <w:numFmt w:val="bullet"/>
      <w:lvlText w:val="o"/>
      <w:lvlJc w:val="left"/>
      <w:pPr>
        <w:ind w:left="1440" w:hanging="360"/>
      </w:pPr>
      <w:rPr>
        <w:rFonts w:ascii="Courier New" w:hAnsi="Courier New" w:cs="Courier New" w:hint="default"/>
      </w:rPr>
    </w:lvl>
    <w:lvl w:ilvl="2" w:tplc="5DDC51BA">
      <w:start w:val="1"/>
      <w:numFmt w:val="bullet"/>
      <w:lvlText w:val=""/>
      <w:lvlJc w:val="left"/>
      <w:pPr>
        <w:ind w:left="2160" w:hanging="360"/>
      </w:pPr>
      <w:rPr>
        <w:rFonts w:ascii="Wingdings" w:hAnsi="Wingdings" w:cs="Wingdings" w:hint="default"/>
      </w:rPr>
    </w:lvl>
    <w:lvl w:ilvl="3" w:tplc="BB4AA80A">
      <w:start w:val="1"/>
      <w:numFmt w:val="bullet"/>
      <w:lvlText w:val=""/>
      <w:lvlJc w:val="left"/>
      <w:pPr>
        <w:ind w:left="2880" w:hanging="360"/>
      </w:pPr>
      <w:rPr>
        <w:rFonts w:ascii="Symbol" w:hAnsi="Symbol" w:cs="Symbol" w:hint="default"/>
      </w:rPr>
    </w:lvl>
    <w:lvl w:ilvl="4" w:tplc="02525CB2">
      <w:start w:val="1"/>
      <w:numFmt w:val="bullet"/>
      <w:lvlText w:val="o"/>
      <w:lvlJc w:val="left"/>
      <w:pPr>
        <w:ind w:left="3600" w:hanging="360"/>
      </w:pPr>
      <w:rPr>
        <w:rFonts w:ascii="Courier New" w:hAnsi="Courier New" w:cs="Courier New" w:hint="default"/>
      </w:rPr>
    </w:lvl>
    <w:lvl w:ilvl="5" w:tplc="A09E43BE">
      <w:start w:val="1"/>
      <w:numFmt w:val="bullet"/>
      <w:lvlText w:val=""/>
      <w:lvlJc w:val="left"/>
      <w:pPr>
        <w:ind w:left="4320" w:hanging="360"/>
      </w:pPr>
      <w:rPr>
        <w:rFonts w:ascii="Wingdings" w:hAnsi="Wingdings" w:cs="Wingdings" w:hint="default"/>
      </w:rPr>
    </w:lvl>
    <w:lvl w:ilvl="6" w:tplc="296435F0">
      <w:start w:val="1"/>
      <w:numFmt w:val="bullet"/>
      <w:lvlText w:val=""/>
      <w:lvlJc w:val="left"/>
      <w:pPr>
        <w:ind w:left="5040" w:hanging="360"/>
      </w:pPr>
      <w:rPr>
        <w:rFonts w:ascii="Symbol" w:hAnsi="Symbol" w:cs="Symbol" w:hint="default"/>
      </w:rPr>
    </w:lvl>
    <w:lvl w:ilvl="7" w:tplc="973A1320">
      <w:start w:val="1"/>
      <w:numFmt w:val="bullet"/>
      <w:lvlText w:val="o"/>
      <w:lvlJc w:val="left"/>
      <w:pPr>
        <w:ind w:left="5760" w:hanging="360"/>
      </w:pPr>
      <w:rPr>
        <w:rFonts w:ascii="Courier New" w:hAnsi="Courier New" w:cs="Courier New" w:hint="default"/>
      </w:rPr>
    </w:lvl>
    <w:lvl w:ilvl="8" w:tplc="EE921A84">
      <w:start w:val="1"/>
      <w:numFmt w:val="bullet"/>
      <w:lvlText w:val=""/>
      <w:lvlJc w:val="left"/>
      <w:pPr>
        <w:ind w:left="6480" w:hanging="360"/>
      </w:pPr>
      <w:rPr>
        <w:rFonts w:ascii="Wingdings" w:hAnsi="Wingdings" w:cs="Wingdings" w:hint="default"/>
      </w:rPr>
    </w:lvl>
  </w:abstractNum>
  <w:abstractNum w:abstractNumId="71" w15:restartNumberingAfterBreak="0">
    <w:nsid w:val="72920901"/>
    <w:multiLevelType w:val="hybridMultilevel"/>
    <w:tmpl w:val="4746ACBA"/>
    <w:lvl w:ilvl="0" w:tplc="817CE3B6">
      <w:start w:val="2"/>
      <w:numFmt w:val="bullet"/>
      <w:lvlText w:val="-"/>
      <w:lvlJc w:val="left"/>
      <w:pPr>
        <w:ind w:left="720" w:hanging="360"/>
      </w:pPr>
      <w:rPr>
        <w:rFonts w:ascii="Century Gothic" w:eastAsia="Times New Roman" w:hAnsi="Century Gothic"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74D304DC"/>
    <w:multiLevelType w:val="hybridMultilevel"/>
    <w:tmpl w:val="17764B44"/>
    <w:lvl w:ilvl="0" w:tplc="0424000F">
      <w:start w:val="1"/>
      <w:numFmt w:val="decimal"/>
      <w:lvlText w:val="%1."/>
      <w:lvlJc w:val="left"/>
      <w:pPr>
        <w:ind w:left="1495" w:hanging="360"/>
      </w:pPr>
      <w:rPr>
        <w:rFonts w:cs="Times New Roman"/>
      </w:rPr>
    </w:lvl>
    <w:lvl w:ilvl="1" w:tplc="04240019" w:tentative="1">
      <w:start w:val="1"/>
      <w:numFmt w:val="lowerLetter"/>
      <w:lvlText w:val="%2."/>
      <w:lvlJc w:val="left"/>
      <w:pPr>
        <w:ind w:left="2215" w:hanging="360"/>
      </w:pPr>
      <w:rPr>
        <w:rFonts w:cs="Times New Roman"/>
      </w:rPr>
    </w:lvl>
    <w:lvl w:ilvl="2" w:tplc="0424001B" w:tentative="1">
      <w:start w:val="1"/>
      <w:numFmt w:val="lowerRoman"/>
      <w:lvlText w:val="%3."/>
      <w:lvlJc w:val="right"/>
      <w:pPr>
        <w:ind w:left="2935" w:hanging="180"/>
      </w:pPr>
      <w:rPr>
        <w:rFonts w:cs="Times New Roman"/>
      </w:rPr>
    </w:lvl>
    <w:lvl w:ilvl="3" w:tplc="0424000F" w:tentative="1">
      <w:start w:val="1"/>
      <w:numFmt w:val="decimal"/>
      <w:lvlText w:val="%4."/>
      <w:lvlJc w:val="left"/>
      <w:pPr>
        <w:ind w:left="3655" w:hanging="360"/>
      </w:pPr>
      <w:rPr>
        <w:rFonts w:cs="Times New Roman"/>
      </w:rPr>
    </w:lvl>
    <w:lvl w:ilvl="4" w:tplc="04240019" w:tentative="1">
      <w:start w:val="1"/>
      <w:numFmt w:val="lowerLetter"/>
      <w:lvlText w:val="%5."/>
      <w:lvlJc w:val="left"/>
      <w:pPr>
        <w:ind w:left="4375" w:hanging="360"/>
      </w:pPr>
      <w:rPr>
        <w:rFonts w:cs="Times New Roman"/>
      </w:rPr>
    </w:lvl>
    <w:lvl w:ilvl="5" w:tplc="0424001B" w:tentative="1">
      <w:start w:val="1"/>
      <w:numFmt w:val="lowerRoman"/>
      <w:lvlText w:val="%6."/>
      <w:lvlJc w:val="right"/>
      <w:pPr>
        <w:ind w:left="5095" w:hanging="180"/>
      </w:pPr>
      <w:rPr>
        <w:rFonts w:cs="Times New Roman"/>
      </w:rPr>
    </w:lvl>
    <w:lvl w:ilvl="6" w:tplc="0424000F" w:tentative="1">
      <w:start w:val="1"/>
      <w:numFmt w:val="decimal"/>
      <w:lvlText w:val="%7."/>
      <w:lvlJc w:val="left"/>
      <w:pPr>
        <w:ind w:left="5815" w:hanging="360"/>
      </w:pPr>
      <w:rPr>
        <w:rFonts w:cs="Times New Roman"/>
      </w:rPr>
    </w:lvl>
    <w:lvl w:ilvl="7" w:tplc="04240019" w:tentative="1">
      <w:start w:val="1"/>
      <w:numFmt w:val="lowerLetter"/>
      <w:lvlText w:val="%8."/>
      <w:lvlJc w:val="left"/>
      <w:pPr>
        <w:ind w:left="6535" w:hanging="360"/>
      </w:pPr>
      <w:rPr>
        <w:rFonts w:cs="Times New Roman"/>
      </w:rPr>
    </w:lvl>
    <w:lvl w:ilvl="8" w:tplc="0424001B" w:tentative="1">
      <w:start w:val="1"/>
      <w:numFmt w:val="lowerRoman"/>
      <w:lvlText w:val="%9."/>
      <w:lvlJc w:val="right"/>
      <w:pPr>
        <w:ind w:left="7255" w:hanging="180"/>
      </w:pPr>
      <w:rPr>
        <w:rFonts w:cs="Times New Roman"/>
      </w:rPr>
    </w:lvl>
  </w:abstractNum>
  <w:abstractNum w:abstractNumId="73" w15:restartNumberingAfterBreak="0">
    <w:nsid w:val="75E3561D"/>
    <w:multiLevelType w:val="hybridMultilevel"/>
    <w:tmpl w:val="E2A8E5BC"/>
    <w:lvl w:ilvl="0" w:tplc="DDAA7C7E">
      <w:start w:val="1"/>
      <w:numFmt w:val="bullet"/>
      <w:lvlText w:val=""/>
      <w:lvlJc w:val="left"/>
      <w:pPr>
        <w:ind w:left="720" w:hanging="360"/>
      </w:pPr>
      <w:rPr>
        <w:rFonts w:ascii="Symbol" w:hAnsi="Symbol" w:cs="Symbol" w:hint="default"/>
        <w:sz w:val="18"/>
        <w:szCs w:val="18"/>
      </w:rPr>
    </w:lvl>
    <w:lvl w:ilvl="1" w:tplc="512C8B90">
      <w:start w:val="1"/>
      <w:numFmt w:val="bullet"/>
      <w:lvlText w:val="o"/>
      <w:lvlJc w:val="left"/>
      <w:pPr>
        <w:ind w:left="1440" w:hanging="360"/>
      </w:pPr>
      <w:rPr>
        <w:rFonts w:ascii="Courier New" w:hAnsi="Courier New" w:cs="Courier New" w:hint="default"/>
      </w:rPr>
    </w:lvl>
    <w:lvl w:ilvl="2" w:tplc="818AFA92">
      <w:start w:val="1"/>
      <w:numFmt w:val="bullet"/>
      <w:lvlText w:val=""/>
      <w:lvlJc w:val="left"/>
      <w:pPr>
        <w:ind w:left="2160" w:hanging="360"/>
      </w:pPr>
      <w:rPr>
        <w:rFonts w:ascii="Wingdings" w:hAnsi="Wingdings" w:cs="Wingdings" w:hint="default"/>
      </w:rPr>
    </w:lvl>
    <w:lvl w:ilvl="3" w:tplc="7120630C">
      <w:start w:val="1"/>
      <w:numFmt w:val="bullet"/>
      <w:lvlText w:val=""/>
      <w:lvlJc w:val="left"/>
      <w:pPr>
        <w:ind w:left="2880" w:hanging="360"/>
      </w:pPr>
      <w:rPr>
        <w:rFonts w:ascii="Symbol" w:hAnsi="Symbol" w:cs="Symbol" w:hint="default"/>
      </w:rPr>
    </w:lvl>
    <w:lvl w:ilvl="4" w:tplc="3634DE94">
      <w:start w:val="1"/>
      <w:numFmt w:val="bullet"/>
      <w:lvlText w:val="o"/>
      <w:lvlJc w:val="left"/>
      <w:pPr>
        <w:ind w:left="3600" w:hanging="360"/>
      </w:pPr>
      <w:rPr>
        <w:rFonts w:ascii="Courier New" w:hAnsi="Courier New" w:cs="Courier New" w:hint="default"/>
      </w:rPr>
    </w:lvl>
    <w:lvl w:ilvl="5" w:tplc="78A027C4">
      <w:start w:val="1"/>
      <w:numFmt w:val="bullet"/>
      <w:lvlText w:val=""/>
      <w:lvlJc w:val="left"/>
      <w:pPr>
        <w:ind w:left="4320" w:hanging="360"/>
      </w:pPr>
      <w:rPr>
        <w:rFonts w:ascii="Wingdings" w:hAnsi="Wingdings" w:cs="Wingdings" w:hint="default"/>
      </w:rPr>
    </w:lvl>
    <w:lvl w:ilvl="6" w:tplc="F266B8E0">
      <w:start w:val="1"/>
      <w:numFmt w:val="bullet"/>
      <w:lvlText w:val=""/>
      <w:lvlJc w:val="left"/>
      <w:pPr>
        <w:ind w:left="5040" w:hanging="360"/>
      </w:pPr>
      <w:rPr>
        <w:rFonts w:ascii="Symbol" w:hAnsi="Symbol" w:cs="Symbol" w:hint="default"/>
      </w:rPr>
    </w:lvl>
    <w:lvl w:ilvl="7" w:tplc="F4D2A99E">
      <w:start w:val="1"/>
      <w:numFmt w:val="bullet"/>
      <w:lvlText w:val="o"/>
      <w:lvlJc w:val="left"/>
      <w:pPr>
        <w:ind w:left="5760" w:hanging="360"/>
      </w:pPr>
      <w:rPr>
        <w:rFonts w:ascii="Courier New" w:hAnsi="Courier New" w:cs="Courier New" w:hint="default"/>
      </w:rPr>
    </w:lvl>
    <w:lvl w:ilvl="8" w:tplc="8BD61270">
      <w:start w:val="1"/>
      <w:numFmt w:val="bullet"/>
      <w:lvlText w:val=""/>
      <w:lvlJc w:val="left"/>
      <w:pPr>
        <w:ind w:left="6480" w:hanging="360"/>
      </w:pPr>
      <w:rPr>
        <w:rFonts w:ascii="Wingdings" w:hAnsi="Wingdings" w:cs="Wingdings" w:hint="default"/>
      </w:rPr>
    </w:lvl>
  </w:abstractNum>
  <w:abstractNum w:abstractNumId="74" w15:restartNumberingAfterBreak="0">
    <w:nsid w:val="77204F28"/>
    <w:multiLevelType w:val="hybridMultilevel"/>
    <w:tmpl w:val="EEBC32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86D39DB"/>
    <w:multiLevelType w:val="hybridMultilevel"/>
    <w:tmpl w:val="763C667A"/>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6" w15:restartNumberingAfterBreak="0">
    <w:nsid w:val="78F477AC"/>
    <w:multiLevelType w:val="hybridMultilevel"/>
    <w:tmpl w:val="C33095A6"/>
    <w:lvl w:ilvl="0" w:tplc="B0CCFDF6">
      <w:start w:val="1"/>
      <w:numFmt w:val="bullet"/>
      <w:lvlText w:val=""/>
      <w:lvlJc w:val="left"/>
      <w:pPr>
        <w:ind w:left="720" w:hanging="360"/>
      </w:pPr>
      <w:rPr>
        <w:rFonts w:ascii="Symbol" w:hAnsi="Symbol" w:cs="Symbol" w:hint="default"/>
        <w:sz w:val="18"/>
        <w:szCs w:val="18"/>
      </w:rPr>
    </w:lvl>
    <w:lvl w:ilvl="1" w:tplc="00169944">
      <w:start w:val="1"/>
      <w:numFmt w:val="bullet"/>
      <w:lvlText w:val="o"/>
      <w:lvlJc w:val="left"/>
      <w:pPr>
        <w:ind w:left="1440" w:hanging="360"/>
      </w:pPr>
      <w:rPr>
        <w:rFonts w:ascii="Courier New" w:hAnsi="Courier New" w:cs="Courier New" w:hint="default"/>
      </w:rPr>
    </w:lvl>
    <w:lvl w:ilvl="2" w:tplc="439E6FD6">
      <w:start w:val="1"/>
      <w:numFmt w:val="bullet"/>
      <w:lvlText w:val=""/>
      <w:lvlJc w:val="left"/>
      <w:pPr>
        <w:ind w:left="2160" w:hanging="360"/>
      </w:pPr>
      <w:rPr>
        <w:rFonts w:ascii="Wingdings" w:hAnsi="Wingdings" w:cs="Wingdings" w:hint="default"/>
      </w:rPr>
    </w:lvl>
    <w:lvl w:ilvl="3" w:tplc="D3CA6C44">
      <w:start w:val="1"/>
      <w:numFmt w:val="bullet"/>
      <w:lvlText w:val=""/>
      <w:lvlJc w:val="left"/>
      <w:pPr>
        <w:ind w:left="2880" w:hanging="360"/>
      </w:pPr>
      <w:rPr>
        <w:rFonts w:ascii="Symbol" w:hAnsi="Symbol" w:cs="Symbol" w:hint="default"/>
      </w:rPr>
    </w:lvl>
    <w:lvl w:ilvl="4" w:tplc="E0084A54">
      <w:start w:val="1"/>
      <w:numFmt w:val="bullet"/>
      <w:lvlText w:val="o"/>
      <w:lvlJc w:val="left"/>
      <w:pPr>
        <w:ind w:left="3600" w:hanging="360"/>
      </w:pPr>
      <w:rPr>
        <w:rFonts w:ascii="Courier New" w:hAnsi="Courier New" w:cs="Courier New" w:hint="default"/>
      </w:rPr>
    </w:lvl>
    <w:lvl w:ilvl="5" w:tplc="D166B384">
      <w:start w:val="1"/>
      <w:numFmt w:val="bullet"/>
      <w:lvlText w:val=""/>
      <w:lvlJc w:val="left"/>
      <w:pPr>
        <w:ind w:left="4320" w:hanging="360"/>
      </w:pPr>
      <w:rPr>
        <w:rFonts w:ascii="Wingdings" w:hAnsi="Wingdings" w:cs="Wingdings" w:hint="default"/>
      </w:rPr>
    </w:lvl>
    <w:lvl w:ilvl="6" w:tplc="484A9A20">
      <w:start w:val="1"/>
      <w:numFmt w:val="bullet"/>
      <w:lvlText w:val=""/>
      <w:lvlJc w:val="left"/>
      <w:pPr>
        <w:ind w:left="5040" w:hanging="360"/>
      </w:pPr>
      <w:rPr>
        <w:rFonts w:ascii="Symbol" w:hAnsi="Symbol" w:cs="Symbol" w:hint="default"/>
      </w:rPr>
    </w:lvl>
    <w:lvl w:ilvl="7" w:tplc="22A69AA4">
      <w:start w:val="1"/>
      <w:numFmt w:val="bullet"/>
      <w:lvlText w:val="o"/>
      <w:lvlJc w:val="left"/>
      <w:pPr>
        <w:ind w:left="5760" w:hanging="360"/>
      </w:pPr>
      <w:rPr>
        <w:rFonts w:ascii="Courier New" w:hAnsi="Courier New" w:cs="Courier New" w:hint="default"/>
      </w:rPr>
    </w:lvl>
    <w:lvl w:ilvl="8" w:tplc="FBB8701E">
      <w:start w:val="1"/>
      <w:numFmt w:val="bullet"/>
      <w:lvlText w:val=""/>
      <w:lvlJc w:val="left"/>
      <w:pPr>
        <w:ind w:left="6480" w:hanging="360"/>
      </w:pPr>
      <w:rPr>
        <w:rFonts w:ascii="Wingdings" w:hAnsi="Wingdings" w:cs="Wingdings" w:hint="default"/>
      </w:rPr>
    </w:lvl>
  </w:abstractNum>
  <w:abstractNum w:abstractNumId="77" w15:restartNumberingAfterBreak="0">
    <w:nsid w:val="7CE22BC1"/>
    <w:multiLevelType w:val="hybridMultilevel"/>
    <w:tmpl w:val="96466E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E2E740B"/>
    <w:multiLevelType w:val="hybridMultilevel"/>
    <w:tmpl w:val="2814EC54"/>
    <w:lvl w:ilvl="0" w:tplc="FFFFFFFF">
      <w:start w:val="1"/>
      <w:numFmt w:val="decimal"/>
      <w:lvlText w:val="%1."/>
      <w:lvlJc w:val="left"/>
      <w:pPr>
        <w:tabs>
          <w:tab w:val="num" w:pos="72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1509179049">
    <w:abstractNumId w:val="49"/>
  </w:num>
  <w:num w:numId="2" w16cid:durableId="75516324">
    <w:abstractNumId w:val="55"/>
  </w:num>
  <w:num w:numId="3" w16cid:durableId="260767933">
    <w:abstractNumId w:val="64"/>
  </w:num>
  <w:num w:numId="4" w16cid:durableId="172965085">
    <w:abstractNumId w:val="54"/>
  </w:num>
  <w:num w:numId="5" w16cid:durableId="2079092890">
    <w:abstractNumId w:val="24"/>
  </w:num>
  <w:num w:numId="6" w16cid:durableId="950551170">
    <w:abstractNumId w:val="20"/>
  </w:num>
  <w:num w:numId="7" w16cid:durableId="1065101409">
    <w:abstractNumId w:val="48"/>
  </w:num>
  <w:num w:numId="8" w16cid:durableId="391737290">
    <w:abstractNumId w:val="61"/>
  </w:num>
  <w:num w:numId="9" w16cid:durableId="1827818769">
    <w:abstractNumId w:val="60"/>
  </w:num>
  <w:num w:numId="10" w16cid:durableId="1777018235">
    <w:abstractNumId w:val="70"/>
  </w:num>
  <w:num w:numId="11" w16cid:durableId="1959292632">
    <w:abstractNumId w:val="6"/>
  </w:num>
  <w:num w:numId="12" w16cid:durableId="1462073693">
    <w:abstractNumId w:val="1"/>
  </w:num>
  <w:num w:numId="13" w16cid:durableId="1232498709">
    <w:abstractNumId w:val="39"/>
  </w:num>
  <w:num w:numId="14" w16cid:durableId="1533034536">
    <w:abstractNumId w:val="69"/>
  </w:num>
  <w:num w:numId="15" w16cid:durableId="2104177372">
    <w:abstractNumId w:val="3"/>
  </w:num>
  <w:num w:numId="16" w16cid:durableId="1598631764">
    <w:abstractNumId w:val="62"/>
  </w:num>
  <w:num w:numId="17" w16cid:durableId="939028582">
    <w:abstractNumId w:val="37"/>
  </w:num>
  <w:num w:numId="18" w16cid:durableId="1685201607">
    <w:abstractNumId w:val="46"/>
  </w:num>
  <w:num w:numId="19" w16cid:durableId="1150511981">
    <w:abstractNumId w:val="73"/>
  </w:num>
  <w:num w:numId="20" w16cid:durableId="1260530014">
    <w:abstractNumId w:val="0"/>
  </w:num>
  <w:num w:numId="21" w16cid:durableId="1612006838">
    <w:abstractNumId w:val="30"/>
  </w:num>
  <w:num w:numId="22" w16cid:durableId="2128039575">
    <w:abstractNumId w:val="41"/>
  </w:num>
  <w:num w:numId="23" w16cid:durableId="1523283333">
    <w:abstractNumId w:val="27"/>
  </w:num>
  <w:num w:numId="24" w16cid:durableId="1844007431">
    <w:abstractNumId w:val="53"/>
  </w:num>
  <w:num w:numId="25" w16cid:durableId="2082095746">
    <w:abstractNumId w:val="17"/>
  </w:num>
  <w:num w:numId="26" w16cid:durableId="1183712548">
    <w:abstractNumId w:val="15"/>
  </w:num>
  <w:num w:numId="27" w16cid:durableId="981545407">
    <w:abstractNumId w:val="76"/>
  </w:num>
  <w:num w:numId="28" w16cid:durableId="969437749">
    <w:abstractNumId w:val="14"/>
  </w:num>
  <w:num w:numId="29" w16cid:durableId="333918094">
    <w:abstractNumId w:val="36"/>
  </w:num>
  <w:num w:numId="30" w16cid:durableId="83190060">
    <w:abstractNumId w:val="56"/>
  </w:num>
  <w:num w:numId="31" w16cid:durableId="1779835683">
    <w:abstractNumId w:val="18"/>
  </w:num>
  <w:num w:numId="32" w16cid:durableId="223563766">
    <w:abstractNumId w:val="43"/>
  </w:num>
  <w:num w:numId="33" w16cid:durableId="146408167">
    <w:abstractNumId w:val="40"/>
  </w:num>
  <w:num w:numId="34" w16cid:durableId="323238111">
    <w:abstractNumId w:val="5"/>
  </w:num>
  <w:num w:numId="35" w16cid:durableId="920916796">
    <w:abstractNumId w:val="59"/>
  </w:num>
  <w:num w:numId="36" w16cid:durableId="475488891">
    <w:abstractNumId w:val="68"/>
  </w:num>
  <w:num w:numId="37" w16cid:durableId="1179352714">
    <w:abstractNumId w:val="44"/>
  </w:num>
  <w:num w:numId="38" w16cid:durableId="1189027411">
    <w:abstractNumId w:val="16"/>
  </w:num>
  <w:num w:numId="39" w16cid:durableId="345407241">
    <w:abstractNumId w:val="8"/>
  </w:num>
  <w:num w:numId="40" w16cid:durableId="1668900649">
    <w:abstractNumId w:val="35"/>
  </w:num>
  <w:num w:numId="41" w16cid:durableId="1304656007">
    <w:abstractNumId w:val="29"/>
  </w:num>
  <w:num w:numId="42" w16cid:durableId="650909364">
    <w:abstractNumId w:val="47"/>
  </w:num>
  <w:num w:numId="43" w16cid:durableId="438528368">
    <w:abstractNumId w:val="65"/>
  </w:num>
  <w:num w:numId="44" w16cid:durableId="913707993">
    <w:abstractNumId w:val="50"/>
  </w:num>
  <w:num w:numId="45" w16cid:durableId="589239798">
    <w:abstractNumId w:val="58"/>
  </w:num>
  <w:num w:numId="46" w16cid:durableId="837503402">
    <w:abstractNumId w:val="11"/>
  </w:num>
  <w:num w:numId="47" w16cid:durableId="847869571">
    <w:abstractNumId w:val="75"/>
  </w:num>
  <w:num w:numId="48" w16cid:durableId="1291087874">
    <w:abstractNumId w:val="78"/>
  </w:num>
  <w:num w:numId="49" w16cid:durableId="1592159972">
    <w:abstractNumId w:val="66"/>
  </w:num>
  <w:num w:numId="50" w16cid:durableId="2033413140">
    <w:abstractNumId w:val="23"/>
  </w:num>
  <w:num w:numId="51" w16cid:durableId="469521762">
    <w:abstractNumId w:val="52"/>
  </w:num>
  <w:num w:numId="52" w16cid:durableId="1180697803">
    <w:abstractNumId w:val="19"/>
  </w:num>
  <w:num w:numId="53" w16cid:durableId="2114930688">
    <w:abstractNumId w:val="2"/>
  </w:num>
  <w:num w:numId="54" w16cid:durableId="2016299731">
    <w:abstractNumId w:val="26"/>
  </w:num>
  <w:num w:numId="55" w16cid:durableId="953563569">
    <w:abstractNumId w:val="31"/>
  </w:num>
  <w:num w:numId="56" w16cid:durableId="1815681630">
    <w:abstractNumId w:val="38"/>
  </w:num>
  <w:num w:numId="57" w16cid:durableId="633019821">
    <w:abstractNumId w:val="57"/>
  </w:num>
  <w:num w:numId="58" w16cid:durableId="486868712">
    <w:abstractNumId w:val="74"/>
  </w:num>
  <w:num w:numId="59" w16cid:durableId="640619380">
    <w:abstractNumId w:val="13"/>
  </w:num>
  <w:num w:numId="60" w16cid:durableId="2032338413">
    <w:abstractNumId w:val="7"/>
  </w:num>
  <w:num w:numId="61" w16cid:durableId="2022584946">
    <w:abstractNumId w:val="25"/>
  </w:num>
  <w:num w:numId="62" w16cid:durableId="181164402">
    <w:abstractNumId w:val="45"/>
  </w:num>
  <w:num w:numId="63" w16cid:durableId="1159926808">
    <w:abstractNumId w:val="4"/>
  </w:num>
  <w:num w:numId="64" w16cid:durableId="524633502">
    <w:abstractNumId w:val="77"/>
  </w:num>
  <w:num w:numId="65" w16cid:durableId="1386761654">
    <w:abstractNumId w:val="12"/>
  </w:num>
  <w:num w:numId="66" w16cid:durableId="134108984">
    <w:abstractNumId w:val="22"/>
  </w:num>
  <w:num w:numId="67" w16cid:durableId="1235510218">
    <w:abstractNumId w:val="28"/>
  </w:num>
  <w:num w:numId="68" w16cid:durableId="2131431558">
    <w:abstractNumId w:val="67"/>
  </w:num>
  <w:num w:numId="69" w16cid:durableId="155610625">
    <w:abstractNumId w:val="72"/>
  </w:num>
  <w:num w:numId="70" w16cid:durableId="2015716474">
    <w:abstractNumId w:val="10"/>
  </w:num>
  <w:num w:numId="71" w16cid:durableId="1772243692">
    <w:abstractNumId w:val="63"/>
  </w:num>
  <w:num w:numId="72" w16cid:durableId="1954752154">
    <w:abstractNumId w:val="51"/>
  </w:num>
  <w:num w:numId="73" w16cid:durableId="149175378">
    <w:abstractNumId w:val="71"/>
  </w:num>
  <w:num w:numId="74" w16cid:durableId="2076199187">
    <w:abstractNumId w:val="9"/>
  </w:num>
  <w:num w:numId="75" w16cid:durableId="1898661944">
    <w:abstractNumId w:val="32"/>
  </w:num>
  <w:num w:numId="76" w16cid:durableId="2647001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851022029">
    <w:abstractNumId w:val="42"/>
  </w:num>
  <w:num w:numId="78" w16cid:durableId="746078696">
    <w:abstractNumId w:val="21"/>
  </w:num>
  <w:num w:numId="79" w16cid:durableId="19775689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346D"/>
    <w:rsid w:val="00037A49"/>
    <w:rsid w:val="00037DCD"/>
    <w:rsid w:val="00043DDE"/>
    <w:rsid w:val="00097F4A"/>
    <w:rsid w:val="000A08E0"/>
    <w:rsid w:val="000C5527"/>
    <w:rsid w:val="000E76C6"/>
    <w:rsid w:val="00127127"/>
    <w:rsid w:val="00134892"/>
    <w:rsid w:val="001A632E"/>
    <w:rsid w:val="001C6CB1"/>
    <w:rsid w:val="001F6174"/>
    <w:rsid w:val="00201AE0"/>
    <w:rsid w:val="00204EDB"/>
    <w:rsid w:val="002104FB"/>
    <w:rsid w:val="002634AA"/>
    <w:rsid w:val="00273049"/>
    <w:rsid w:val="002B27C1"/>
    <w:rsid w:val="002D58B5"/>
    <w:rsid w:val="00323F8C"/>
    <w:rsid w:val="0033249E"/>
    <w:rsid w:val="00335FBE"/>
    <w:rsid w:val="00337E4D"/>
    <w:rsid w:val="00343395"/>
    <w:rsid w:val="003A1AA2"/>
    <w:rsid w:val="003A497B"/>
    <w:rsid w:val="00452A8D"/>
    <w:rsid w:val="004654C9"/>
    <w:rsid w:val="004702FB"/>
    <w:rsid w:val="00471503"/>
    <w:rsid w:val="0049479E"/>
    <w:rsid w:val="004D2F9F"/>
    <w:rsid w:val="004F2927"/>
    <w:rsid w:val="0052142A"/>
    <w:rsid w:val="0053510E"/>
    <w:rsid w:val="005423BF"/>
    <w:rsid w:val="005754DB"/>
    <w:rsid w:val="00580A96"/>
    <w:rsid w:val="005B6195"/>
    <w:rsid w:val="00606769"/>
    <w:rsid w:val="006067A3"/>
    <w:rsid w:val="006347C3"/>
    <w:rsid w:val="00640D33"/>
    <w:rsid w:val="0069635C"/>
    <w:rsid w:val="006975C6"/>
    <w:rsid w:val="006A5918"/>
    <w:rsid w:val="006B2936"/>
    <w:rsid w:val="006F1DA5"/>
    <w:rsid w:val="00702401"/>
    <w:rsid w:val="00703C54"/>
    <w:rsid w:val="007109D5"/>
    <w:rsid w:val="00785F39"/>
    <w:rsid w:val="007C3EA0"/>
    <w:rsid w:val="007D6FB3"/>
    <w:rsid w:val="007E0E83"/>
    <w:rsid w:val="008278F5"/>
    <w:rsid w:val="00885B9B"/>
    <w:rsid w:val="008B72CE"/>
    <w:rsid w:val="008F46E3"/>
    <w:rsid w:val="00930868"/>
    <w:rsid w:val="00953A45"/>
    <w:rsid w:val="00960022"/>
    <w:rsid w:val="009931CA"/>
    <w:rsid w:val="009A006B"/>
    <w:rsid w:val="00A52459"/>
    <w:rsid w:val="00AB1FB6"/>
    <w:rsid w:val="00AB529F"/>
    <w:rsid w:val="00AF6A87"/>
    <w:rsid w:val="00AF7FB0"/>
    <w:rsid w:val="00B05771"/>
    <w:rsid w:val="00B07004"/>
    <w:rsid w:val="00B169F3"/>
    <w:rsid w:val="00B6730F"/>
    <w:rsid w:val="00B757D1"/>
    <w:rsid w:val="00B93434"/>
    <w:rsid w:val="00B949EA"/>
    <w:rsid w:val="00BC2D61"/>
    <w:rsid w:val="00BD6327"/>
    <w:rsid w:val="00BE6CE6"/>
    <w:rsid w:val="00C02EF0"/>
    <w:rsid w:val="00C125C6"/>
    <w:rsid w:val="00C24613"/>
    <w:rsid w:val="00C315C9"/>
    <w:rsid w:val="00C4793C"/>
    <w:rsid w:val="00C53BEE"/>
    <w:rsid w:val="00CD6E25"/>
    <w:rsid w:val="00D1416D"/>
    <w:rsid w:val="00D2543A"/>
    <w:rsid w:val="00D379CF"/>
    <w:rsid w:val="00D60A0B"/>
    <w:rsid w:val="00D7467F"/>
    <w:rsid w:val="00D931BF"/>
    <w:rsid w:val="00DA54F2"/>
    <w:rsid w:val="00DA617A"/>
    <w:rsid w:val="00DD2FA1"/>
    <w:rsid w:val="00DF6CF6"/>
    <w:rsid w:val="00E15D03"/>
    <w:rsid w:val="00E55B9D"/>
    <w:rsid w:val="00E72528"/>
    <w:rsid w:val="00EB5BA8"/>
    <w:rsid w:val="00ED1C47"/>
    <w:rsid w:val="00ED41BC"/>
    <w:rsid w:val="00EF3AE5"/>
    <w:rsid w:val="00F13C40"/>
    <w:rsid w:val="00F169C2"/>
    <w:rsid w:val="00F851F3"/>
    <w:rsid w:val="00FA54C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1F04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885B9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
    <w:basedOn w:val="Normal"/>
    <w:link w:val="HeaderChar1"/>
    <w:unhideWhenUsed/>
    <w:rsid w:val="006975C6"/>
    <w:pPr>
      <w:tabs>
        <w:tab w:val="center" w:pos="4536"/>
        <w:tab w:val="right" w:pos="9072"/>
      </w:tabs>
      <w:spacing w:after="0" w:line="240" w:lineRule="auto"/>
    </w:pPr>
  </w:style>
  <w:style w:type="character" w:customStyle="1" w:styleId="HeaderChar">
    <w:name w:val="Header Char"/>
    <w:aliases w:val="E-PVO-glava Char"/>
    <w:basedOn w:val="DefaultParagraphFont"/>
    <w:rsid w:val="006975C6"/>
    <w:rPr>
      <w:rFonts w:ascii="Helvetica" w:hAnsi="Helvetica"/>
    </w:rPr>
  </w:style>
  <w:style w:type="paragraph" w:styleId="Footer">
    <w:name w:val="footer"/>
    <w:basedOn w:val="Normal"/>
    <w:link w:val="FooterChar1"/>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B07004"/>
    <w:rPr>
      <w:rFonts w:ascii="Helvetica" w:hAnsi="Helvetica"/>
    </w:rPr>
  </w:style>
  <w:style w:type="paragraph" w:customStyle="1" w:styleId="PC-E2-Block">
    <w:name w:val="PC-E2-Block"/>
    <w:basedOn w:val="Normal"/>
    <w:uiPriority w:val="99"/>
    <w:rsid w:val="00B07004"/>
    <w:pPr>
      <w:spacing w:after="80" w:line="240" w:lineRule="auto"/>
      <w:ind w:left="284"/>
      <w:jc w:val="both"/>
    </w:pPr>
    <w:rPr>
      <w:rFonts w:ascii="Arial" w:eastAsia="Times New Roman" w:hAnsi="Arial" w:cs="Times New Roman"/>
      <w:sz w:val="14"/>
      <w:szCs w:val="20"/>
      <w:lang w:val="de-DE"/>
    </w:rPr>
  </w:style>
  <w:style w:type="paragraph" w:customStyle="1" w:styleId="CM11">
    <w:name w:val="CM11"/>
    <w:basedOn w:val="Normal"/>
    <w:next w:val="Normal"/>
    <w:uiPriority w:val="99"/>
    <w:rsid w:val="00B07004"/>
    <w:pPr>
      <w:widowControl w:val="0"/>
      <w:autoSpaceDE w:val="0"/>
      <w:autoSpaceDN w:val="0"/>
      <w:adjustRightInd w:val="0"/>
      <w:spacing w:after="0" w:line="246" w:lineRule="atLeast"/>
    </w:pPr>
    <w:rPr>
      <w:rFonts w:ascii="TTE203B490t00" w:eastAsia="Times New Roman" w:hAnsi="TTE203B490t00" w:cs="Times New Roman"/>
      <w:sz w:val="24"/>
      <w:szCs w:val="24"/>
      <w:lang w:eastAsia="sl-SI"/>
    </w:rPr>
  </w:style>
  <w:style w:type="paragraph" w:customStyle="1" w:styleId="CM14">
    <w:name w:val="CM14"/>
    <w:basedOn w:val="Normal"/>
    <w:next w:val="Normal"/>
    <w:uiPriority w:val="99"/>
    <w:rsid w:val="00B07004"/>
    <w:pPr>
      <w:widowControl w:val="0"/>
      <w:autoSpaceDE w:val="0"/>
      <w:autoSpaceDN w:val="0"/>
      <w:adjustRightInd w:val="0"/>
      <w:spacing w:after="0" w:line="240" w:lineRule="auto"/>
    </w:pPr>
    <w:rPr>
      <w:rFonts w:ascii="TTE203B490t00" w:eastAsia="Times New Roman" w:hAnsi="TTE203B490t00" w:cs="Times New Roman"/>
      <w:sz w:val="24"/>
      <w:szCs w:val="24"/>
      <w:lang w:eastAsia="sl-SI"/>
    </w:rPr>
  </w:style>
  <w:style w:type="paragraph" w:customStyle="1" w:styleId="Default">
    <w:name w:val="Default"/>
    <w:uiPriority w:val="99"/>
    <w:rsid w:val="00B07004"/>
    <w:pPr>
      <w:widowControl w:val="0"/>
      <w:autoSpaceDE w:val="0"/>
      <w:autoSpaceDN w:val="0"/>
      <w:adjustRightInd w:val="0"/>
      <w:spacing w:after="0" w:line="240" w:lineRule="auto"/>
    </w:pPr>
    <w:rPr>
      <w:rFonts w:ascii="TTE203B490t00" w:eastAsia="Times New Roman" w:hAnsi="TTE203B490t00" w:cs="TTE203B490t00"/>
      <w:color w:val="000000"/>
      <w:sz w:val="24"/>
      <w:szCs w:val="24"/>
      <w:lang w:eastAsia="sl-SI"/>
    </w:rPr>
  </w:style>
  <w:style w:type="paragraph" w:customStyle="1" w:styleId="CM1">
    <w:name w:val="CM1"/>
    <w:basedOn w:val="Default"/>
    <w:next w:val="Default"/>
    <w:uiPriority w:val="99"/>
    <w:rsid w:val="00B07004"/>
    <w:rPr>
      <w:rFonts w:cs="Times New Roman"/>
      <w:color w:val="auto"/>
    </w:rPr>
  </w:style>
  <w:style w:type="paragraph" w:customStyle="1" w:styleId="PODNASLOV">
    <w:name w:val="PODNASLOV"/>
    <w:basedOn w:val="Normal"/>
    <w:qFormat/>
    <w:rsid w:val="00702401"/>
    <w:pPr>
      <w:spacing w:after="240" w:line="240" w:lineRule="auto"/>
      <w:ind w:left="284" w:hanging="284"/>
    </w:pPr>
    <w:rPr>
      <w:rFonts w:ascii="Trebuchet MS" w:eastAsiaTheme="minorEastAsia" w:hAnsi="Trebuchet MS" w:cs="Times New Roman"/>
      <w:b/>
      <w:caps/>
      <w:color w:val="7F7F7F" w:themeColor="text1" w:themeTint="80"/>
      <w:sz w:val="28"/>
      <w:szCs w:val="28"/>
      <w:u w:val="single"/>
      <w:lang w:eastAsia="sl-SI"/>
    </w:rPr>
  </w:style>
  <w:style w:type="paragraph" w:customStyle="1" w:styleId="datumtevilka">
    <w:name w:val="datum številka"/>
    <w:basedOn w:val="Normal"/>
    <w:qFormat/>
    <w:rsid w:val="009A006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9A006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9A006B"/>
    <w:rPr>
      <w:b/>
      <w:bCs/>
    </w:rPr>
  </w:style>
  <w:style w:type="character" w:customStyle="1" w:styleId="Heading3Char">
    <w:name w:val="Heading 3 Char"/>
    <w:basedOn w:val="DefaultParagraphFont"/>
    <w:link w:val="Heading3"/>
    <w:uiPriority w:val="9"/>
    <w:semiHidden/>
    <w:rsid w:val="00885B9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295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28</Pages>
  <Words>8426</Words>
  <Characters>48034</Characters>
  <Application>Microsoft Office Word</Application>
  <DocSecurity>0</DocSecurity>
  <Lines>400</Lines>
  <Paragraphs>112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8</cp:revision>
  <dcterms:created xsi:type="dcterms:W3CDTF">2025-07-04T14:14:00Z</dcterms:created>
  <dcterms:modified xsi:type="dcterms:W3CDTF">2025-08-04T08:16:00Z</dcterms:modified>
</cp:coreProperties>
</file>